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recipientData.xml" ContentType="application/vnd.ms-word.mailMergeRecipientData+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1CB84735" w14:textId="2E138D90" w:rsidR="00C03585" w:rsidRDefault="00585052" w:rsidP="00982E60">
      <w:pPr>
        <w:snapToGrid w:val="0"/>
        <w:jc w:val="center"/>
        <w:rPr>
          <w:rFonts w:ascii="Arial Narrow" w:hAnsi="Arial Narrow"/>
          <w:b/>
          <w:bCs/>
          <w:sz w:val="28"/>
          <w:szCs w:val="28"/>
        </w:rPr>
      </w:pPr>
      <w:r w:rsidRPr="00041D13">
        <w:rPr>
          <w:rFonts w:ascii="Arial Narrow" w:hAnsi="Arial Narrow"/>
          <w:b/>
          <w:bCs/>
          <w:sz w:val="28"/>
          <w:szCs w:val="28"/>
        </w:rPr>
        <w:t>P</w:t>
      </w:r>
      <w:r w:rsidR="00A824ED">
        <w:rPr>
          <w:rFonts w:ascii="Arial Narrow" w:hAnsi="Arial Narrow"/>
          <w:b/>
          <w:bCs/>
          <w:sz w:val="28"/>
          <w:szCs w:val="28"/>
        </w:rPr>
        <w:t xml:space="preserve">ROJEKT </w:t>
      </w:r>
      <w:r w:rsidR="0063349F">
        <w:rPr>
          <w:rFonts w:ascii="Arial Narrow" w:hAnsi="Arial Narrow"/>
          <w:b/>
          <w:bCs/>
          <w:sz w:val="28"/>
          <w:szCs w:val="28"/>
        </w:rPr>
        <w:t>ZAGOSPODAROWANIA TERENU</w:t>
      </w:r>
    </w:p>
    <w:p w14:paraId="2DD276AF" w14:textId="77777777" w:rsidR="00A0096E" w:rsidRPr="00041D13" w:rsidRDefault="00A0096E">
      <w:pPr>
        <w:snapToGrid w:val="0"/>
        <w:jc w:val="center"/>
        <w:rPr>
          <w:rFonts w:ascii="Arial Narrow" w:hAnsi="Arial Narrow"/>
        </w:rPr>
      </w:pPr>
    </w:p>
    <w:tbl>
      <w:tblPr>
        <w:tblW w:w="9655" w:type="dxa"/>
        <w:tblInd w:w="1" w:type="dxa"/>
        <w:tblLayout w:type="fixed"/>
        <w:tblCellMar>
          <w:left w:w="0" w:type="dxa"/>
          <w:right w:w="0" w:type="dxa"/>
        </w:tblCellMar>
        <w:tblLook w:val="0000" w:firstRow="0" w:lastRow="0" w:firstColumn="0" w:lastColumn="0" w:noHBand="0" w:noVBand="0"/>
      </w:tblPr>
      <w:tblGrid>
        <w:gridCol w:w="1418"/>
        <w:gridCol w:w="1701"/>
        <w:gridCol w:w="3261"/>
        <w:gridCol w:w="1275"/>
        <w:gridCol w:w="1274"/>
        <w:gridCol w:w="726"/>
      </w:tblGrid>
      <w:tr w:rsidR="00C03585" w:rsidRPr="00041D13" w14:paraId="15F143F9" w14:textId="77777777" w:rsidTr="004B3565">
        <w:trPr>
          <w:trHeight w:val="795"/>
        </w:trPr>
        <w:tc>
          <w:tcPr>
            <w:tcW w:w="3119" w:type="dxa"/>
            <w:gridSpan w:val="2"/>
            <w:tcBorders>
              <w:top w:val="single" w:sz="1" w:space="0" w:color="000000"/>
              <w:left w:val="single" w:sz="1" w:space="0" w:color="000000"/>
              <w:bottom w:val="single" w:sz="1" w:space="0" w:color="000000"/>
            </w:tcBorders>
            <w:shd w:val="clear" w:color="auto" w:fill="auto"/>
            <w:vAlign w:val="center"/>
          </w:tcPr>
          <w:p w14:paraId="64907EDD" w14:textId="77777777" w:rsidR="00C03585" w:rsidRPr="00041D13" w:rsidRDefault="00C03585">
            <w:pPr>
              <w:snapToGrid w:val="0"/>
              <w:rPr>
                <w:rFonts w:ascii="Arial Narrow" w:hAnsi="Arial Narrow"/>
              </w:rPr>
            </w:pPr>
          </w:p>
          <w:p w14:paraId="165FD07C" w14:textId="77777777" w:rsidR="00C03585" w:rsidRPr="00041D13" w:rsidRDefault="00C03585">
            <w:pPr>
              <w:rPr>
                <w:rFonts w:ascii="Arial Narrow" w:hAnsi="Arial Narrow"/>
              </w:rPr>
            </w:pPr>
            <w:r w:rsidRPr="00041D13">
              <w:rPr>
                <w:rFonts w:ascii="Arial Narrow" w:hAnsi="Arial Narrow"/>
              </w:rPr>
              <w:t xml:space="preserve">  INWESTOR</w:t>
            </w:r>
          </w:p>
          <w:p w14:paraId="74CDE39C" w14:textId="77777777" w:rsidR="00C03585" w:rsidRPr="00041D13" w:rsidRDefault="00C03585">
            <w:pPr>
              <w:rPr>
                <w:rFonts w:ascii="Arial Narrow" w:hAnsi="Arial Narrow"/>
              </w:rPr>
            </w:pPr>
          </w:p>
        </w:tc>
        <w:tc>
          <w:tcPr>
            <w:tcW w:w="6536" w:type="dxa"/>
            <w:gridSpan w:val="4"/>
            <w:tcBorders>
              <w:top w:val="single" w:sz="1" w:space="0" w:color="000000"/>
              <w:left w:val="single" w:sz="1" w:space="0" w:color="000000"/>
              <w:bottom w:val="single" w:sz="1" w:space="0" w:color="000000"/>
              <w:right w:val="single" w:sz="1" w:space="0" w:color="000000"/>
            </w:tcBorders>
            <w:shd w:val="clear" w:color="auto" w:fill="auto"/>
            <w:vAlign w:val="center"/>
          </w:tcPr>
          <w:p w14:paraId="74D2FABA" w14:textId="7FC043CE" w:rsidR="00095190" w:rsidRPr="00041D13" w:rsidRDefault="006E69A2" w:rsidP="00DB2C4A">
            <w:pPr>
              <w:ind w:left="141"/>
              <w:rPr>
                <w:rFonts w:ascii="Arial Narrow" w:hAnsi="Arial Narrow" w:cstheme="minorHAnsi"/>
                <w:b/>
                <w:bCs/>
              </w:rPr>
            </w:pPr>
            <w:r w:rsidRPr="00041D13">
              <w:rPr>
                <w:rFonts w:ascii="Arial Narrow" w:hAnsi="Arial Narrow" w:cs="Calibri"/>
                <w:b/>
                <w:bCs/>
              </w:rPr>
              <w:t xml:space="preserve"> </w:t>
            </w:r>
            <w:r w:rsidR="003F75D8" w:rsidRPr="00041D13">
              <w:rPr>
                <w:rFonts w:ascii="Arial Narrow" w:hAnsi="Arial Narrow" w:cstheme="minorHAnsi"/>
                <w:b/>
                <w:bCs/>
              </w:rPr>
              <w:fldChar w:fldCharType="begin"/>
            </w:r>
            <w:r w:rsidR="003F75D8" w:rsidRPr="00041D13">
              <w:rPr>
                <w:rFonts w:ascii="Arial Narrow" w:hAnsi="Arial Narrow" w:cstheme="minorHAnsi"/>
                <w:b/>
                <w:bCs/>
              </w:rPr>
              <w:instrText xml:space="preserve"> MERGEFIELD Imię </w:instrText>
            </w:r>
            <w:r w:rsidR="003F75D8" w:rsidRPr="00041D13">
              <w:rPr>
                <w:rFonts w:ascii="Arial Narrow" w:hAnsi="Arial Narrow" w:cstheme="minorHAnsi"/>
                <w:b/>
                <w:bCs/>
              </w:rPr>
              <w:fldChar w:fldCharType="separate"/>
            </w:r>
            <w:r w:rsidR="008E229F" w:rsidRPr="008402A2">
              <w:rPr>
                <w:rFonts w:ascii="Arial Narrow" w:hAnsi="Arial Narrow" w:cstheme="minorHAnsi"/>
                <w:b/>
                <w:bCs/>
                <w:noProof/>
              </w:rPr>
              <w:t>Gmina Miasta Chełmża</w:t>
            </w:r>
            <w:r w:rsidR="003F75D8" w:rsidRPr="00041D13">
              <w:rPr>
                <w:rFonts w:ascii="Arial Narrow" w:hAnsi="Arial Narrow" w:cstheme="minorHAnsi"/>
                <w:b/>
                <w:bCs/>
              </w:rPr>
              <w:fldChar w:fldCharType="end"/>
            </w:r>
            <w:r w:rsidR="003F75D8" w:rsidRPr="00041D13">
              <w:rPr>
                <w:rFonts w:ascii="Arial Narrow" w:hAnsi="Arial Narrow" w:cstheme="minorHAnsi"/>
                <w:b/>
                <w:bCs/>
              </w:rPr>
              <w:t xml:space="preserve"> </w:t>
            </w:r>
            <w:r w:rsidR="003F75D8" w:rsidRPr="00041D13">
              <w:rPr>
                <w:rFonts w:ascii="Arial Narrow" w:hAnsi="Arial Narrow" w:cstheme="minorHAnsi"/>
                <w:b/>
                <w:bCs/>
              </w:rPr>
              <w:fldChar w:fldCharType="begin"/>
            </w:r>
            <w:r w:rsidR="003F75D8" w:rsidRPr="00041D13">
              <w:rPr>
                <w:rFonts w:ascii="Arial Narrow" w:hAnsi="Arial Narrow" w:cstheme="minorHAnsi"/>
                <w:b/>
                <w:bCs/>
              </w:rPr>
              <w:instrText xml:space="preserve"> MERGEFIELD Nazwisko </w:instrText>
            </w:r>
            <w:r w:rsidR="003F75D8" w:rsidRPr="00041D13">
              <w:rPr>
                <w:rFonts w:ascii="Arial Narrow" w:hAnsi="Arial Narrow" w:cstheme="minorHAnsi"/>
                <w:b/>
                <w:bCs/>
              </w:rPr>
              <w:fldChar w:fldCharType="end"/>
            </w:r>
          </w:p>
          <w:p w14:paraId="5CE99BBE" w14:textId="7CD06E9B" w:rsidR="00095190" w:rsidRPr="00041D13" w:rsidRDefault="00095190" w:rsidP="00DB2C4A">
            <w:pPr>
              <w:ind w:left="141"/>
              <w:rPr>
                <w:rFonts w:ascii="Arial Narrow" w:hAnsi="Arial Narrow" w:cstheme="minorHAnsi"/>
                <w:b/>
                <w:bCs/>
              </w:rPr>
            </w:pPr>
            <w:r w:rsidRPr="00041D13">
              <w:rPr>
                <w:rFonts w:ascii="Arial Narrow" w:hAnsi="Arial Narrow" w:cstheme="minorHAnsi"/>
                <w:b/>
                <w:bCs/>
              </w:rPr>
              <w:t xml:space="preserve"> </w:t>
            </w:r>
            <w:r w:rsidR="0023540A" w:rsidRPr="00041D13">
              <w:rPr>
                <w:rFonts w:ascii="Arial Narrow" w:hAnsi="Arial Narrow" w:cstheme="minorHAnsi"/>
                <w:b/>
                <w:bCs/>
              </w:rPr>
              <w:t xml:space="preserve">ul. </w:t>
            </w:r>
            <w:r w:rsidR="003F75D8" w:rsidRPr="00041D13">
              <w:rPr>
                <w:rFonts w:ascii="Arial Narrow" w:hAnsi="Arial Narrow" w:cstheme="minorHAnsi"/>
                <w:b/>
                <w:bCs/>
              </w:rPr>
              <w:fldChar w:fldCharType="begin"/>
            </w:r>
            <w:r w:rsidR="003F75D8" w:rsidRPr="00041D13">
              <w:rPr>
                <w:rFonts w:ascii="Arial Narrow" w:hAnsi="Arial Narrow" w:cstheme="minorHAnsi"/>
                <w:b/>
                <w:bCs/>
              </w:rPr>
              <w:instrText xml:space="preserve"> MERGEFIELD ulica_klijenta </w:instrText>
            </w:r>
            <w:r w:rsidR="003F75D8" w:rsidRPr="00041D13">
              <w:rPr>
                <w:rFonts w:ascii="Arial Narrow" w:hAnsi="Arial Narrow" w:cstheme="minorHAnsi"/>
                <w:b/>
                <w:bCs/>
              </w:rPr>
              <w:fldChar w:fldCharType="separate"/>
            </w:r>
            <w:r w:rsidR="008E229F" w:rsidRPr="008402A2">
              <w:rPr>
                <w:rFonts w:ascii="Arial Narrow" w:hAnsi="Arial Narrow" w:cstheme="minorHAnsi"/>
                <w:b/>
                <w:bCs/>
                <w:noProof/>
              </w:rPr>
              <w:t>Hallera</w:t>
            </w:r>
            <w:r w:rsidR="003F75D8" w:rsidRPr="00041D13">
              <w:rPr>
                <w:rFonts w:ascii="Arial Narrow" w:hAnsi="Arial Narrow" w:cstheme="minorHAnsi"/>
                <w:b/>
                <w:bCs/>
              </w:rPr>
              <w:fldChar w:fldCharType="end"/>
            </w:r>
            <w:r w:rsidR="003F75D8" w:rsidRPr="00041D13">
              <w:rPr>
                <w:rFonts w:ascii="Arial Narrow" w:hAnsi="Arial Narrow" w:cstheme="minorHAnsi"/>
                <w:b/>
                <w:bCs/>
              </w:rPr>
              <w:t xml:space="preserve"> </w:t>
            </w:r>
            <w:r w:rsidR="003F75D8" w:rsidRPr="00041D13">
              <w:rPr>
                <w:rFonts w:ascii="Arial Narrow" w:hAnsi="Arial Narrow" w:cstheme="minorHAnsi"/>
                <w:b/>
                <w:bCs/>
              </w:rPr>
              <w:fldChar w:fldCharType="begin"/>
            </w:r>
            <w:r w:rsidR="003F75D8" w:rsidRPr="00041D13">
              <w:rPr>
                <w:rFonts w:ascii="Arial Narrow" w:hAnsi="Arial Narrow" w:cstheme="minorHAnsi"/>
                <w:b/>
                <w:bCs/>
              </w:rPr>
              <w:instrText xml:space="preserve"> MERGEFIELD nr_domu_klijenta </w:instrText>
            </w:r>
            <w:r w:rsidR="003F75D8" w:rsidRPr="00041D13">
              <w:rPr>
                <w:rFonts w:ascii="Arial Narrow" w:hAnsi="Arial Narrow" w:cstheme="minorHAnsi"/>
                <w:b/>
                <w:bCs/>
              </w:rPr>
              <w:fldChar w:fldCharType="separate"/>
            </w:r>
            <w:r w:rsidR="008E229F" w:rsidRPr="008402A2">
              <w:rPr>
                <w:rFonts w:ascii="Arial Narrow" w:hAnsi="Arial Narrow" w:cstheme="minorHAnsi"/>
                <w:b/>
                <w:bCs/>
                <w:noProof/>
              </w:rPr>
              <w:t>2</w:t>
            </w:r>
            <w:r w:rsidR="003F75D8" w:rsidRPr="00041D13">
              <w:rPr>
                <w:rFonts w:ascii="Arial Narrow" w:hAnsi="Arial Narrow" w:cstheme="minorHAnsi"/>
                <w:b/>
                <w:bCs/>
              </w:rPr>
              <w:fldChar w:fldCharType="end"/>
            </w:r>
          </w:p>
          <w:p w14:paraId="6EFDB40D" w14:textId="4A4FEFD0" w:rsidR="00C03585" w:rsidRPr="00041D13" w:rsidRDefault="00095190" w:rsidP="00DB2C4A">
            <w:pPr>
              <w:ind w:left="141"/>
              <w:rPr>
                <w:rFonts w:ascii="Arial Narrow" w:hAnsi="Arial Narrow"/>
              </w:rPr>
            </w:pPr>
            <w:r w:rsidRPr="00041D13">
              <w:rPr>
                <w:rFonts w:ascii="Arial Narrow" w:hAnsi="Arial Narrow" w:cstheme="minorHAnsi"/>
                <w:b/>
                <w:bCs/>
              </w:rPr>
              <w:t xml:space="preserve"> </w:t>
            </w:r>
            <w:r w:rsidR="003F75D8" w:rsidRPr="00041D13">
              <w:rPr>
                <w:rFonts w:ascii="Arial Narrow" w:hAnsi="Arial Narrow" w:cstheme="minorHAnsi"/>
                <w:b/>
                <w:bCs/>
              </w:rPr>
              <w:fldChar w:fldCharType="begin"/>
            </w:r>
            <w:r w:rsidR="003F75D8" w:rsidRPr="00041D13">
              <w:rPr>
                <w:rFonts w:ascii="Arial Narrow" w:hAnsi="Arial Narrow" w:cstheme="minorHAnsi"/>
                <w:b/>
                <w:bCs/>
              </w:rPr>
              <w:instrText xml:space="preserve"> MERGEFIELD "kod_pocztowy_klijenta" </w:instrText>
            </w:r>
            <w:r w:rsidR="003F75D8" w:rsidRPr="00041D13">
              <w:rPr>
                <w:rFonts w:ascii="Arial Narrow" w:hAnsi="Arial Narrow" w:cstheme="minorHAnsi"/>
                <w:b/>
                <w:bCs/>
              </w:rPr>
              <w:fldChar w:fldCharType="separate"/>
            </w:r>
            <w:r w:rsidR="008E229F" w:rsidRPr="008402A2">
              <w:rPr>
                <w:rFonts w:ascii="Arial Narrow" w:hAnsi="Arial Narrow" w:cstheme="minorHAnsi"/>
                <w:b/>
                <w:bCs/>
                <w:noProof/>
              </w:rPr>
              <w:t>87-140</w:t>
            </w:r>
            <w:r w:rsidR="003F75D8" w:rsidRPr="00041D13">
              <w:rPr>
                <w:rFonts w:ascii="Arial Narrow" w:hAnsi="Arial Narrow" w:cstheme="minorHAnsi"/>
                <w:b/>
                <w:bCs/>
              </w:rPr>
              <w:fldChar w:fldCharType="end"/>
            </w:r>
            <w:r w:rsidR="003F75D8" w:rsidRPr="00041D13">
              <w:rPr>
                <w:rFonts w:ascii="Arial Narrow" w:hAnsi="Arial Narrow" w:cstheme="minorHAnsi"/>
                <w:b/>
                <w:bCs/>
              </w:rPr>
              <w:t xml:space="preserve"> </w:t>
            </w:r>
            <w:r w:rsidR="003F75D8" w:rsidRPr="00041D13">
              <w:rPr>
                <w:rFonts w:ascii="Arial Narrow" w:hAnsi="Arial Narrow" w:cstheme="minorHAnsi"/>
                <w:b/>
                <w:bCs/>
              </w:rPr>
              <w:fldChar w:fldCharType="begin"/>
            </w:r>
            <w:r w:rsidR="003F75D8" w:rsidRPr="00041D13">
              <w:rPr>
                <w:rFonts w:ascii="Arial Narrow" w:hAnsi="Arial Narrow" w:cstheme="minorHAnsi"/>
                <w:b/>
                <w:bCs/>
              </w:rPr>
              <w:instrText xml:space="preserve"> MERGEFIELD "miejscowość_klijenta" </w:instrText>
            </w:r>
            <w:r w:rsidR="003F75D8" w:rsidRPr="00041D13">
              <w:rPr>
                <w:rFonts w:ascii="Arial Narrow" w:hAnsi="Arial Narrow" w:cstheme="minorHAnsi"/>
                <w:b/>
                <w:bCs/>
              </w:rPr>
              <w:fldChar w:fldCharType="separate"/>
            </w:r>
            <w:r w:rsidR="008E229F" w:rsidRPr="008402A2">
              <w:rPr>
                <w:rFonts w:ascii="Arial Narrow" w:hAnsi="Arial Narrow" w:cstheme="minorHAnsi"/>
                <w:b/>
                <w:bCs/>
                <w:noProof/>
              </w:rPr>
              <w:t>Chełmża</w:t>
            </w:r>
            <w:r w:rsidR="003F75D8" w:rsidRPr="00041D13">
              <w:rPr>
                <w:rFonts w:ascii="Arial Narrow" w:hAnsi="Arial Narrow" w:cstheme="minorHAnsi"/>
                <w:b/>
                <w:bCs/>
              </w:rPr>
              <w:fldChar w:fldCharType="end"/>
            </w:r>
          </w:p>
        </w:tc>
      </w:tr>
      <w:tr w:rsidR="00C03585" w:rsidRPr="00041D13" w14:paraId="49DFA678" w14:textId="77777777" w:rsidTr="004B3565">
        <w:trPr>
          <w:trHeight w:val="801"/>
        </w:trPr>
        <w:tc>
          <w:tcPr>
            <w:tcW w:w="3119" w:type="dxa"/>
            <w:gridSpan w:val="2"/>
            <w:tcBorders>
              <w:left w:val="single" w:sz="1" w:space="0" w:color="000000"/>
              <w:bottom w:val="single" w:sz="1" w:space="0" w:color="000000"/>
            </w:tcBorders>
            <w:shd w:val="clear" w:color="auto" w:fill="auto"/>
            <w:vAlign w:val="center"/>
          </w:tcPr>
          <w:p w14:paraId="63C954A3" w14:textId="77777777" w:rsidR="00C03585" w:rsidRPr="00041D13" w:rsidRDefault="00C03585">
            <w:pPr>
              <w:snapToGrid w:val="0"/>
              <w:rPr>
                <w:rFonts w:ascii="Arial Narrow" w:hAnsi="Arial Narrow"/>
              </w:rPr>
            </w:pPr>
          </w:p>
          <w:p w14:paraId="3DC0DF5C" w14:textId="77777777" w:rsidR="00C03585" w:rsidRPr="00041D13" w:rsidRDefault="00C03585">
            <w:pPr>
              <w:rPr>
                <w:rFonts w:ascii="Arial Narrow" w:hAnsi="Arial Narrow"/>
              </w:rPr>
            </w:pPr>
            <w:r w:rsidRPr="00041D13">
              <w:rPr>
                <w:rFonts w:ascii="Arial Narrow" w:hAnsi="Arial Narrow"/>
              </w:rPr>
              <w:t xml:space="preserve">  NAZWA ZAMIERZENIA  </w:t>
            </w:r>
          </w:p>
          <w:p w14:paraId="2B45A6B6" w14:textId="77777777" w:rsidR="00C03585" w:rsidRPr="00041D13" w:rsidRDefault="00C03585">
            <w:pPr>
              <w:rPr>
                <w:rFonts w:ascii="Arial Narrow" w:hAnsi="Arial Narrow"/>
              </w:rPr>
            </w:pPr>
            <w:r w:rsidRPr="00041D13">
              <w:rPr>
                <w:rFonts w:ascii="Arial Narrow" w:hAnsi="Arial Narrow"/>
              </w:rPr>
              <w:t xml:space="preserve">  BUDOWLANEGO</w:t>
            </w:r>
          </w:p>
          <w:p w14:paraId="2A19693D" w14:textId="77777777" w:rsidR="00C03585" w:rsidRPr="00041D13" w:rsidRDefault="00C03585">
            <w:pPr>
              <w:rPr>
                <w:rFonts w:ascii="Arial Narrow" w:hAnsi="Arial Narrow"/>
              </w:rPr>
            </w:pPr>
          </w:p>
        </w:tc>
        <w:tc>
          <w:tcPr>
            <w:tcW w:w="6536" w:type="dxa"/>
            <w:gridSpan w:val="4"/>
            <w:tcBorders>
              <w:left w:val="single" w:sz="1" w:space="0" w:color="000000"/>
              <w:bottom w:val="single" w:sz="1" w:space="0" w:color="000000"/>
              <w:right w:val="single" w:sz="1" w:space="0" w:color="000000"/>
            </w:tcBorders>
            <w:shd w:val="clear" w:color="auto" w:fill="auto"/>
            <w:vAlign w:val="center"/>
          </w:tcPr>
          <w:p w14:paraId="53BB0C9C" w14:textId="5CB5BEAE" w:rsidR="00F240C4" w:rsidRPr="00041D13" w:rsidRDefault="006F519E" w:rsidP="00DB2C4A">
            <w:pPr>
              <w:snapToGrid w:val="0"/>
              <w:ind w:left="141"/>
              <w:rPr>
                <w:rFonts w:ascii="Arial Narrow" w:hAnsi="Arial Narrow" w:cs="Calibri"/>
                <w:b/>
                <w:bCs/>
              </w:rPr>
            </w:pPr>
            <w:r w:rsidRPr="00041D13">
              <w:rPr>
                <w:rFonts w:ascii="Arial Narrow" w:hAnsi="Arial Narrow" w:cs="Calibri"/>
                <w:b/>
                <w:bCs/>
              </w:rPr>
              <w:fldChar w:fldCharType="begin"/>
            </w:r>
            <w:r w:rsidRPr="00041D13">
              <w:rPr>
                <w:rFonts w:ascii="Arial Narrow" w:hAnsi="Arial Narrow" w:cs="Calibri"/>
                <w:b/>
                <w:bCs/>
              </w:rPr>
              <w:instrText xml:space="preserve"> MERGEFIELD Nazwa_zamierzenia_budowlanego </w:instrText>
            </w:r>
            <w:r w:rsidRPr="00041D13">
              <w:rPr>
                <w:rFonts w:ascii="Arial Narrow" w:hAnsi="Arial Narrow" w:cs="Calibri"/>
                <w:b/>
                <w:bCs/>
              </w:rPr>
              <w:fldChar w:fldCharType="separate"/>
            </w:r>
            <w:r w:rsidR="008E229F" w:rsidRPr="008402A2">
              <w:rPr>
                <w:rFonts w:ascii="Arial Narrow" w:hAnsi="Arial Narrow" w:cs="Calibri"/>
                <w:b/>
                <w:bCs/>
                <w:noProof/>
              </w:rPr>
              <w:t>Demontaż oraz montaż wewnętrznej instalacji gazowej w istniejącym budynku oświaty - Hali sportowo - widowiskowej</w:t>
            </w:r>
            <w:r w:rsidRPr="00041D13">
              <w:rPr>
                <w:rFonts w:ascii="Arial Narrow" w:hAnsi="Arial Narrow" w:cs="Calibri"/>
                <w:b/>
                <w:bCs/>
              </w:rPr>
              <w:fldChar w:fldCharType="end"/>
            </w:r>
          </w:p>
        </w:tc>
      </w:tr>
      <w:tr w:rsidR="00C03585" w:rsidRPr="00041D13" w14:paraId="007D27C1" w14:textId="77777777" w:rsidTr="004B3565">
        <w:trPr>
          <w:trHeight w:val="824"/>
        </w:trPr>
        <w:tc>
          <w:tcPr>
            <w:tcW w:w="3119" w:type="dxa"/>
            <w:gridSpan w:val="2"/>
            <w:tcBorders>
              <w:left w:val="single" w:sz="1" w:space="0" w:color="000000"/>
              <w:bottom w:val="single" w:sz="1" w:space="0" w:color="000000"/>
            </w:tcBorders>
            <w:shd w:val="clear" w:color="auto" w:fill="auto"/>
            <w:vAlign w:val="center"/>
          </w:tcPr>
          <w:p w14:paraId="240235B8" w14:textId="77777777" w:rsidR="00C03585" w:rsidRPr="00041D13" w:rsidRDefault="00C03585">
            <w:pPr>
              <w:snapToGrid w:val="0"/>
              <w:rPr>
                <w:rFonts w:ascii="Arial Narrow" w:hAnsi="Arial Narrow"/>
              </w:rPr>
            </w:pPr>
          </w:p>
          <w:p w14:paraId="03D38B72" w14:textId="77777777" w:rsidR="00AF37CD" w:rsidRPr="00041D13" w:rsidRDefault="00C03585">
            <w:pPr>
              <w:rPr>
                <w:rFonts w:ascii="Arial Narrow" w:hAnsi="Arial Narrow"/>
              </w:rPr>
            </w:pPr>
            <w:r w:rsidRPr="00041D13">
              <w:rPr>
                <w:rFonts w:ascii="Arial Narrow" w:hAnsi="Arial Narrow"/>
              </w:rPr>
              <w:t xml:space="preserve">  ADRES </w:t>
            </w:r>
            <w:r w:rsidR="00AF37CD" w:rsidRPr="00041D13">
              <w:rPr>
                <w:rFonts w:ascii="Arial Narrow" w:hAnsi="Arial Narrow"/>
              </w:rPr>
              <w:t xml:space="preserve">I KATEGORIA </w:t>
            </w:r>
          </w:p>
          <w:p w14:paraId="65993F59" w14:textId="3B24CC6A" w:rsidR="00C03585" w:rsidRPr="00041D13" w:rsidRDefault="00711C68">
            <w:pPr>
              <w:rPr>
                <w:rFonts w:ascii="Arial Narrow" w:hAnsi="Arial Narrow"/>
              </w:rPr>
            </w:pPr>
            <w:r>
              <w:rPr>
                <w:rFonts w:ascii="Arial Narrow" w:hAnsi="Arial Narrow"/>
              </w:rPr>
              <w:t xml:space="preserve"> </w:t>
            </w:r>
            <w:r w:rsidR="00C03585" w:rsidRPr="00041D13">
              <w:rPr>
                <w:rFonts w:ascii="Arial Narrow" w:hAnsi="Arial Narrow"/>
              </w:rPr>
              <w:t>OBIEKTU BUDOWLANEGO</w:t>
            </w:r>
          </w:p>
          <w:p w14:paraId="4320163E" w14:textId="77777777" w:rsidR="00C03585" w:rsidRPr="00041D13" w:rsidRDefault="00C03585">
            <w:pPr>
              <w:rPr>
                <w:rFonts w:ascii="Arial Narrow" w:hAnsi="Arial Narrow"/>
              </w:rPr>
            </w:pPr>
          </w:p>
        </w:tc>
        <w:tc>
          <w:tcPr>
            <w:tcW w:w="6536" w:type="dxa"/>
            <w:gridSpan w:val="4"/>
            <w:tcBorders>
              <w:left w:val="single" w:sz="1" w:space="0" w:color="000000"/>
              <w:bottom w:val="single" w:sz="1" w:space="0" w:color="000000"/>
              <w:right w:val="single" w:sz="1" w:space="0" w:color="000000"/>
            </w:tcBorders>
            <w:shd w:val="clear" w:color="auto" w:fill="auto"/>
            <w:vAlign w:val="center"/>
          </w:tcPr>
          <w:p w14:paraId="074E207B" w14:textId="2D208563" w:rsidR="00095190" w:rsidRPr="00041D13" w:rsidRDefault="0039542E" w:rsidP="00DB2C4A">
            <w:pPr>
              <w:ind w:left="141"/>
              <w:rPr>
                <w:rFonts w:ascii="Arial Narrow" w:hAnsi="Arial Narrow"/>
                <w:b/>
                <w:bCs/>
              </w:rPr>
            </w:pPr>
            <w:r w:rsidRPr="00041D13">
              <w:rPr>
                <w:rFonts w:ascii="Arial Narrow" w:hAnsi="Arial Narrow"/>
                <w:b/>
                <w:bCs/>
              </w:rPr>
              <w:t xml:space="preserve"> </w:t>
            </w:r>
            <w:r w:rsidR="00095190" w:rsidRPr="00041D13">
              <w:rPr>
                <w:rFonts w:ascii="Arial Narrow" w:hAnsi="Arial Narrow"/>
                <w:b/>
                <w:bCs/>
              </w:rPr>
              <w:t>Miasto:</w:t>
            </w:r>
            <w:r w:rsidR="0015153B" w:rsidRPr="00041D13">
              <w:rPr>
                <w:rFonts w:ascii="Arial Narrow" w:hAnsi="Arial Narrow"/>
                <w:b/>
                <w:bCs/>
              </w:rPr>
              <w:t xml:space="preserve"> </w:t>
            </w:r>
            <w:r w:rsidR="0015153B" w:rsidRPr="00041D13">
              <w:rPr>
                <w:rFonts w:ascii="Arial Narrow" w:hAnsi="Arial Narrow"/>
                <w:b/>
                <w:bCs/>
              </w:rPr>
              <w:fldChar w:fldCharType="begin"/>
            </w:r>
            <w:r w:rsidR="0015153B" w:rsidRPr="00041D13">
              <w:rPr>
                <w:rFonts w:ascii="Arial Narrow" w:hAnsi="Arial Narrow"/>
                <w:b/>
                <w:bCs/>
              </w:rPr>
              <w:instrText xml:space="preserve"> MERGEFIELD Kod_pocztowy_budowy </w:instrText>
            </w:r>
            <w:r w:rsidR="0015153B" w:rsidRPr="00041D13">
              <w:rPr>
                <w:rFonts w:ascii="Arial Narrow" w:hAnsi="Arial Narrow"/>
                <w:b/>
                <w:bCs/>
              </w:rPr>
              <w:fldChar w:fldCharType="separate"/>
            </w:r>
            <w:r w:rsidR="008E229F" w:rsidRPr="008402A2">
              <w:rPr>
                <w:rFonts w:ascii="Arial Narrow" w:hAnsi="Arial Narrow"/>
                <w:b/>
                <w:bCs/>
                <w:noProof/>
              </w:rPr>
              <w:t>87-140</w:t>
            </w:r>
            <w:r w:rsidR="0015153B" w:rsidRPr="00041D13">
              <w:rPr>
                <w:rFonts w:ascii="Arial Narrow" w:hAnsi="Arial Narrow"/>
                <w:b/>
                <w:bCs/>
              </w:rPr>
              <w:fldChar w:fldCharType="end"/>
            </w:r>
            <w:r w:rsidR="00095190" w:rsidRPr="00041D13">
              <w:rPr>
                <w:rFonts w:ascii="Arial Narrow" w:hAnsi="Arial Narrow"/>
                <w:b/>
                <w:bCs/>
              </w:rPr>
              <w:t xml:space="preserve"> </w:t>
            </w:r>
            <w:r w:rsidR="006F519E" w:rsidRPr="00041D13">
              <w:rPr>
                <w:rFonts w:ascii="Arial Narrow" w:hAnsi="Arial Narrow"/>
                <w:b/>
                <w:bCs/>
              </w:rPr>
              <w:fldChar w:fldCharType="begin"/>
            </w:r>
            <w:r w:rsidR="006F519E" w:rsidRPr="00041D13">
              <w:rPr>
                <w:rFonts w:ascii="Arial Narrow" w:hAnsi="Arial Narrow"/>
                <w:b/>
                <w:bCs/>
              </w:rPr>
              <w:instrText xml:space="preserve"> MERGEFIELD Miejscowość_budowy </w:instrText>
            </w:r>
            <w:r w:rsidR="006F519E" w:rsidRPr="00041D13">
              <w:rPr>
                <w:rFonts w:ascii="Arial Narrow" w:hAnsi="Arial Narrow"/>
                <w:b/>
                <w:bCs/>
              </w:rPr>
              <w:fldChar w:fldCharType="separate"/>
            </w:r>
            <w:r w:rsidR="008E229F" w:rsidRPr="008402A2">
              <w:rPr>
                <w:rFonts w:ascii="Arial Narrow" w:hAnsi="Arial Narrow"/>
                <w:b/>
                <w:bCs/>
                <w:noProof/>
              </w:rPr>
              <w:t>Chełmża</w:t>
            </w:r>
            <w:r w:rsidR="006F519E" w:rsidRPr="00041D13">
              <w:rPr>
                <w:rFonts w:ascii="Arial Narrow" w:hAnsi="Arial Narrow"/>
                <w:b/>
                <w:bCs/>
              </w:rPr>
              <w:fldChar w:fldCharType="end"/>
            </w:r>
          </w:p>
          <w:p w14:paraId="5B40D485" w14:textId="000F6D19" w:rsidR="00095190" w:rsidRPr="00041D13" w:rsidRDefault="00095190" w:rsidP="00DB2C4A">
            <w:pPr>
              <w:ind w:left="141"/>
              <w:rPr>
                <w:rFonts w:ascii="Arial Narrow" w:hAnsi="Arial Narrow"/>
                <w:b/>
                <w:bCs/>
              </w:rPr>
            </w:pPr>
            <w:r w:rsidRPr="00041D13">
              <w:rPr>
                <w:rFonts w:ascii="Arial Narrow" w:hAnsi="Arial Narrow"/>
                <w:b/>
                <w:bCs/>
              </w:rPr>
              <w:t xml:space="preserve"> </w:t>
            </w:r>
            <w:r w:rsidRPr="00041D13">
              <w:rPr>
                <w:rFonts w:ascii="Arial Narrow" w:hAnsi="Arial Narrow" w:cstheme="minorHAnsi"/>
                <w:b/>
                <w:bCs/>
              </w:rPr>
              <w:t xml:space="preserve">ul. </w:t>
            </w:r>
            <w:r w:rsidR="006F519E" w:rsidRPr="00041D13">
              <w:rPr>
                <w:rFonts w:ascii="Arial Narrow" w:hAnsi="Arial Narrow" w:cstheme="minorHAnsi"/>
                <w:b/>
                <w:bCs/>
              </w:rPr>
              <w:fldChar w:fldCharType="begin"/>
            </w:r>
            <w:r w:rsidR="006F519E" w:rsidRPr="00041D13">
              <w:rPr>
                <w:rFonts w:ascii="Arial Narrow" w:hAnsi="Arial Narrow" w:cstheme="minorHAnsi"/>
                <w:b/>
                <w:bCs/>
              </w:rPr>
              <w:instrText xml:space="preserve"> MERGEFIELD ulica_budowy </w:instrText>
            </w:r>
            <w:r w:rsidR="006F519E" w:rsidRPr="00041D13">
              <w:rPr>
                <w:rFonts w:ascii="Arial Narrow" w:hAnsi="Arial Narrow" w:cstheme="minorHAnsi"/>
                <w:b/>
                <w:bCs/>
              </w:rPr>
              <w:fldChar w:fldCharType="separate"/>
            </w:r>
            <w:r w:rsidR="008E229F" w:rsidRPr="008402A2">
              <w:rPr>
                <w:rFonts w:ascii="Arial Narrow" w:hAnsi="Arial Narrow" w:cstheme="minorHAnsi"/>
                <w:b/>
                <w:bCs/>
                <w:noProof/>
              </w:rPr>
              <w:t>Hallera</w:t>
            </w:r>
            <w:r w:rsidR="006F519E" w:rsidRPr="00041D13">
              <w:rPr>
                <w:rFonts w:ascii="Arial Narrow" w:hAnsi="Arial Narrow" w:cstheme="minorHAnsi"/>
                <w:b/>
                <w:bCs/>
              </w:rPr>
              <w:fldChar w:fldCharType="end"/>
            </w:r>
            <w:r w:rsidR="006F519E" w:rsidRPr="00041D13">
              <w:rPr>
                <w:rFonts w:ascii="Arial Narrow" w:hAnsi="Arial Narrow" w:cstheme="minorHAnsi"/>
                <w:b/>
                <w:bCs/>
              </w:rPr>
              <w:t xml:space="preserve"> </w:t>
            </w:r>
            <w:r w:rsidR="006F519E" w:rsidRPr="00041D13">
              <w:rPr>
                <w:rFonts w:ascii="Arial Narrow" w:hAnsi="Arial Narrow" w:cstheme="minorHAnsi"/>
                <w:b/>
                <w:bCs/>
              </w:rPr>
              <w:fldChar w:fldCharType="begin"/>
            </w:r>
            <w:r w:rsidR="006F519E" w:rsidRPr="00041D13">
              <w:rPr>
                <w:rFonts w:ascii="Arial Narrow" w:hAnsi="Arial Narrow" w:cstheme="minorHAnsi"/>
                <w:b/>
                <w:bCs/>
              </w:rPr>
              <w:instrText xml:space="preserve"> MERGEFIELD nr_budowy </w:instrText>
            </w:r>
            <w:r w:rsidR="006F519E" w:rsidRPr="00041D13">
              <w:rPr>
                <w:rFonts w:ascii="Arial Narrow" w:hAnsi="Arial Narrow" w:cstheme="minorHAnsi"/>
                <w:b/>
                <w:bCs/>
              </w:rPr>
              <w:fldChar w:fldCharType="separate"/>
            </w:r>
            <w:r w:rsidR="008E229F" w:rsidRPr="008402A2">
              <w:rPr>
                <w:rFonts w:ascii="Arial Narrow" w:hAnsi="Arial Narrow" w:cstheme="minorHAnsi"/>
                <w:b/>
                <w:bCs/>
                <w:noProof/>
              </w:rPr>
              <w:t>17A</w:t>
            </w:r>
            <w:r w:rsidR="006F519E" w:rsidRPr="00041D13">
              <w:rPr>
                <w:rFonts w:ascii="Arial Narrow" w:hAnsi="Arial Narrow" w:cstheme="minorHAnsi"/>
                <w:b/>
                <w:bCs/>
              </w:rPr>
              <w:fldChar w:fldCharType="end"/>
            </w:r>
          </w:p>
          <w:p w14:paraId="1944D3C7" w14:textId="5A1AC7CF" w:rsidR="00C03585" w:rsidRPr="00041D13" w:rsidRDefault="00095190" w:rsidP="00DB2C4A">
            <w:pPr>
              <w:ind w:left="141"/>
              <w:rPr>
                <w:rFonts w:ascii="Arial Narrow" w:hAnsi="Arial Narrow"/>
              </w:rPr>
            </w:pPr>
            <w:r w:rsidRPr="00041D13">
              <w:rPr>
                <w:rFonts w:ascii="Arial Narrow" w:hAnsi="Arial Narrow"/>
                <w:b/>
                <w:bCs/>
              </w:rPr>
              <w:t xml:space="preserve"> Kategoria obiektu budowlanego: </w:t>
            </w:r>
            <w:r w:rsidR="006F519E" w:rsidRPr="00041D13">
              <w:rPr>
                <w:rFonts w:ascii="Arial Narrow" w:hAnsi="Arial Narrow"/>
                <w:b/>
                <w:bCs/>
              </w:rPr>
              <w:fldChar w:fldCharType="begin"/>
            </w:r>
            <w:r w:rsidR="006F519E" w:rsidRPr="00041D13">
              <w:rPr>
                <w:rFonts w:ascii="Arial Narrow" w:hAnsi="Arial Narrow"/>
                <w:b/>
                <w:bCs/>
              </w:rPr>
              <w:instrText xml:space="preserve"> MERGEFIELD Kategoria_obiektu_budowlanego </w:instrText>
            </w:r>
            <w:r w:rsidR="006F519E" w:rsidRPr="00041D13">
              <w:rPr>
                <w:rFonts w:ascii="Arial Narrow" w:hAnsi="Arial Narrow"/>
                <w:b/>
                <w:bCs/>
              </w:rPr>
              <w:fldChar w:fldCharType="separate"/>
            </w:r>
            <w:r w:rsidR="008E229F" w:rsidRPr="008402A2">
              <w:rPr>
                <w:rFonts w:ascii="Arial Narrow" w:hAnsi="Arial Narrow"/>
                <w:b/>
                <w:bCs/>
                <w:noProof/>
              </w:rPr>
              <w:t>IX</w:t>
            </w:r>
            <w:r w:rsidR="006F519E" w:rsidRPr="00041D13">
              <w:rPr>
                <w:rFonts w:ascii="Arial Narrow" w:hAnsi="Arial Narrow"/>
                <w:b/>
                <w:bCs/>
              </w:rPr>
              <w:fldChar w:fldCharType="end"/>
            </w:r>
          </w:p>
        </w:tc>
      </w:tr>
      <w:tr w:rsidR="00C03585" w:rsidRPr="00041D13" w14:paraId="2AD4FCB4" w14:textId="77777777" w:rsidTr="004B3565">
        <w:trPr>
          <w:trHeight w:val="874"/>
        </w:trPr>
        <w:tc>
          <w:tcPr>
            <w:tcW w:w="3119" w:type="dxa"/>
            <w:gridSpan w:val="2"/>
            <w:tcBorders>
              <w:left w:val="single" w:sz="1" w:space="0" w:color="000000"/>
              <w:bottom w:val="single" w:sz="1" w:space="0" w:color="000000"/>
            </w:tcBorders>
            <w:shd w:val="clear" w:color="auto" w:fill="auto"/>
            <w:vAlign w:val="center"/>
          </w:tcPr>
          <w:p w14:paraId="5C6ABBE7" w14:textId="77777777" w:rsidR="00C03585" w:rsidRPr="00041D13" w:rsidRDefault="00C03585">
            <w:pPr>
              <w:snapToGrid w:val="0"/>
              <w:rPr>
                <w:rFonts w:ascii="Arial Narrow" w:hAnsi="Arial Narrow"/>
              </w:rPr>
            </w:pPr>
            <w:r w:rsidRPr="00041D13">
              <w:rPr>
                <w:rFonts w:ascii="Arial Narrow" w:hAnsi="Arial Narrow"/>
              </w:rPr>
              <w:t xml:space="preserve">  POZOSTAŁE DANE  </w:t>
            </w:r>
          </w:p>
          <w:p w14:paraId="05B76DE1" w14:textId="77777777" w:rsidR="00C03585" w:rsidRPr="00041D13" w:rsidRDefault="00C03585">
            <w:pPr>
              <w:snapToGrid w:val="0"/>
              <w:rPr>
                <w:rFonts w:ascii="Arial Narrow" w:hAnsi="Arial Narrow"/>
              </w:rPr>
            </w:pPr>
            <w:r w:rsidRPr="00041D13">
              <w:rPr>
                <w:rFonts w:ascii="Arial Narrow" w:hAnsi="Arial Narrow"/>
              </w:rPr>
              <w:t xml:space="preserve">  ADRESOWE</w:t>
            </w:r>
          </w:p>
        </w:tc>
        <w:tc>
          <w:tcPr>
            <w:tcW w:w="6536" w:type="dxa"/>
            <w:gridSpan w:val="4"/>
            <w:tcBorders>
              <w:left w:val="single" w:sz="1" w:space="0" w:color="000000"/>
              <w:bottom w:val="single" w:sz="1" w:space="0" w:color="000000"/>
              <w:right w:val="single" w:sz="1" w:space="0" w:color="000000"/>
            </w:tcBorders>
            <w:shd w:val="clear" w:color="auto" w:fill="auto"/>
            <w:vAlign w:val="center"/>
          </w:tcPr>
          <w:p w14:paraId="55D42116" w14:textId="60256939" w:rsidR="00095190" w:rsidRPr="00041D13" w:rsidRDefault="00095190" w:rsidP="00DB2C4A">
            <w:pPr>
              <w:ind w:left="141"/>
              <w:rPr>
                <w:rFonts w:ascii="Arial Narrow" w:hAnsi="Arial Narrow"/>
              </w:rPr>
            </w:pPr>
            <w:r w:rsidRPr="00041D13">
              <w:rPr>
                <w:rFonts w:ascii="Arial Narrow" w:hAnsi="Arial Narrow"/>
                <w:b/>
                <w:bCs/>
              </w:rPr>
              <w:t xml:space="preserve"> N</w:t>
            </w:r>
            <w:r w:rsidRPr="00041D13">
              <w:rPr>
                <w:rFonts w:ascii="Arial Narrow" w:hAnsi="Arial Narrow"/>
                <w:b/>
                <w:bCs/>
                <w:color w:val="000000"/>
              </w:rPr>
              <w:t>azwa jednostki ewidencyjnej:</w:t>
            </w:r>
            <w:r w:rsidRPr="00041D13">
              <w:rPr>
                <w:rFonts w:ascii="Arial Narrow" w:hAnsi="Arial Narrow"/>
                <w:b/>
                <w:bCs/>
              </w:rPr>
              <w:t xml:space="preserve"> </w:t>
            </w:r>
            <w:r w:rsidR="006F519E" w:rsidRPr="00041D13">
              <w:rPr>
                <w:rFonts w:ascii="Arial Narrow" w:hAnsi="Arial Narrow" w:cstheme="minorHAnsi"/>
                <w:b/>
                <w:bCs/>
              </w:rPr>
              <w:fldChar w:fldCharType="begin"/>
            </w:r>
            <w:r w:rsidR="006F519E" w:rsidRPr="00041D13">
              <w:rPr>
                <w:rFonts w:ascii="Arial Narrow" w:hAnsi="Arial Narrow" w:cstheme="minorHAnsi"/>
                <w:b/>
                <w:bCs/>
              </w:rPr>
              <w:instrText xml:space="preserve"> MERGEFIELD Jednosta_ewidencyjna </w:instrText>
            </w:r>
            <w:r w:rsidR="006F519E" w:rsidRPr="00041D13">
              <w:rPr>
                <w:rFonts w:ascii="Arial Narrow" w:hAnsi="Arial Narrow" w:cstheme="minorHAnsi"/>
                <w:b/>
                <w:bCs/>
              </w:rPr>
              <w:fldChar w:fldCharType="separate"/>
            </w:r>
            <w:r w:rsidR="008E229F" w:rsidRPr="008402A2">
              <w:rPr>
                <w:rFonts w:ascii="Arial Narrow" w:hAnsi="Arial Narrow" w:cstheme="minorHAnsi"/>
                <w:b/>
                <w:bCs/>
                <w:noProof/>
              </w:rPr>
              <w:t>Chełmża</w:t>
            </w:r>
            <w:r w:rsidR="006F519E" w:rsidRPr="00041D13">
              <w:rPr>
                <w:rFonts w:ascii="Arial Narrow" w:hAnsi="Arial Narrow" w:cstheme="minorHAnsi"/>
                <w:b/>
                <w:bCs/>
              </w:rPr>
              <w:fldChar w:fldCharType="end"/>
            </w:r>
          </w:p>
          <w:p w14:paraId="46063663" w14:textId="2477B17E" w:rsidR="00095190" w:rsidRPr="00041D13" w:rsidRDefault="00095190" w:rsidP="00DB2C4A">
            <w:pPr>
              <w:ind w:left="141"/>
              <w:rPr>
                <w:rFonts w:ascii="Arial Narrow" w:hAnsi="Arial Narrow"/>
              </w:rPr>
            </w:pPr>
            <w:r w:rsidRPr="00041D13">
              <w:rPr>
                <w:rFonts w:ascii="Arial Narrow" w:hAnsi="Arial Narrow"/>
                <w:b/>
                <w:bCs/>
                <w:color w:val="000000"/>
              </w:rPr>
              <w:t xml:space="preserve"> Nazwa i numer obrębu ewidencyjnego: </w:t>
            </w:r>
            <w:r w:rsidR="006F519E" w:rsidRPr="00041D13">
              <w:rPr>
                <w:rFonts w:ascii="Arial Narrow" w:hAnsi="Arial Narrow"/>
                <w:b/>
                <w:bCs/>
              </w:rPr>
              <w:fldChar w:fldCharType="begin"/>
            </w:r>
            <w:r w:rsidR="006F519E" w:rsidRPr="00041D13">
              <w:rPr>
                <w:rFonts w:ascii="Arial Narrow" w:hAnsi="Arial Narrow"/>
                <w:b/>
                <w:bCs/>
              </w:rPr>
              <w:instrText xml:space="preserve"> MERGEFIELD Obręb_i_nr_ewidencyjny </w:instrText>
            </w:r>
            <w:r w:rsidR="006F519E" w:rsidRPr="00041D13">
              <w:rPr>
                <w:rFonts w:ascii="Arial Narrow" w:hAnsi="Arial Narrow"/>
                <w:b/>
                <w:bCs/>
              </w:rPr>
              <w:fldChar w:fldCharType="separate"/>
            </w:r>
            <w:r w:rsidR="008E229F" w:rsidRPr="008402A2">
              <w:rPr>
                <w:rFonts w:ascii="Arial Narrow" w:hAnsi="Arial Narrow"/>
                <w:b/>
                <w:bCs/>
                <w:noProof/>
              </w:rPr>
              <w:t>Obręb 03</w:t>
            </w:r>
            <w:r w:rsidR="006F519E" w:rsidRPr="00041D13">
              <w:rPr>
                <w:rFonts w:ascii="Arial Narrow" w:hAnsi="Arial Narrow"/>
                <w:b/>
                <w:bCs/>
              </w:rPr>
              <w:fldChar w:fldCharType="end"/>
            </w:r>
          </w:p>
          <w:p w14:paraId="7761554B" w14:textId="5B076148" w:rsidR="00095190" w:rsidRPr="00041D13" w:rsidRDefault="00095190" w:rsidP="00DB2C4A">
            <w:pPr>
              <w:ind w:left="141"/>
              <w:rPr>
                <w:rFonts w:ascii="Arial Narrow" w:hAnsi="Arial Narrow"/>
                <w:b/>
                <w:bCs/>
              </w:rPr>
            </w:pPr>
            <w:r w:rsidRPr="00041D13">
              <w:rPr>
                <w:rFonts w:ascii="Arial Narrow" w:hAnsi="Arial Narrow"/>
                <w:b/>
                <w:bCs/>
                <w:color w:val="000000"/>
              </w:rPr>
              <w:t xml:space="preserve"> Numery działek ewidencyjnych:</w:t>
            </w:r>
            <w:r w:rsidRPr="00041D13">
              <w:rPr>
                <w:rFonts w:ascii="Arial Narrow" w:hAnsi="Arial Narrow"/>
                <w:b/>
                <w:bCs/>
              </w:rPr>
              <w:t xml:space="preserve"> </w:t>
            </w:r>
            <w:r w:rsidR="006F519E" w:rsidRPr="00041D13">
              <w:rPr>
                <w:rFonts w:ascii="Arial Narrow" w:hAnsi="Arial Narrow"/>
                <w:b/>
                <w:bCs/>
              </w:rPr>
              <w:fldChar w:fldCharType="begin"/>
            </w:r>
            <w:r w:rsidR="006F519E" w:rsidRPr="00041D13">
              <w:rPr>
                <w:rFonts w:ascii="Arial Narrow" w:hAnsi="Arial Narrow"/>
                <w:b/>
                <w:bCs/>
              </w:rPr>
              <w:instrText xml:space="preserve"> MERGEFIELD Nr_działki </w:instrText>
            </w:r>
            <w:r w:rsidR="006F519E" w:rsidRPr="00041D13">
              <w:rPr>
                <w:rFonts w:ascii="Arial Narrow" w:hAnsi="Arial Narrow"/>
                <w:b/>
                <w:bCs/>
              </w:rPr>
              <w:fldChar w:fldCharType="separate"/>
            </w:r>
            <w:r w:rsidR="008E229F" w:rsidRPr="008402A2">
              <w:rPr>
                <w:rFonts w:ascii="Arial Narrow" w:hAnsi="Arial Narrow"/>
                <w:b/>
                <w:bCs/>
                <w:noProof/>
              </w:rPr>
              <w:t>46/2, 54/8, 54/9, 46/3</w:t>
            </w:r>
            <w:r w:rsidR="006F519E" w:rsidRPr="00041D13">
              <w:rPr>
                <w:rFonts w:ascii="Arial Narrow" w:hAnsi="Arial Narrow"/>
                <w:b/>
                <w:bCs/>
              </w:rPr>
              <w:fldChar w:fldCharType="end"/>
            </w:r>
          </w:p>
          <w:p w14:paraId="1B95B370" w14:textId="77777777" w:rsidR="00D80429" w:rsidRDefault="00095190" w:rsidP="00DB2C4A">
            <w:pPr>
              <w:ind w:left="141"/>
              <w:rPr>
                <w:rFonts w:ascii="Arial Narrow" w:hAnsi="Arial Narrow"/>
                <w:b/>
                <w:bCs/>
              </w:rPr>
            </w:pPr>
            <w:r w:rsidRPr="00041D13">
              <w:rPr>
                <w:rFonts w:ascii="Arial Narrow" w:hAnsi="Arial Narrow"/>
                <w:b/>
                <w:bCs/>
              </w:rPr>
              <w:t xml:space="preserve"> Identyfikator działki : </w:t>
            </w:r>
          </w:p>
          <w:p w14:paraId="458C1A2D" w14:textId="6D83C05C" w:rsidR="00C03585" w:rsidRPr="00041D13" w:rsidRDefault="006F519E" w:rsidP="00DB2C4A">
            <w:pPr>
              <w:ind w:left="141"/>
              <w:rPr>
                <w:rFonts w:ascii="Arial Narrow" w:hAnsi="Arial Narrow"/>
              </w:rPr>
            </w:pPr>
            <w:r w:rsidRPr="00041D13">
              <w:rPr>
                <w:rFonts w:ascii="Arial Narrow" w:hAnsi="Arial Narrow"/>
                <w:b/>
                <w:bCs/>
              </w:rPr>
              <w:fldChar w:fldCharType="begin"/>
            </w:r>
            <w:r w:rsidRPr="00041D13">
              <w:rPr>
                <w:rFonts w:ascii="Arial Narrow" w:hAnsi="Arial Narrow"/>
                <w:b/>
                <w:bCs/>
              </w:rPr>
              <w:instrText xml:space="preserve"> MERGEFIELD Identyfikator_działki </w:instrText>
            </w:r>
            <w:r w:rsidRPr="00041D13">
              <w:rPr>
                <w:rFonts w:ascii="Arial Narrow" w:hAnsi="Arial Narrow"/>
                <w:b/>
                <w:bCs/>
              </w:rPr>
              <w:fldChar w:fldCharType="separate"/>
            </w:r>
            <w:r w:rsidR="008E229F" w:rsidRPr="008402A2">
              <w:rPr>
                <w:rFonts w:ascii="Arial Narrow" w:hAnsi="Arial Narrow"/>
                <w:b/>
                <w:bCs/>
                <w:noProof/>
              </w:rPr>
              <w:t>041501_1.0003.46/2; 041501_1.0003.54/8; 041501_1.0003.54/9; 041501_1.0003.46/3</w:t>
            </w:r>
            <w:r w:rsidRPr="00041D13">
              <w:rPr>
                <w:rFonts w:ascii="Arial Narrow" w:hAnsi="Arial Narrow"/>
                <w:b/>
                <w:bCs/>
              </w:rPr>
              <w:fldChar w:fldCharType="end"/>
            </w:r>
          </w:p>
        </w:tc>
      </w:tr>
      <w:tr w:rsidR="00C03585" w:rsidRPr="00041D13" w14:paraId="6F508626" w14:textId="77777777" w:rsidTr="006132D8">
        <w:trPr>
          <w:trHeight w:val="1004"/>
        </w:trPr>
        <w:tc>
          <w:tcPr>
            <w:tcW w:w="1418" w:type="dxa"/>
            <w:tcBorders>
              <w:left w:val="single" w:sz="1" w:space="0" w:color="000000"/>
              <w:bottom w:val="single" w:sz="4" w:space="0" w:color="auto"/>
            </w:tcBorders>
            <w:shd w:val="clear" w:color="auto" w:fill="CCCCCC"/>
            <w:vAlign w:val="center"/>
          </w:tcPr>
          <w:p w14:paraId="47EF3C63" w14:textId="77777777" w:rsidR="00C03585" w:rsidRPr="00041D13" w:rsidRDefault="00C03585" w:rsidP="00077FE3">
            <w:pPr>
              <w:snapToGrid w:val="0"/>
              <w:jc w:val="center"/>
              <w:rPr>
                <w:rFonts w:ascii="Arial Narrow" w:hAnsi="Arial Narrow"/>
                <w:b/>
                <w:bCs/>
              </w:rPr>
            </w:pPr>
          </w:p>
          <w:p w14:paraId="3FEC883E" w14:textId="77777777" w:rsidR="00C03585" w:rsidRPr="00041D13" w:rsidRDefault="00C03585" w:rsidP="00077FE3">
            <w:pPr>
              <w:snapToGrid w:val="0"/>
              <w:jc w:val="center"/>
              <w:rPr>
                <w:rFonts w:ascii="Arial Narrow" w:hAnsi="Arial Narrow"/>
              </w:rPr>
            </w:pPr>
            <w:r w:rsidRPr="00041D13">
              <w:rPr>
                <w:rFonts w:ascii="Arial Narrow" w:hAnsi="Arial Narrow"/>
              </w:rPr>
              <w:t>ZESPÓŁ AUTORSKI</w:t>
            </w:r>
          </w:p>
          <w:p w14:paraId="70338A09" w14:textId="77777777" w:rsidR="00C03585" w:rsidRPr="00041D13" w:rsidRDefault="00C03585" w:rsidP="00077FE3">
            <w:pPr>
              <w:snapToGrid w:val="0"/>
              <w:jc w:val="center"/>
              <w:rPr>
                <w:rFonts w:ascii="Arial Narrow" w:hAnsi="Arial Narrow"/>
              </w:rPr>
            </w:pPr>
          </w:p>
        </w:tc>
        <w:tc>
          <w:tcPr>
            <w:tcW w:w="1701" w:type="dxa"/>
            <w:tcBorders>
              <w:left w:val="single" w:sz="1" w:space="0" w:color="000000"/>
              <w:bottom w:val="single" w:sz="4" w:space="0" w:color="auto"/>
            </w:tcBorders>
            <w:shd w:val="clear" w:color="auto" w:fill="CCCCCC"/>
            <w:vAlign w:val="center"/>
          </w:tcPr>
          <w:p w14:paraId="04438178" w14:textId="77777777" w:rsidR="00C03585" w:rsidRPr="00041D13" w:rsidRDefault="00C03585" w:rsidP="00077FE3">
            <w:pPr>
              <w:pStyle w:val="Nagwek3"/>
              <w:tabs>
                <w:tab w:val="left" w:pos="0"/>
              </w:tabs>
              <w:snapToGrid w:val="0"/>
              <w:rPr>
                <w:rFonts w:ascii="Arial Narrow" w:hAnsi="Arial Narrow"/>
                <w:sz w:val="20"/>
              </w:rPr>
            </w:pPr>
            <w:r w:rsidRPr="00041D13">
              <w:rPr>
                <w:rFonts w:ascii="Arial Narrow" w:hAnsi="Arial Narrow"/>
                <w:sz w:val="20"/>
              </w:rPr>
              <w:t>IMIĘ I NAZWISKO</w:t>
            </w:r>
          </w:p>
        </w:tc>
        <w:tc>
          <w:tcPr>
            <w:tcW w:w="3261" w:type="dxa"/>
            <w:tcBorders>
              <w:left w:val="single" w:sz="1" w:space="0" w:color="000000"/>
              <w:bottom w:val="single" w:sz="4" w:space="0" w:color="auto"/>
            </w:tcBorders>
            <w:shd w:val="clear" w:color="auto" w:fill="CCCCCC"/>
            <w:vAlign w:val="center"/>
          </w:tcPr>
          <w:p w14:paraId="2CCA985C" w14:textId="77777777" w:rsidR="00C03585" w:rsidRPr="00041D13" w:rsidRDefault="00C03585" w:rsidP="00077FE3">
            <w:pPr>
              <w:snapToGrid w:val="0"/>
              <w:jc w:val="center"/>
              <w:rPr>
                <w:rFonts w:ascii="Arial Narrow" w:hAnsi="Arial Narrow"/>
              </w:rPr>
            </w:pPr>
            <w:r w:rsidRPr="00041D13">
              <w:rPr>
                <w:rFonts w:ascii="Arial Narrow" w:hAnsi="Arial Narrow"/>
              </w:rPr>
              <w:t>SPECJALNOŚĆ I NUMER</w:t>
            </w:r>
          </w:p>
          <w:p w14:paraId="7343CB00" w14:textId="77777777" w:rsidR="00C03585" w:rsidRPr="00041D13" w:rsidRDefault="00C03585" w:rsidP="00077FE3">
            <w:pPr>
              <w:pStyle w:val="Nagwek4"/>
              <w:tabs>
                <w:tab w:val="left" w:pos="0"/>
              </w:tabs>
              <w:jc w:val="center"/>
              <w:rPr>
                <w:rFonts w:ascii="Arial Narrow" w:hAnsi="Arial Narrow"/>
              </w:rPr>
            </w:pPr>
            <w:r w:rsidRPr="00041D13">
              <w:rPr>
                <w:rFonts w:ascii="Arial Narrow" w:hAnsi="Arial Narrow"/>
                <w:b w:val="0"/>
              </w:rPr>
              <w:t>UPRAWNIEŃ BUDOWLANYCH</w:t>
            </w:r>
          </w:p>
        </w:tc>
        <w:tc>
          <w:tcPr>
            <w:tcW w:w="1275" w:type="dxa"/>
            <w:tcBorders>
              <w:left w:val="single" w:sz="1" w:space="0" w:color="000000"/>
              <w:bottom w:val="single" w:sz="4" w:space="0" w:color="auto"/>
            </w:tcBorders>
            <w:shd w:val="clear" w:color="auto" w:fill="CCCCCC"/>
            <w:vAlign w:val="center"/>
          </w:tcPr>
          <w:p w14:paraId="0ACFA714" w14:textId="77777777" w:rsidR="00C03585" w:rsidRPr="00041D13" w:rsidRDefault="00C03585" w:rsidP="00077FE3">
            <w:pPr>
              <w:pStyle w:val="Nagwek5"/>
              <w:tabs>
                <w:tab w:val="left" w:pos="0"/>
              </w:tabs>
              <w:ind w:firstLine="0"/>
              <w:rPr>
                <w:rFonts w:ascii="Arial Narrow" w:hAnsi="Arial Narrow"/>
                <w:sz w:val="20"/>
              </w:rPr>
            </w:pPr>
            <w:r w:rsidRPr="00041D13">
              <w:rPr>
                <w:rFonts w:ascii="Arial Narrow" w:hAnsi="Arial Narrow"/>
                <w:sz w:val="20"/>
              </w:rPr>
              <w:t>ZAKRES OPRACOWANIA</w:t>
            </w:r>
          </w:p>
        </w:tc>
        <w:tc>
          <w:tcPr>
            <w:tcW w:w="1274" w:type="dxa"/>
            <w:tcBorders>
              <w:left w:val="single" w:sz="1" w:space="0" w:color="000000"/>
              <w:bottom w:val="single" w:sz="4" w:space="0" w:color="auto"/>
            </w:tcBorders>
            <w:shd w:val="clear" w:color="auto" w:fill="CCCCCC"/>
            <w:vAlign w:val="center"/>
          </w:tcPr>
          <w:p w14:paraId="5B496947" w14:textId="77777777" w:rsidR="00C03585" w:rsidRPr="00041D13" w:rsidRDefault="00C03585" w:rsidP="00077FE3">
            <w:pPr>
              <w:pStyle w:val="Nagwek5"/>
              <w:tabs>
                <w:tab w:val="left" w:pos="0"/>
              </w:tabs>
              <w:snapToGrid w:val="0"/>
              <w:ind w:firstLine="0"/>
              <w:rPr>
                <w:rFonts w:ascii="Arial Narrow" w:hAnsi="Arial Narrow"/>
                <w:sz w:val="20"/>
              </w:rPr>
            </w:pPr>
          </w:p>
          <w:p w14:paraId="2A58BFC8" w14:textId="77777777" w:rsidR="00C03585" w:rsidRPr="00041D13" w:rsidRDefault="00C03585" w:rsidP="00077FE3">
            <w:pPr>
              <w:pStyle w:val="Nagwek5"/>
              <w:tabs>
                <w:tab w:val="left" w:pos="0"/>
              </w:tabs>
              <w:ind w:firstLine="0"/>
              <w:rPr>
                <w:rFonts w:ascii="Arial Narrow" w:hAnsi="Arial Narrow"/>
                <w:sz w:val="20"/>
              </w:rPr>
            </w:pPr>
          </w:p>
          <w:p w14:paraId="29C22038" w14:textId="77777777" w:rsidR="00C03585" w:rsidRPr="00041D13" w:rsidRDefault="00C03585" w:rsidP="00077FE3">
            <w:pPr>
              <w:pStyle w:val="Nagwek5"/>
              <w:tabs>
                <w:tab w:val="left" w:pos="0"/>
              </w:tabs>
              <w:ind w:firstLine="0"/>
              <w:rPr>
                <w:rFonts w:ascii="Arial Narrow" w:hAnsi="Arial Narrow"/>
                <w:sz w:val="20"/>
              </w:rPr>
            </w:pPr>
            <w:r w:rsidRPr="00041D13">
              <w:rPr>
                <w:rFonts w:ascii="Arial Narrow" w:hAnsi="Arial Narrow"/>
                <w:sz w:val="20"/>
              </w:rPr>
              <w:t>DATA</w:t>
            </w:r>
          </w:p>
          <w:p w14:paraId="175ABF8A" w14:textId="77777777" w:rsidR="00077FE3" w:rsidRPr="00041D13" w:rsidRDefault="00077FE3" w:rsidP="00077FE3">
            <w:pPr>
              <w:jc w:val="center"/>
              <w:rPr>
                <w:rFonts w:ascii="Arial Narrow" w:hAnsi="Arial Narrow"/>
              </w:rPr>
            </w:pPr>
            <w:r w:rsidRPr="00041D13">
              <w:rPr>
                <w:rFonts w:ascii="Arial Narrow" w:hAnsi="Arial Narrow"/>
              </w:rPr>
              <w:t>OPRACOWANIA</w:t>
            </w:r>
          </w:p>
          <w:p w14:paraId="0F72D7A5" w14:textId="77777777" w:rsidR="00C03585" w:rsidRPr="00041D13" w:rsidRDefault="00C03585" w:rsidP="00077FE3">
            <w:pPr>
              <w:tabs>
                <w:tab w:val="left" w:pos="0"/>
              </w:tabs>
              <w:jc w:val="center"/>
              <w:rPr>
                <w:rFonts w:ascii="Arial Narrow" w:hAnsi="Arial Narrow"/>
              </w:rPr>
            </w:pPr>
          </w:p>
          <w:p w14:paraId="43C7857F" w14:textId="77777777" w:rsidR="00C03585" w:rsidRPr="00041D13" w:rsidRDefault="00C03585" w:rsidP="00077FE3">
            <w:pPr>
              <w:jc w:val="center"/>
              <w:rPr>
                <w:rFonts w:ascii="Arial Narrow" w:hAnsi="Arial Narrow"/>
              </w:rPr>
            </w:pPr>
          </w:p>
        </w:tc>
        <w:tc>
          <w:tcPr>
            <w:tcW w:w="726" w:type="dxa"/>
            <w:tcBorders>
              <w:left w:val="single" w:sz="1" w:space="0" w:color="000000"/>
              <w:bottom w:val="single" w:sz="4" w:space="0" w:color="auto"/>
              <w:right w:val="single" w:sz="1" w:space="0" w:color="000000"/>
            </w:tcBorders>
            <w:shd w:val="clear" w:color="auto" w:fill="CCCCCC"/>
            <w:vAlign w:val="center"/>
          </w:tcPr>
          <w:p w14:paraId="58592796" w14:textId="77777777" w:rsidR="00C03585" w:rsidRPr="00041D13" w:rsidRDefault="00C03585" w:rsidP="00077FE3">
            <w:pPr>
              <w:pStyle w:val="Nagwek5"/>
              <w:tabs>
                <w:tab w:val="left" w:pos="0"/>
              </w:tabs>
              <w:ind w:firstLine="0"/>
              <w:rPr>
                <w:rFonts w:ascii="Arial Narrow" w:hAnsi="Arial Narrow"/>
                <w:sz w:val="20"/>
              </w:rPr>
            </w:pPr>
            <w:r w:rsidRPr="00041D13">
              <w:rPr>
                <w:rFonts w:ascii="Arial Narrow" w:hAnsi="Arial Narrow"/>
                <w:sz w:val="20"/>
              </w:rPr>
              <w:t>PODPIS</w:t>
            </w:r>
          </w:p>
        </w:tc>
      </w:tr>
      <w:tr w:rsidR="00C03585" w:rsidRPr="00041D13" w14:paraId="13940D82" w14:textId="77777777" w:rsidTr="006132D8">
        <w:trPr>
          <w:trHeight w:val="1004"/>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F3745C7" w14:textId="77777777" w:rsidR="00C03585" w:rsidRPr="00041D13" w:rsidRDefault="00C03585" w:rsidP="004B3565">
            <w:pPr>
              <w:snapToGrid w:val="0"/>
              <w:jc w:val="center"/>
              <w:rPr>
                <w:rFonts w:ascii="Arial Narrow" w:hAnsi="Arial Narrow"/>
                <w:b/>
                <w:bCs/>
              </w:rPr>
            </w:pPr>
          </w:p>
          <w:p w14:paraId="067CEBBE" w14:textId="77777777" w:rsidR="00C03585" w:rsidRPr="00041D13" w:rsidRDefault="00C03585" w:rsidP="004B3565">
            <w:pPr>
              <w:snapToGrid w:val="0"/>
              <w:jc w:val="center"/>
              <w:rPr>
                <w:rFonts w:ascii="Arial Narrow" w:hAnsi="Arial Narrow"/>
                <w:b/>
                <w:bCs/>
              </w:rPr>
            </w:pPr>
          </w:p>
          <w:p w14:paraId="016C82A9" w14:textId="77777777" w:rsidR="00C03585" w:rsidRPr="00041D13" w:rsidRDefault="004B3565" w:rsidP="004B3565">
            <w:pPr>
              <w:snapToGrid w:val="0"/>
              <w:jc w:val="center"/>
              <w:rPr>
                <w:rFonts w:ascii="Arial Narrow" w:hAnsi="Arial Narrow"/>
              </w:rPr>
            </w:pPr>
            <w:r w:rsidRPr="00041D13">
              <w:rPr>
                <w:rFonts w:ascii="Arial Narrow" w:hAnsi="Arial Narrow"/>
                <w:b/>
                <w:bCs/>
              </w:rPr>
              <w:t>PROJEKTANT</w:t>
            </w:r>
          </w:p>
          <w:p w14:paraId="3ADD4E6F" w14:textId="77777777" w:rsidR="00C03585" w:rsidRPr="00041D13" w:rsidRDefault="00C03585" w:rsidP="004B3565">
            <w:pPr>
              <w:snapToGrid w:val="0"/>
              <w:jc w:val="center"/>
              <w:rPr>
                <w:rFonts w:ascii="Arial Narrow" w:hAnsi="Arial Narrow"/>
              </w:rPr>
            </w:pPr>
          </w:p>
          <w:p w14:paraId="5716C547" w14:textId="77777777" w:rsidR="00C03585" w:rsidRPr="00041D13" w:rsidRDefault="00C03585" w:rsidP="004B3565">
            <w:pPr>
              <w:jc w:val="center"/>
              <w:rPr>
                <w:rFonts w:ascii="Arial Narrow" w:hAnsi="Arial Narrow"/>
                <w:b/>
                <w:bCs/>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1F9B08A4" w14:textId="77777777" w:rsidR="00C03585" w:rsidRPr="00041D13" w:rsidRDefault="00C03585" w:rsidP="004B3565">
            <w:pPr>
              <w:snapToGrid w:val="0"/>
              <w:jc w:val="center"/>
              <w:rPr>
                <w:rFonts w:ascii="Arial Narrow" w:hAnsi="Arial Narrow"/>
              </w:rPr>
            </w:pPr>
            <w:r w:rsidRPr="00041D13">
              <w:rPr>
                <w:rFonts w:ascii="Arial Narrow" w:hAnsi="Arial Narrow"/>
                <w:b/>
                <w:bCs/>
              </w:rPr>
              <w:t>mgr inż.</w:t>
            </w:r>
          </w:p>
          <w:p w14:paraId="19A738DF" w14:textId="77777777" w:rsidR="00C03585" w:rsidRPr="00041D13" w:rsidRDefault="00CC5E97" w:rsidP="004B3565">
            <w:pPr>
              <w:snapToGrid w:val="0"/>
              <w:jc w:val="center"/>
              <w:rPr>
                <w:rFonts w:ascii="Arial Narrow" w:hAnsi="Arial Narrow"/>
              </w:rPr>
            </w:pPr>
            <w:r w:rsidRPr="00041D13">
              <w:rPr>
                <w:rFonts w:ascii="Arial Narrow" w:hAnsi="Arial Narrow"/>
                <w:b/>
                <w:bCs/>
              </w:rPr>
              <w:t>Marcin Sadowski</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3F3D8CD1" w14:textId="77777777" w:rsidR="001A5277" w:rsidRPr="00041D13" w:rsidRDefault="001A5277" w:rsidP="004B3565">
            <w:pPr>
              <w:snapToGrid w:val="0"/>
              <w:jc w:val="center"/>
              <w:rPr>
                <w:rFonts w:ascii="Arial Narrow" w:hAnsi="Arial Narrow"/>
                <w:b/>
                <w:bCs/>
                <w:sz w:val="16"/>
              </w:rPr>
            </w:pPr>
            <w:r w:rsidRPr="00041D13">
              <w:rPr>
                <w:rFonts w:ascii="Arial Narrow" w:hAnsi="Arial Narrow"/>
                <w:b/>
                <w:bCs/>
                <w:sz w:val="16"/>
              </w:rPr>
              <w:t>do projektowania bez ograniczeń w specjalności instalacyjnej w zakresie sieci, instalacji i urządzeń cieplnych, wentylacyjnych, gazowych, wodociągowych i kanalizacyjnych</w:t>
            </w:r>
          </w:p>
          <w:p w14:paraId="13CB2170" w14:textId="57A40270" w:rsidR="00CB684C" w:rsidRPr="00041D13" w:rsidRDefault="001A5277" w:rsidP="008F0F00">
            <w:pPr>
              <w:snapToGrid w:val="0"/>
              <w:jc w:val="center"/>
              <w:rPr>
                <w:rFonts w:ascii="Arial Narrow" w:hAnsi="Arial Narrow"/>
                <w:b/>
                <w:bCs/>
                <w:sz w:val="16"/>
              </w:rPr>
            </w:pPr>
            <w:r w:rsidRPr="00041D13">
              <w:rPr>
                <w:rFonts w:ascii="Arial Narrow" w:hAnsi="Arial Narrow"/>
                <w:b/>
                <w:bCs/>
                <w:sz w:val="16"/>
              </w:rPr>
              <w:t xml:space="preserve">nr </w:t>
            </w:r>
            <w:r w:rsidR="00CC5E97" w:rsidRPr="00041D13">
              <w:rPr>
                <w:rFonts w:ascii="Arial Narrow" w:hAnsi="Arial Narrow"/>
                <w:b/>
                <w:bCs/>
                <w:sz w:val="16"/>
              </w:rPr>
              <w:t>WKP/0176/PWOS/18</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72CE9077" w14:textId="77777777" w:rsidR="004B3565" w:rsidRPr="00523361" w:rsidRDefault="004B3565" w:rsidP="004B3565">
            <w:pPr>
              <w:snapToGrid w:val="0"/>
              <w:jc w:val="center"/>
              <w:rPr>
                <w:rFonts w:ascii="Arial Narrow" w:hAnsi="Arial Narrow"/>
                <w:b/>
                <w:bCs/>
              </w:rPr>
            </w:pPr>
            <w:r w:rsidRPr="00523361">
              <w:rPr>
                <w:rFonts w:ascii="Arial Narrow" w:hAnsi="Arial Narrow"/>
                <w:b/>
                <w:bCs/>
              </w:rPr>
              <w:t>b</w:t>
            </w:r>
            <w:r w:rsidR="00C03585" w:rsidRPr="00523361">
              <w:rPr>
                <w:rFonts w:ascii="Arial Narrow" w:hAnsi="Arial Narrow"/>
                <w:b/>
                <w:bCs/>
              </w:rPr>
              <w:t xml:space="preserve">ranża </w:t>
            </w:r>
          </w:p>
          <w:p w14:paraId="798909B5" w14:textId="77777777" w:rsidR="00C03585" w:rsidRPr="00523361" w:rsidRDefault="001A5277" w:rsidP="004B3565">
            <w:pPr>
              <w:snapToGrid w:val="0"/>
              <w:jc w:val="center"/>
              <w:rPr>
                <w:rFonts w:ascii="Arial Narrow" w:hAnsi="Arial Narrow"/>
              </w:rPr>
            </w:pPr>
            <w:r w:rsidRPr="00523361">
              <w:rPr>
                <w:rFonts w:ascii="Arial Narrow" w:hAnsi="Arial Narrow"/>
                <w:b/>
                <w:bCs/>
              </w:rPr>
              <w:t>sanitarna</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14:paraId="194654ED" w14:textId="216EBBDE" w:rsidR="00C03585" w:rsidRPr="00041D13" w:rsidRDefault="006F519E" w:rsidP="004B3565">
            <w:pPr>
              <w:snapToGrid w:val="0"/>
              <w:jc w:val="center"/>
              <w:rPr>
                <w:rFonts w:ascii="Arial Narrow" w:hAnsi="Arial Narrow"/>
              </w:rPr>
            </w:pPr>
            <w:r w:rsidRPr="00041D13">
              <w:rPr>
                <w:rFonts w:ascii="Arial Narrow" w:hAnsi="Arial Narrow"/>
                <w:b/>
                <w:bCs/>
              </w:rPr>
              <w:fldChar w:fldCharType="begin"/>
            </w:r>
            <w:r w:rsidRPr="00041D13">
              <w:rPr>
                <w:rFonts w:ascii="Arial Narrow" w:hAnsi="Arial Narrow"/>
                <w:b/>
                <w:bCs/>
              </w:rPr>
              <w:instrText xml:space="preserve"> MERGEFIELD Data </w:instrText>
            </w:r>
            <w:r w:rsidRPr="00041D13">
              <w:rPr>
                <w:rFonts w:ascii="Arial Narrow" w:hAnsi="Arial Narrow"/>
                <w:b/>
                <w:bCs/>
              </w:rPr>
              <w:fldChar w:fldCharType="separate"/>
            </w:r>
            <w:r w:rsidR="008E229F" w:rsidRPr="008402A2">
              <w:rPr>
                <w:rFonts w:ascii="Arial Narrow" w:hAnsi="Arial Narrow"/>
                <w:b/>
                <w:bCs/>
                <w:noProof/>
              </w:rPr>
              <w:t>20.05.2025</w:t>
            </w:r>
            <w:r w:rsidRPr="00041D13">
              <w:rPr>
                <w:rFonts w:ascii="Arial Narrow" w:hAnsi="Arial Narrow"/>
                <w:b/>
                <w:bCs/>
              </w:rPr>
              <w:fldChar w:fldCharType="end"/>
            </w:r>
          </w:p>
        </w:tc>
        <w:tc>
          <w:tcPr>
            <w:tcW w:w="726" w:type="dxa"/>
            <w:tcBorders>
              <w:top w:val="single" w:sz="4" w:space="0" w:color="auto"/>
              <w:left w:val="single" w:sz="4" w:space="0" w:color="auto"/>
              <w:bottom w:val="single" w:sz="4" w:space="0" w:color="auto"/>
              <w:right w:val="single" w:sz="4" w:space="0" w:color="auto"/>
            </w:tcBorders>
            <w:shd w:val="clear" w:color="auto" w:fill="auto"/>
            <w:vAlign w:val="center"/>
          </w:tcPr>
          <w:p w14:paraId="3A34B86D" w14:textId="77777777" w:rsidR="00C03585" w:rsidRPr="00041D13" w:rsidRDefault="00C03585" w:rsidP="004B3565">
            <w:pPr>
              <w:snapToGrid w:val="0"/>
              <w:jc w:val="center"/>
              <w:rPr>
                <w:rFonts w:ascii="Arial Narrow" w:hAnsi="Arial Narrow"/>
              </w:rPr>
            </w:pPr>
          </w:p>
        </w:tc>
      </w:tr>
      <w:tr w:rsidR="001833CD" w:rsidRPr="00041D13" w14:paraId="478AFDD3" w14:textId="77777777" w:rsidTr="006132D8">
        <w:trPr>
          <w:trHeight w:val="1004"/>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FCECEC3" w14:textId="1703FE14" w:rsidR="001833CD" w:rsidRPr="00041D13" w:rsidRDefault="001833CD" w:rsidP="001833CD">
            <w:pPr>
              <w:snapToGrid w:val="0"/>
              <w:jc w:val="center"/>
              <w:rPr>
                <w:rFonts w:ascii="Arial Narrow" w:hAnsi="Arial Narrow"/>
                <w:b/>
                <w:bCs/>
              </w:rPr>
            </w:pPr>
            <w:r w:rsidRPr="00B30F9E">
              <w:rPr>
                <w:rFonts w:ascii="Arial Narrow" w:hAnsi="Arial Narrow"/>
                <w:b/>
                <w:bCs/>
              </w:rPr>
              <w:t>SPRAWDZAJĄCY</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0F36F752" w14:textId="77777777" w:rsidR="001833CD" w:rsidRPr="00D36EBC" w:rsidRDefault="001833CD" w:rsidP="001833CD">
            <w:pPr>
              <w:snapToGrid w:val="0"/>
              <w:jc w:val="center"/>
              <w:rPr>
                <w:rFonts w:ascii="Arial Narrow" w:hAnsi="Arial Narrow"/>
              </w:rPr>
            </w:pPr>
            <w:r w:rsidRPr="00D36EBC">
              <w:rPr>
                <w:rFonts w:ascii="Arial Narrow" w:hAnsi="Arial Narrow"/>
                <w:b/>
                <w:bCs/>
              </w:rPr>
              <w:t>mgr inż.</w:t>
            </w:r>
          </w:p>
          <w:p w14:paraId="7BDEDDBC" w14:textId="4ABAC527" w:rsidR="001833CD" w:rsidRPr="00041D13" w:rsidRDefault="001833CD" w:rsidP="001833CD">
            <w:pPr>
              <w:snapToGrid w:val="0"/>
              <w:jc w:val="center"/>
              <w:rPr>
                <w:rFonts w:ascii="Arial Narrow" w:hAnsi="Arial Narrow"/>
                <w:b/>
                <w:bCs/>
              </w:rPr>
            </w:pPr>
            <w:r w:rsidRPr="00B30F9E">
              <w:rPr>
                <w:rFonts w:ascii="Arial Narrow" w:hAnsi="Arial Narrow"/>
                <w:b/>
                <w:bCs/>
              </w:rPr>
              <w:t>Jakub Jagodziński</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7A2A4421" w14:textId="77777777" w:rsidR="001833CD" w:rsidRDefault="001833CD" w:rsidP="001833CD">
            <w:pPr>
              <w:snapToGrid w:val="0"/>
              <w:jc w:val="center"/>
              <w:rPr>
                <w:rFonts w:ascii="Arial Narrow" w:hAnsi="Arial Narrow"/>
                <w:b/>
                <w:bCs/>
                <w:sz w:val="16"/>
              </w:rPr>
            </w:pPr>
          </w:p>
          <w:p w14:paraId="42849375" w14:textId="77777777" w:rsidR="001833CD" w:rsidRPr="004B3565" w:rsidRDefault="001833CD" w:rsidP="001833CD">
            <w:pPr>
              <w:snapToGrid w:val="0"/>
              <w:jc w:val="center"/>
              <w:rPr>
                <w:rFonts w:ascii="Arial Narrow" w:hAnsi="Arial Narrow"/>
                <w:b/>
                <w:bCs/>
                <w:sz w:val="16"/>
              </w:rPr>
            </w:pPr>
            <w:r w:rsidRPr="004B3565">
              <w:rPr>
                <w:rFonts w:ascii="Arial Narrow" w:hAnsi="Arial Narrow"/>
                <w:b/>
                <w:bCs/>
                <w:sz w:val="16"/>
              </w:rPr>
              <w:t>do projektowania bez ograniczeń w specjalności instalacyjnej w zakresie sieci, instalacji i urządzeń cieplnych, wentylacyjnych, gazowych, wodociągowych i kanalizacyjnych</w:t>
            </w:r>
          </w:p>
          <w:p w14:paraId="7319D7E0" w14:textId="77777777" w:rsidR="001833CD" w:rsidRPr="004B3565" w:rsidRDefault="001833CD" w:rsidP="001833CD">
            <w:pPr>
              <w:snapToGrid w:val="0"/>
              <w:jc w:val="center"/>
              <w:rPr>
                <w:rFonts w:ascii="Arial Narrow" w:hAnsi="Arial Narrow"/>
                <w:b/>
                <w:bCs/>
                <w:sz w:val="16"/>
              </w:rPr>
            </w:pPr>
            <w:r w:rsidRPr="004B3565">
              <w:rPr>
                <w:rFonts w:ascii="Arial Narrow" w:hAnsi="Arial Narrow"/>
                <w:b/>
                <w:bCs/>
                <w:sz w:val="16"/>
              </w:rPr>
              <w:t>nr WKP/</w:t>
            </w:r>
            <w:r>
              <w:rPr>
                <w:rFonts w:ascii="Arial Narrow" w:hAnsi="Arial Narrow"/>
                <w:b/>
                <w:bCs/>
                <w:sz w:val="16"/>
              </w:rPr>
              <w:t>0323/POOS/21</w:t>
            </w:r>
          </w:p>
          <w:p w14:paraId="2FED7FC4" w14:textId="77777777" w:rsidR="001833CD" w:rsidRPr="00041D13" w:rsidRDefault="001833CD" w:rsidP="001833CD">
            <w:pPr>
              <w:snapToGrid w:val="0"/>
              <w:jc w:val="center"/>
              <w:rPr>
                <w:rFonts w:ascii="Arial Narrow" w:hAnsi="Arial Narrow"/>
                <w:b/>
                <w:bCs/>
                <w:sz w:val="16"/>
              </w:rPr>
            </w:pP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417BAD8D" w14:textId="77777777" w:rsidR="001833CD" w:rsidRPr="00D36EBC" w:rsidRDefault="001833CD" w:rsidP="001833CD">
            <w:pPr>
              <w:snapToGrid w:val="0"/>
              <w:jc w:val="center"/>
              <w:rPr>
                <w:rFonts w:ascii="Arial Narrow" w:hAnsi="Arial Narrow"/>
                <w:b/>
                <w:bCs/>
                <w:sz w:val="18"/>
              </w:rPr>
            </w:pPr>
            <w:r w:rsidRPr="00D36EBC">
              <w:rPr>
                <w:rFonts w:ascii="Arial Narrow" w:hAnsi="Arial Narrow"/>
                <w:b/>
                <w:bCs/>
                <w:sz w:val="18"/>
              </w:rPr>
              <w:t>branża</w:t>
            </w:r>
          </w:p>
          <w:p w14:paraId="454B4F74" w14:textId="40BDD9C2" w:rsidR="001833CD" w:rsidRPr="00523361" w:rsidRDefault="001833CD" w:rsidP="001833CD">
            <w:pPr>
              <w:snapToGrid w:val="0"/>
              <w:jc w:val="center"/>
              <w:rPr>
                <w:rFonts w:ascii="Arial Narrow" w:hAnsi="Arial Narrow"/>
                <w:b/>
                <w:bCs/>
              </w:rPr>
            </w:pPr>
            <w:r w:rsidRPr="00D36EBC">
              <w:rPr>
                <w:rFonts w:ascii="Arial Narrow" w:hAnsi="Arial Narrow"/>
                <w:b/>
                <w:bCs/>
                <w:sz w:val="18"/>
              </w:rPr>
              <w:t>sanitarna</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14:paraId="7533F964" w14:textId="3BA14A95" w:rsidR="001833CD" w:rsidRPr="00041D13" w:rsidRDefault="001833CD" w:rsidP="001833CD">
            <w:pPr>
              <w:snapToGrid w:val="0"/>
              <w:jc w:val="center"/>
              <w:rPr>
                <w:rFonts w:ascii="Arial Narrow" w:hAnsi="Arial Narrow"/>
                <w:b/>
                <w:bCs/>
              </w:rPr>
            </w:pPr>
            <w:r w:rsidRPr="00041D13">
              <w:rPr>
                <w:rFonts w:ascii="Arial Narrow" w:hAnsi="Arial Narrow"/>
                <w:b/>
                <w:bCs/>
              </w:rPr>
              <w:fldChar w:fldCharType="begin"/>
            </w:r>
            <w:r w:rsidRPr="00041D13">
              <w:rPr>
                <w:rFonts w:ascii="Arial Narrow" w:hAnsi="Arial Narrow"/>
                <w:b/>
                <w:bCs/>
              </w:rPr>
              <w:instrText xml:space="preserve"> MERGEFIELD Data </w:instrText>
            </w:r>
            <w:r w:rsidRPr="00041D13">
              <w:rPr>
                <w:rFonts w:ascii="Arial Narrow" w:hAnsi="Arial Narrow"/>
                <w:b/>
                <w:bCs/>
              </w:rPr>
              <w:fldChar w:fldCharType="separate"/>
            </w:r>
            <w:r w:rsidR="008E229F" w:rsidRPr="008402A2">
              <w:rPr>
                <w:rFonts w:ascii="Arial Narrow" w:hAnsi="Arial Narrow"/>
                <w:b/>
                <w:bCs/>
                <w:noProof/>
              </w:rPr>
              <w:t>20.05.2025</w:t>
            </w:r>
            <w:r w:rsidRPr="00041D13">
              <w:rPr>
                <w:rFonts w:ascii="Arial Narrow" w:hAnsi="Arial Narrow"/>
                <w:b/>
                <w:bCs/>
              </w:rPr>
              <w:fldChar w:fldCharType="end"/>
            </w:r>
          </w:p>
        </w:tc>
        <w:tc>
          <w:tcPr>
            <w:tcW w:w="726" w:type="dxa"/>
            <w:tcBorders>
              <w:top w:val="single" w:sz="4" w:space="0" w:color="auto"/>
              <w:left w:val="single" w:sz="4" w:space="0" w:color="auto"/>
              <w:bottom w:val="single" w:sz="4" w:space="0" w:color="auto"/>
              <w:right w:val="single" w:sz="4" w:space="0" w:color="auto"/>
            </w:tcBorders>
            <w:shd w:val="clear" w:color="auto" w:fill="auto"/>
            <w:vAlign w:val="center"/>
          </w:tcPr>
          <w:p w14:paraId="65F372E1" w14:textId="77777777" w:rsidR="001833CD" w:rsidRPr="00041D13" w:rsidRDefault="001833CD" w:rsidP="001833CD">
            <w:pPr>
              <w:snapToGrid w:val="0"/>
              <w:jc w:val="center"/>
              <w:rPr>
                <w:rFonts w:ascii="Arial Narrow" w:hAnsi="Arial Narrow"/>
              </w:rPr>
            </w:pPr>
          </w:p>
        </w:tc>
      </w:tr>
      <w:tr w:rsidR="001833CD" w:rsidRPr="00041D13" w14:paraId="3DF4111C" w14:textId="77777777" w:rsidTr="006132D8">
        <w:trPr>
          <w:trHeight w:val="1004"/>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63129BE9" w14:textId="77777777" w:rsidR="001833CD" w:rsidRPr="00041D13" w:rsidRDefault="001833CD" w:rsidP="001833CD">
            <w:pPr>
              <w:snapToGrid w:val="0"/>
              <w:jc w:val="center"/>
              <w:rPr>
                <w:rFonts w:ascii="Arial Narrow" w:hAnsi="Arial Narrow"/>
                <w:b/>
                <w:bCs/>
              </w:rPr>
            </w:pPr>
            <w:r w:rsidRPr="00041D13">
              <w:rPr>
                <w:rFonts w:ascii="Arial Narrow" w:hAnsi="Arial Narrow"/>
                <w:b/>
                <w:bCs/>
              </w:rPr>
              <w:t>ASYSTENT</w:t>
            </w:r>
          </w:p>
          <w:p w14:paraId="1F6394F5" w14:textId="448D9BF9" w:rsidR="001833CD" w:rsidRPr="00041D13" w:rsidRDefault="001833CD" w:rsidP="001833CD">
            <w:pPr>
              <w:snapToGrid w:val="0"/>
              <w:jc w:val="center"/>
              <w:rPr>
                <w:rFonts w:ascii="Arial Narrow" w:hAnsi="Arial Narrow"/>
                <w:b/>
                <w:bCs/>
              </w:rPr>
            </w:pPr>
            <w:r w:rsidRPr="00041D13">
              <w:rPr>
                <w:rFonts w:ascii="Arial Narrow" w:hAnsi="Arial Narrow"/>
                <w:b/>
                <w:bCs/>
              </w:rPr>
              <w:t>PROJEKTANTA</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74CCC3BC" w14:textId="77777777" w:rsidR="00247AED" w:rsidRPr="00D36EBC" w:rsidRDefault="00247AED" w:rsidP="00247AED">
            <w:pPr>
              <w:snapToGrid w:val="0"/>
              <w:jc w:val="center"/>
              <w:rPr>
                <w:rFonts w:ascii="Arial Narrow" w:hAnsi="Arial Narrow"/>
              </w:rPr>
            </w:pPr>
            <w:r w:rsidRPr="00D36EBC">
              <w:rPr>
                <w:rFonts w:ascii="Arial Narrow" w:hAnsi="Arial Narrow"/>
                <w:b/>
                <w:bCs/>
              </w:rPr>
              <w:t>mgr inż.</w:t>
            </w:r>
          </w:p>
          <w:p w14:paraId="6A109606" w14:textId="46C2703D" w:rsidR="001833CD" w:rsidRPr="00041D13" w:rsidRDefault="001833CD" w:rsidP="001833CD">
            <w:pPr>
              <w:snapToGrid w:val="0"/>
              <w:jc w:val="center"/>
              <w:rPr>
                <w:rFonts w:ascii="Arial Narrow" w:hAnsi="Arial Narrow"/>
                <w:b/>
                <w:bCs/>
              </w:rPr>
            </w:pPr>
            <w:r w:rsidRPr="00041D13">
              <w:rPr>
                <w:rFonts w:ascii="Arial Narrow" w:hAnsi="Arial Narrow"/>
                <w:b/>
                <w:bCs/>
              </w:rPr>
              <w:t>Mariusz Sadowski</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6A138EB1" w14:textId="31D66A20" w:rsidR="001833CD" w:rsidRPr="00041D13" w:rsidRDefault="001833CD" w:rsidP="001833CD">
            <w:pPr>
              <w:snapToGrid w:val="0"/>
              <w:jc w:val="center"/>
              <w:rPr>
                <w:rFonts w:ascii="Arial Narrow" w:hAnsi="Arial Narrow"/>
                <w:b/>
                <w:bCs/>
                <w:sz w:val="16"/>
              </w:rPr>
            </w:pP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0B56105E" w14:textId="77777777" w:rsidR="001833CD" w:rsidRPr="00523361" w:rsidRDefault="001833CD" w:rsidP="001833CD">
            <w:pPr>
              <w:snapToGrid w:val="0"/>
              <w:jc w:val="center"/>
              <w:rPr>
                <w:rFonts w:ascii="Arial Narrow" w:hAnsi="Arial Narrow"/>
                <w:b/>
                <w:bCs/>
              </w:rPr>
            </w:pPr>
            <w:r w:rsidRPr="00523361">
              <w:rPr>
                <w:rFonts w:ascii="Arial Narrow" w:hAnsi="Arial Narrow"/>
                <w:b/>
                <w:bCs/>
              </w:rPr>
              <w:t xml:space="preserve">branża </w:t>
            </w:r>
          </w:p>
          <w:p w14:paraId="7FBEA77B" w14:textId="77777777" w:rsidR="001833CD" w:rsidRPr="00523361" w:rsidRDefault="001833CD" w:rsidP="001833CD">
            <w:pPr>
              <w:snapToGrid w:val="0"/>
              <w:jc w:val="center"/>
              <w:rPr>
                <w:rFonts w:ascii="Arial Narrow" w:hAnsi="Arial Narrow"/>
                <w:b/>
                <w:bCs/>
              </w:rPr>
            </w:pPr>
            <w:r w:rsidRPr="00523361">
              <w:rPr>
                <w:rFonts w:ascii="Arial Narrow" w:hAnsi="Arial Narrow"/>
                <w:b/>
                <w:bCs/>
              </w:rPr>
              <w:t>sanitarna</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14:paraId="502C28DF" w14:textId="5720D6B9" w:rsidR="001833CD" w:rsidRPr="00041D13" w:rsidRDefault="001833CD" w:rsidP="001833CD">
            <w:pPr>
              <w:snapToGrid w:val="0"/>
              <w:jc w:val="center"/>
              <w:rPr>
                <w:rFonts w:ascii="Arial Narrow" w:hAnsi="Arial Narrow"/>
                <w:b/>
                <w:bCs/>
              </w:rPr>
            </w:pPr>
            <w:r w:rsidRPr="00041D13">
              <w:rPr>
                <w:rFonts w:ascii="Arial Narrow" w:hAnsi="Arial Narrow"/>
                <w:b/>
                <w:bCs/>
              </w:rPr>
              <w:fldChar w:fldCharType="begin"/>
            </w:r>
            <w:r w:rsidRPr="00041D13">
              <w:rPr>
                <w:rFonts w:ascii="Arial Narrow" w:hAnsi="Arial Narrow"/>
                <w:b/>
                <w:bCs/>
              </w:rPr>
              <w:instrText xml:space="preserve"> MERGEFIELD Data </w:instrText>
            </w:r>
            <w:r w:rsidRPr="00041D13">
              <w:rPr>
                <w:rFonts w:ascii="Arial Narrow" w:hAnsi="Arial Narrow"/>
                <w:b/>
                <w:bCs/>
              </w:rPr>
              <w:fldChar w:fldCharType="separate"/>
            </w:r>
            <w:r w:rsidR="008E229F" w:rsidRPr="008402A2">
              <w:rPr>
                <w:rFonts w:ascii="Arial Narrow" w:hAnsi="Arial Narrow"/>
                <w:b/>
                <w:bCs/>
                <w:noProof/>
              </w:rPr>
              <w:t>20.05.2025</w:t>
            </w:r>
            <w:r w:rsidRPr="00041D13">
              <w:rPr>
                <w:rFonts w:ascii="Arial Narrow" w:hAnsi="Arial Narrow"/>
                <w:b/>
                <w:bCs/>
              </w:rPr>
              <w:fldChar w:fldCharType="end"/>
            </w:r>
          </w:p>
        </w:tc>
        <w:tc>
          <w:tcPr>
            <w:tcW w:w="726" w:type="dxa"/>
            <w:tcBorders>
              <w:top w:val="single" w:sz="4" w:space="0" w:color="auto"/>
              <w:left w:val="single" w:sz="4" w:space="0" w:color="auto"/>
              <w:bottom w:val="single" w:sz="4" w:space="0" w:color="auto"/>
              <w:right w:val="single" w:sz="4" w:space="0" w:color="auto"/>
            </w:tcBorders>
            <w:shd w:val="clear" w:color="auto" w:fill="auto"/>
            <w:vAlign w:val="center"/>
          </w:tcPr>
          <w:p w14:paraId="4928D159" w14:textId="77777777" w:rsidR="001833CD" w:rsidRPr="00041D13" w:rsidRDefault="001833CD" w:rsidP="001833CD">
            <w:pPr>
              <w:snapToGrid w:val="0"/>
              <w:jc w:val="center"/>
              <w:rPr>
                <w:rFonts w:ascii="Arial Narrow" w:hAnsi="Arial Narrow"/>
              </w:rPr>
            </w:pPr>
          </w:p>
        </w:tc>
      </w:tr>
    </w:tbl>
    <w:p w14:paraId="5741277A" w14:textId="77777777" w:rsidR="00C03585" w:rsidRPr="00041D13" w:rsidRDefault="00C03585">
      <w:pPr>
        <w:rPr>
          <w:rFonts w:ascii="Arial Narrow" w:hAnsi="Arial Narrow"/>
        </w:rPr>
      </w:pPr>
    </w:p>
    <w:p w14:paraId="79945805" w14:textId="77777777" w:rsidR="00C03585" w:rsidRPr="00041D13" w:rsidRDefault="00C03585">
      <w:pPr>
        <w:rPr>
          <w:rFonts w:ascii="Arial Narrow" w:hAnsi="Arial Narrow"/>
        </w:rPr>
      </w:pPr>
    </w:p>
    <w:p w14:paraId="4B01BCD0" w14:textId="77777777" w:rsidR="00FC735F" w:rsidRPr="00041D13" w:rsidRDefault="00FC735F">
      <w:pPr>
        <w:rPr>
          <w:rFonts w:ascii="Arial Narrow" w:hAnsi="Arial Narrow"/>
        </w:rPr>
      </w:pPr>
    </w:p>
    <w:p w14:paraId="1CB5614A" w14:textId="77777777" w:rsidR="00FC735F" w:rsidRPr="00041D13" w:rsidRDefault="00FC735F">
      <w:pPr>
        <w:rPr>
          <w:rFonts w:ascii="Arial Narrow" w:hAnsi="Arial Narrow"/>
        </w:rPr>
      </w:pPr>
    </w:p>
    <w:p w14:paraId="756212AB" w14:textId="77777777" w:rsidR="00FC735F" w:rsidRPr="00041D13" w:rsidRDefault="00FC735F">
      <w:pPr>
        <w:rPr>
          <w:rFonts w:ascii="Arial Narrow" w:hAnsi="Arial Narrow"/>
        </w:rPr>
      </w:pPr>
    </w:p>
    <w:p w14:paraId="4E733291" w14:textId="77777777" w:rsidR="00FC735F" w:rsidRPr="00041D13" w:rsidRDefault="00FC735F">
      <w:pPr>
        <w:rPr>
          <w:rFonts w:ascii="Arial Narrow" w:hAnsi="Arial Narrow"/>
        </w:rPr>
      </w:pPr>
    </w:p>
    <w:p w14:paraId="1DAB59DB" w14:textId="77777777" w:rsidR="001833CD" w:rsidRPr="00041D13" w:rsidRDefault="001833CD" w:rsidP="001833CD">
      <w:pPr>
        <w:rPr>
          <w:rFonts w:ascii="Arial Narrow" w:hAnsi="Arial Narrow"/>
          <w:b/>
          <w:bCs/>
          <w:sz w:val="24"/>
        </w:rPr>
      </w:pPr>
    </w:p>
    <w:p w14:paraId="423812C0" w14:textId="77777777" w:rsidR="00826FE4" w:rsidRDefault="00826FE4">
      <w:pPr>
        <w:suppressAutoHyphens w:val="0"/>
        <w:rPr>
          <w:rFonts w:ascii="Arial Narrow" w:hAnsi="Arial Narrow"/>
          <w:b/>
          <w:bCs/>
          <w:sz w:val="28"/>
          <w:szCs w:val="28"/>
        </w:rPr>
      </w:pPr>
      <w:r>
        <w:rPr>
          <w:rFonts w:ascii="Arial Narrow" w:hAnsi="Arial Narrow"/>
          <w:b/>
          <w:bCs/>
          <w:sz w:val="28"/>
          <w:szCs w:val="28"/>
        </w:rPr>
        <w:br w:type="page"/>
      </w:r>
    </w:p>
    <w:p w14:paraId="02EC2177" w14:textId="06388AF8" w:rsidR="00B543BA" w:rsidRPr="00041D13" w:rsidRDefault="004B3565" w:rsidP="004B3565">
      <w:pPr>
        <w:jc w:val="center"/>
        <w:rPr>
          <w:rFonts w:ascii="Arial Narrow" w:hAnsi="Arial Narrow"/>
          <w:b/>
          <w:bCs/>
          <w:sz w:val="28"/>
          <w:szCs w:val="28"/>
        </w:rPr>
      </w:pPr>
      <w:r w:rsidRPr="00041D13">
        <w:rPr>
          <w:rFonts w:ascii="Arial Narrow" w:hAnsi="Arial Narrow"/>
          <w:b/>
          <w:bCs/>
          <w:sz w:val="28"/>
          <w:szCs w:val="28"/>
        </w:rPr>
        <w:lastRenderedPageBreak/>
        <w:t xml:space="preserve">SPIS TREŚCI </w:t>
      </w:r>
    </w:p>
    <w:p w14:paraId="37CC8A94" w14:textId="77777777" w:rsidR="004B3565" w:rsidRPr="00041D13" w:rsidRDefault="004B3565" w:rsidP="004B3565">
      <w:pPr>
        <w:jc w:val="center"/>
        <w:rPr>
          <w:rFonts w:ascii="Arial Narrow" w:hAnsi="Arial Narrow"/>
          <w:b/>
          <w:bCs/>
        </w:rPr>
      </w:pPr>
    </w:p>
    <w:p w14:paraId="24569F6D" w14:textId="6011C465" w:rsidR="00035D7D" w:rsidRPr="00035D7D" w:rsidRDefault="00035D7D" w:rsidP="00035D7D">
      <w:pPr>
        <w:pStyle w:val="Akapitzlist"/>
        <w:numPr>
          <w:ilvl w:val="0"/>
          <w:numId w:val="34"/>
        </w:numPr>
        <w:rPr>
          <w:rFonts w:ascii="Arial Narrow" w:hAnsi="Arial Narrow"/>
          <w:b/>
          <w:bCs/>
        </w:rPr>
      </w:pPr>
      <w:r>
        <w:rPr>
          <w:rFonts w:ascii="Arial Narrow" w:hAnsi="Arial Narrow"/>
          <w:b/>
          <w:bCs/>
        </w:rPr>
        <w:t>Strona tytułowa</w:t>
      </w:r>
      <w:r>
        <w:rPr>
          <w:rFonts w:ascii="Arial Narrow" w:hAnsi="Arial Narrow"/>
          <w:b/>
          <w:bCs/>
        </w:rPr>
        <w:tab/>
      </w:r>
      <w:r>
        <w:rPr>
          <w:rFonts w:ascii="Arial Narrow" w:hAnsi="Arial Narrow"/>
          <w:b/>
          <w:bCs/>
        </w:rPr>
        <w:tab/>
      </w:r>
      <w:r>
        <w:rPr>
          <w:rFonts w:ascii="Arial Narrow" w:hAnsi="Arial Narrow"/>
          <w:b/>
          <w:bCs/>
        </w:rPr>
        <w:tab/>
      </w:r>
      <w:r>
        <w:rPr>
          <w:rFonts w:ascii="Arial Narrow" w:hAnsi="Arial Narrow"/>
          <w:b/>
          <w:bCs/>
        </w:rPr>
        <w:tab/>
      </w:r>
      <w:r>
        <w:rPr>
          <w:rFonts w:ascii="Arial Narrow" w:hAnsi="Arial Narrow"/>
          <w:b/>
          <w:bCs/>
        </w:rPr>
        <w:tab/>
      </w:r>
      <w:r>
        <w:rPr>
          <w:rFonts w:ascii="Arial Narrow" w:hAnsi="Arial Narrow"/>
          <w:b/>
          <w:bCs/>
        </w:rPr>
        <w:tab/>
      </w:r>
      <w:r>
        <w:rPr>
          <w:rFonts w:ascii="Arial Narrow" w:hAnsi="Arial Narrow"/>
          <w:b/>
          <w:bCs/>
        </w:rPr>
        <w:tab/>
      </w:r>
      <w:r>
        <w:rPr>
          <w:rFonts w:ascii="Arial Narrow" w:hAnsi="Arial Narrow"/>
          <w:b/>
          <w:bCs/>
        </w:rPr>
        <w:tab/>
      </w:r>
      <w:r>
        <w:rPr>
          <w:rFonts w:ascii="Arial Narrow" w:hAnsi="Arial Narrow"/>
          <w:b/>
          <w:bCs/>
        </w:rPr>
        <w:tab/>
      </w:r>
      <w:r w:rsidRPr="00035D7D">
        <w:rPr>
          <w:rFonts w:ascii="Arial Narrow" w:hAnsi="Arial Narrow"/>
        </w:rPr>
        <w:t>1</w:t>
      </w:r>
    </w:p>
    <w:p w14:paraId="39831E46" w14:textId="77777777" w:rsidR="00035D7D" w:rsidRDefault="00035D7D" w:rsidP="00035D7D">
      <w:pPr>
        <w:pStyle w:val="Akapitzlist"/>
        <w:ind w:left="1080"/>
        <w:rPr>
          <w:rFonts w:ascii="Arial Narrow" w:hAnsi="Arial Narrow"/>
          <w:b/>
          <w:bCs/>
        </w:rPr>
      </w:pPr>
    </w:p>
    <w:p w14:paraId="3FE906E2" w14:textId="3F63D090" w:rsidR="00035D7D" w:rsidRPr="00035D7D" w:rsidRDefault="00035D7D" w:rsidP="00035D7D">
      <w:pPr>
        <w:pStyle w:val="Akapitzlist"/>
        <w:numPr>
          <w:ilvl w:val="0"/>
          <w:numId w:val="34"/>
        </w:numPr>
        <w:rPr>
          <w:rFonts w:ascii="Arial Narrow" w:hAnsi="Arial Narrow"/>
          <w:b/>
          <w:bCs/>
        </w:rPr>
      </w:pPr>
      <w:r>
        <w:rPr>
          <w:rFonts w:ascii="Arial Narrow" w:hAnsi="Arial Narrow"/>
          <w:b/>
          <w:bCs/>
        </w:rPr>
        <w:t>Spis treści</w:t>
      </w:r>
      <w:r>
        <w:rPr>
          <w:rFonts w:ascii="Arial Narrow" w:hAnsi="Arial Narrow"/>
          <w:b/>
          <w:bCs/>
        </w:rPr>
        <w:tab/>
      </w:r>
      <w:r>
        <w:rPr>
          <w:rFonts w:ascii="Arial Narrow" w:hAnsi="Arial Narrow"/>
          <w:b/>
          <w:bCs/>
        </w:rPr>
        <w:tab/>
      </w:r>
      <w:r>
        <w:rPr>
          <w:rFonts w:ascii="Arial Narrow" w:hAnsi="Arial Narrow"/>
          <w:b/>
          <w:bCs/>
        </w:rPr>
        <w:tab/>
      </w:r>
      <w:r>
        <w:rPr>
          <w:rFonts w:ascii="Arial Narrow" w:hAnsi="Arial Narrow"/>
          <w:b/>
          <w:bCs/>
        </w:rPr>
        <w:tab/>
      </w:r>
      <w:r>
        <w:rPr>
          <w:rFonts w:ascii="Arial Narrow" w:hAnsi="Arial Narrow"/>
          <w:b/>
          <w:bCs/>
        </w:rPr>
        <w:tab/>
      </w:r>
      <w:r>
        <w:rPr>
          <w:rFonts w:ascii="Arial Narrow" w:hAnsi="Arial Narrow"/>
          <w:b/>
          <w:bCs/>
        </w:rPr>
        <w:tab/>
      </w:r>
      <w:r>
        <w:rPr>
          <w:rFonts w:ascii="Arial Narrow" w:hAnsi="Arial Narrow"/>
          <w:b/>
          <w:bCs/>
        </w:rPr>
        <w:tab/>
      </w:r>
      <w:r>
        <w:rPr>
          <w:rFonts w:ascii="Arial Narrow" w:hAnsi="Arial Narrow"/>
          <w:b/>
          <w:bCs/>
        </w:rPr>
        <w:tab/>
      </w:r>
      <w:r>
        <w:rPr>
          <w:rFonts w:ascii="Arial Narrow" w:hAnsi="Arial Narrow"/>
          <w:b/>
          <w:bCs/>
        </w:rPr>
        <w:tab/>
      </w:r>
      <w:r>
        <w:rPr>
          <w:rFonts w:ascii="Arial Narrow" w:hAnsi="Arial Narrow"/>
          <w:b/>
          <w:bCs/>
        </w:rPr>
        <w:tab/>
      </w:r>
      <w:r w:rsidRPr="00035D7D">
        <w:rPr>
          <w:rFonts w:ascii="Arial Narrow" w:hAnsi="Arial Narrow"/>
        </w:rPr>
        <w:t>2</w:t>
      </w:r>
    </w:p>
    <w:p w14:paraId="3EA5E7FC" w14:textId="77777777" w:rsidR="00035D7D" w:rsidRDefault="00035D7D" w:rsidP="00035D7D">
      <w:pPr>
        <w:pStyle w:val="Akapitzlist"/>
        <w:ind w:left="1080"/>
        <w:rPr>
          <w:rFonts w:ascii="Arial Narrow" w:hAnsi="Arial Narrow"/>
          <w:b/>
          <w:bCs/>
        </w:rPr>
      </w:pPr>
    </w:p>
    <w:p w14:paraId="7A7B79AA" w14:textId="1CE2F762" w:rsidR="00035D7D" w:rsidRDefault="00035D7D" w:rsidP="00035D7D">
      <w:pPr>
        <w:pStyle w:val="Akapitzlist"/>
        <w:numPr>
          <w:ilvl w:val="0"/>
          <w:numId w:val="34"/>
        </w:numPr>
        <w:rPr>
          <w:rFonts w:ascii="Arial Narrow" w:hAnsi="Arial Narrow"/>
          <w:b/>
          <w:bCs/>
        </w:rPr>
      </w:pPr>
      <w:r w:rsidRPr="00035D7D">
        <w:rPr>
          <w:rFonts w:ascii="Arial Narrow" w:hAnsi="Arial Narrow"/>
          <w:b/>
          <w:bCs/>
        </w:rPr>
        <w:t>Dokumenty dołączone do projektu (str. 3-9)</w:t>
      </w:r>
    </w:p>
    <w:p w14:paraId="0F212191" w14:textId="77777777" w:rsidR="00035D7D" w:rsidRDefault="00035D7D" w:rsidP="00035D7D">
      <w:pPr>
        <w:pStyle w:val="Akapitzlist"/>
        <w:ind w:left="1080"/>
        <w:rPr>
          <w:rFonts w:ascii="Arial Narrow" w:hAnsi="Arial Narrow"/>
          <w:b/>
          <w:bCs/>
        </w:rPr>
      </w:pPr>
    </w:p>
    <w:p w14:paraId="0EEC40EC" w14:textId="0DA7611F" w:rsidR="00035D7D" w:rsidRDefault="00035D7D" w:rsidP="00035D7D">
      <w:pPr>
        <w:numPr>
          <w:ilvl w:val="0"/>
          <w:numId w:val="35"/>
        </w:numPr>
        <w:ind w:hanging="229"/>
        <w:rPr>
          <w:rFonts w:ascii="Arial Narrow" w:hAnsi="Arial Narrow"/>
        </w:rPr>
      </w:pPr>
      <w:r w:rsidRPr="00F42516">
        <w:rPr>
          <w:rFonts w:ascii="Arial Narrow" w:hAnsi="Arial Narrow"/>
        </w:rPr>
        <w:t>Kopia decyzji o nadaniu uprawnień budowlanych projektanta</w:t>
      </w:r>
      <w:r>
        <w:rPr>
          <w:rFonts w:ascii="Arial Narrow" w:hAnsi="Arial Narrow"/>
        </w:rPr>
        <w:t xml:space="preserve"> branża sanitarna</w:t>
      </w:r>
      <w:r>
        <w:rPr>
          <w:rFonts w:ascii="Arial Narrow" w:hAnsi="Arial Narrow"/>
        </w:rPr>
        <w:tab/>
      </w:r>
      <w:r>
        <w:rPr>
          <w:rFonts w:ascii="Arial Narrow" w:hAnsi="Arial Narrow"/>
        </w:rPr>
        <w:tab/>
      </w:r>
      <w:r>
        <w:rPr>
          <w:rFonts w:ascii="Arial Narrow" w:hAnsi="Arial Narrow"/>
        </w:rPr>
        <w:tab/>
        <w:t>3-4</w:t>
      </w:r>
    </w:p>
    <w:p w14:paraId="18835D20" w14:textId="6945A6F8" w:rsidR="00035D7D" w:rsidRDefault="00035D7D" w:rsidP="00035D7D">
      <w:pPr>
        <w:numPr>
          <w:ilvl w:val="0"/>
          <w:numId w:val="35"/>
        </w:numPr>
        <w:ind w:hanging="229"/>
        <w:rPr>
          <w:rFonts w:ascii="Arial Narrow" w:hAnsi="Arial Narrow"/>
        </w:rPr>
      </w:pPr>
      <w:r w:rsidRPr="00F42516">
        <w:rPr>
          <w:rFonts w:ascii="Arial Narrow" w:hAnsi="Arial Narrow"/>
        </w:rPr>
        <w:t>Kopia decyzji o nadaniu uprawnień budowlanych projektanta</w:t>
      </w:r>
      <w:r>
        <w:rPr>
          <w:rFonts w:ascii="Arial Narrow" w:hAnsi="Arial Narrow"/>
        </w:rPr>
        <w:t xml:space="preserve"> sprawdzającego</w:t>
      </w:r>
      <w:r>
        <w:rPr>
          <w:rFonts w:ascii="Arial Narrow" w:hAnsi="Arial Narrow"/>
        </w:rPr>
        <w:tab/>
      </w:r>
      <w:r w:rsidRPr="00B00183">
        <w:rPr>
          <w:rFonts w:ascii="Arial Narrow" w:hAnsi="Arial Narrow"/>
        </w:rPr>
        <w:tab/>
      </w:r>
      <w:r w:rsidRPr="00B00183">
        <w:rPr>
          <w:rFonts w:ascii="Arial Narrow" w:hAnsi="Arial Narrow"/>
        </w:rPr>
        <w:tab/>
        <w:t>5-6</w:t>
      </w:r>
    </w:p>
    <w:p w14:paraId="029861BB" w14:textId="77777777" w:rsidR="00035D7D" w:rsidRDefault="00035D7D" w:rsidP="00035D7D">
      <w:pPr>
        <w:numPr>
          <w:ilvl w:val="0"/>
          <w:numId w:val="35"/>
        </w:numPr>
        <w:ind w:hanging="229"/>
        <w:rPr>
          <w:rFonts w:ascii="Arial Narrow" w:hAnsi="Arial Narrow"/>
        </w:rPr>
      </w:pPr>
      <w:r w:rsidRPr="00B6238A">
        <w:rPr>
          <w:rFonts w:ascii="Arial Narrow" w:hAnsi="Arial Narrow"/>
        </w:rPr>
        <w:t>Kopia zaświadczenia o przynależności projektanta</w:t>
      </w:r>
      <w:r>
        <w:rPr>
          <w:rFonts w:ascii="Arial Narrow" w:hAnsi="Arial Narrow"/>
        </w:rPr>
        <w:t xml:space="preserve"> branży sanitarnej</w:t>
      </w:r>
      <w:r w:rsidRPr="00B6238A">
        <w:rPr>
          <w:rFonts w:ascii="Arial Narrow" w:hAnsi="Arial Narrow"/>
        </w:rPr>
        <w:t xml:space="preserve"> do właściwej izby samorządu </w:t>
      </w:r>
      <w:r>
        <w:rPr>
          <w:rFonts w:ascii="Arial Narrow" w:hAnsi="Arial Narrow"/>
        </w:rPr>
        <w:br/>
      </w:r>
      <w:r w:rsidRPr="00B6238A">
        <w:rPr>
          <w:rFonts w:ascii="Arial Narrow" w:hAnsi="Arial Narrow"/>
        </w:rPr>
        <w:t>zawodowego</w:t>
      </w:r>
      <w:r w:rsidRPr="00302714">
        <w:rPr>
          <w:rFonts w:ascii="Arial Narrow" w:hAnsi="Arial Narrow"/>
        </w:rPr>
        <w:tab/>
      </w:r>
      <w:r w:rsidRPr="00302714">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t>7</w:t>
      </w:r>
    </w:p>
    <w:p w14:paraId="2AE9F2E4" w14:textId="77777777" w:rsidR="00035D7D" w:rsidRPr="00D006E9" w:rsidRDefault="00035D7D" w:rsidP="00035D7D">
      <w:pPr>
        <w:numPr>
          <w:ilvl w:val="0"/>
          <w:numId w:val="35"/>
        </w:numPr>
        <w:ind w:hanging="229"/>
        <w:rPr>
          <w:rFonts w:ascii="Arial Narrow" w:hAnsi="Arial Narrow"/>
        </w:rPr>
      </w:pPr>
      <w:r w:rsidRPr="00B00183">
        <w:rPr>
          <w:rFonts w:ascii="Arial Narrow" w:hAnsi="Arial Narrow"/>
        </w:rPr>
        <w:t xml:space="preserve">Kopia zaświadczenia o przynależności projektanta sprawdzającego do właściwej izby samorządu </w:t>
      </w:r>
      <w:r>
        <w:rPr>
          <w:rFonts w:ascii="Arial Narrow" w:hAnsi="Arial Narrow"/>
        </w:rPr>
        <w:br/>
        <w:t>z</w:t>
      </w:r>
      <w:r w:rsidRPr="00B00183">
        <w:rPr>
          <w:rFonts w:ascii="Arial Narrow" w:hAnsi="Arial Narrow"/>
        </w:rPr>
        <w:t>awodowego</w:t>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Pr>
          <w:rFonts w:ascii="Arial Narrow" w:hAnsi="Arial Narrow"/>
        </w:rPr>
        <w:tab/>
      </w:r>
      <w:r w:rsidRPr="00B00183">
        <w:rPr>
          <w:rFonts w:ascii="Arial Narrow" w:hAnsi="Arial Narrow"/>
        </w:rPr>
        <w:tab/>
      </w:r>
      <w:r>
        <w:rPr>
          <w:rFonts w:ascii="Arial Narrow" w:hAnsi="Arial Narrow"/>
        </w:rPr>
        <w:t>8</w:t>
      </w:r>
    </w:p>
    <w:p w14:paraId="6C17D1E5" w14:textId="7611E234" w:rsidR="00035D7D" w:rsidRPr="00041D13" w:rsidRDefault="00035D7D" w:rsidP="00035D7D">
      <w:pPr>
        <w:numPr>
          <w:ilvl w:val="0"/>
          <w:numId w:val="35"/>
        </w:numPr>
        <w:ind w:hanging="229"/>
        <w:rPr>
          <w:rFonts w:ascii="Arial Narrow" w:hAnsi="Arial Narrow"/>
        </w:rPr>
      </w:pPr>
      <w:r w:rsidRPr="00B6238A">
        <w:rPr>
          <w:rFonts w:ascii="Arial Narrow" w:hAnsi="Arial Narrow"/>
        </w:rPr>
        <w:t>Oświadczenie projektant</w:t>
      </w:r>
      <w:r>
        <w:rPr>
          <w:rFonts w:ascii="Arial Narrow" w:hAnsi="Arial Narrow"/>
        </w:rPr>
        <w:t>ów</w:t>
      </w:r>
      <w:r w:rsidRPr="00B6238A">
        <w:rPr>
          <w:rFonts w:ascii="Arial Narrow" w:hAnsi="Arial Narrow"/>
        </w:rPr>
        <w:t xml:space="preserve"> o sporządzeniu projektu zgodnie z obowiązującymi przepisami i zasadami </w:t>
      </w:r>
      <w:r>
        <w:rPr>
          <w:rFonts w:ascii="Arial Narrow" w:hAnsi="Arial Narrow"/>
        </w:rPr>
        <w:tab/>
      </w:r>
      <w:r>
        <w:rPr>
          <w:rFonts w:ascii="Arial Narrow" w:hAnsi="Arial Narrow"/>
        </w:rPr>
        <w:br/>
      </w:r>
      <w:r w:rsidRPr="00B6238A">
        <w:rPr>
          <w:rFonts w:ascii="Arial Narrow" w:hAnsi="Arial Narrow"/>
        </w:rPr>
        <w:t>wiedzy technicznej</w:t>
      </w:r>
      <w:r>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Pr>
          <w:rFonts w:ascii="Arial Narrow" w:hAnsi="Arial Narrow"/>
        </w:rPr>
        <w:tab/>
      </w:r>
      <w:r w:rsidRPr="00041D13">
        <w:rPr>
          <w:rFonts w:ascii="Arial Narrow" w:hAnsi="Arial Narrow"/>
        </w:rPr>
        <w:tab/>
      </w:r>
      <w:r>
        <w:rPr>
          <w:rFonts w:ascii="Arial Narrow" w:hAnsi="Arial Narrow"/>
        </w:rPr>
        <w:t>9</w:t>
      </w:r>
    </w:p>
    <w:p w14:paraId="0B6B52BC" w14:textId="77777777" w:rsidR="00035D7D" w:rsidRDefault="00035D7D" w:rsidP="00035D7D">
      <w:pPr>
        <w:pStyle w:val="Akapitzlist"/>
        <w:ind w:left="1080"/>
        <w:rPr>
          <w:rFonts w:ascii="Arial Narrow" w:hAnsi="Arial Narrow"/>
          <w:b/>
          <w:bCs/>
        </w:rPr>
      </w:pPr>
    </w:p>
    <w:p w14:paraId="551A00C1" w14:textId="605E5100" w:rsidR="00C03585" w:rsidRDefault="00C03585" w:rsidP="00035D7D">
      <w:pPr>
        <w:pStyle w:val="Akapitzlist"/>
        <w:numPr>
          <w:ilvl w:val="0"/>
          <w:numId w:val="34"/>
        </w:numPr>
        <w:rPr>
          <w:rFonts w:ascii="Arial Narrow" w:hAnsi="Arial Narrow"/>
          <w:b/>
          <w:bCs/>
        </w:rPr>
      </w:pPr>
      <w:r w:rsidRPr="00035D7D">
        <w:rPr>
          <w:rFonts w:ascii="Arial Narrow" w:hAnsi="Arial Narrow"/>
          <w:b/>
          <w:bCs/>
        </w:rPr>
        <w:t xml:space="preserve"> Część opisowa (str. </w:t>
      </w:r>
      <w:r w:rsidR="001833CD" w:rsidRPr="00035D7D">
        <w:rPr>
          <w:rFonts w:ascii="Arial Narrow" w:hAnsi="Arial Narrow"/>
          <w:b/>
          <w:bCs/>
        </w:rPr>
        <w:t>10</w:t>
      </w:r>
      <w:r w:rsidR="009E6865">
        <w:rPr>
          <w:rFonts w:ascii="Arial Narrow" w:hAnsi="Arial Narrow"/>
          <w:b/>
          <w:bCs/>
        </w:rPr>
        <w:t>-11</w:t>
      </w:r>
      <w:r w:rsidRPr="00035D7D">
        <w:rPr>
          <w:rFonts w:ascii="Arial Narrow" w:hAnsi="Arial Narrow"/>
          <w:b/>
          <w:bCs/>
        </w:rPr>
        <w:t>)</w:t>
      </w:r>
    </w:p>
    <w:p w14:paraId="624DA3B8" w14:textId="77777777" w:rsidR="00035D7D" w:rsidRDefault="00035D7D" w:rsidP="00035D7D">
      <w:pPr>
        <w:pStyle w:val="Akapitzlist"/>
        <w:ind w:left="1080"/>
        <w:rPr>
          <w:rFonts w:ascii="Arial Narrow" w:hAnsi="Arial Narrow"/>
          <w:b/>
          <w:bCs/>
        </w:rPr>
      </w:pPr>
    </w:p>
    <w:p w14:paraId="388759BE" w14:textId="6093A503" w:rsidR="00035D7D" w:rsidRPr="00041D13" w:rsidRDefault="00035D7D" w:rsidP="00035D7D">
      <w:pPr>
        <w:numPr>
          <w:ilvl w:val="0"/>
          <w:numId w:val="36"/>
        </w:numPr>
        <w:ind w:hanging="229"/>
        <w:rPr>
          <w:rFonts w:ascii="Arial Narrow" w:hAnsi="Arial Narrow"/>
        </w:rPr>
      </w:pPr>
      <w:r w:rsidRPr="00041D13">
        <w:rPr>
          <w:rFonts w:ascii="Arial Narrow" w:hAnsi="Arial Narrow"/>
        </w:rPr>
        <w:t>Przedmiot zamierzenia budowlanego.</w:t>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Pr>
          <w:rFonts w:ascii="Arial Narrow" w:hAnsi="Arial Narrow"/>
        </w:rPr>
        <w:t>10</w:t>
      </w:r>
    </w:p>
    <w:p w14:paraId="3B8A95E1" w14:textId="77777777" w:rsidR="00035D7D" w:rsidRPr="00041D13" w:rsidRDefault="00035D7D" w:rsidP="00035D7D">
      <w:pPr>
        <w:numPr>
          <w:ilvl w:val="0"/>
          <w:numId w:val="36"/>
        </w:numPr>
        <w:ind w:hanging="229"/>
        <w:rPr>
          <w:rFonts w:ascii="Arial Narrow" w:hAnsi="Arial Narrow"/>
        </w:rPr>
      </w:pPr>
      <w:r w:rsidRPr="00041D13">
        <w:rPr>
          <w:rFonts w:ascii="Arial Narrow" w:hAnsi="Arial Narrow"/>
        </w:rPr>
        <w:t>Istniejący stanu zagospodarowania działki lub terenu.</w:t>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Pr>
          <w:rFonts w:ascii="Arial Narrow" w:hAnsi="Arial Narrow"/>
        </w:rPr>
        <w:t>10</w:t>
      </w:r>
    </w:p>
    <w:p w14:paraId="4EA4B9FF" w14:textId="77777777" w:rsidR="00035D7D" w:rsidRPr="00041D13" w:rsidRDefault="00035D7D" w:rsidP="00035D7D">
      <w:pPr>
        <w:numPr>
          <w:ilvl w:val="0"/>
          <w:numId w:val="36"/>
        </w:numPr>
        <w:ind w:hanging="229"/>
        <w:rPr>
          <w:rFonts w:ascii="Arial Narrow" w:hAnsi="Arial Narrow"/>
        </w:rPr>
      </w:pPr>
      <w:r w:rsidRPr="00041D13">
        <w:rPr>
          <w:rFonts w:ascii="Arial Narrow" w:hAnsi="Arial Narrow"/>
        </w:rPr>
        <w:t>Projektowane zagospodarowanie działki lub terenu lub terenu.</w:t>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Pr>
          <w:rFonts w:ascii="Arial Narrow" w:hAnsi="Arial Narrow"/>
        </w:rPr>
        <w:t>10</w:t>
      </w:r>
    </w:p>
    <w:p w14:paraId="20803CA3" w14:textId="1B2E4AAB" w:rsidR="00035D7D" w:rsidRPr="00041D13" w:rsidRDefault="00035D7D" w:rsidP="00035D7D">
      <w:pPr>
        <w:numPr>
          <w:ilvl w:val="0"/>
          <w:numId w:val="36"/>
        </w:numPr>
        <w:ind w:hanging="229"/>
        <w:rPr>
          <w:rFonts w:ascii="Arial Narrow" w:hAnsi="Arial Narrow"/>
        </w:rPr>
      </w:pPr>
      <w:r w:rsidRPr="00041D13">
        <w:rPr>
          <w:rFonts w:ascii="Arial Narrow" w:hAnsi="Arial Narrow"/>
        </w:rPr>
        <w:t>Informacja o obszarze oddziaływania obiektu.</w:t>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Pr>
          <w:rFonts w:ascii="Arial Narrow" w:hAnsi="Arial Narrow"/>
        </w:rPr>
        <w:t>10</w:t>
      </w:r>
    </w:p>
    <w:p w14:paraId="72A2FA40" w14:textId="77777777" w:rsidR="00035D7D" w:rsidRPr="00041D13" w:rsidRDefault="00035D7D" w:rsidP="00035D7D">
      <w:pPr>
        <w:numPr>
          <w:ilvl w:val="0"/>
          <w:numId w:val="36"/>
        </w:numPr>
        <w:ind w:hanging="229"/>
        <w:rPr>
          <w:rFonts w:ascii="Arial Narrow" w:hAnsi="Arial Narrow"/>
          <w:bCs/>
        </w:rPr>
      </w:pPr>
      <w:r w:rsidRPr="00041D13">
        <w:rPr>
          <w:rFonts w:ascii="Arial Narrow" w:hAnsi="Arial Narrow"/>
          <w:bCs/>
          <w:sz w:val="22"/>
        </w:rPr>
        <w:t>Inne informacje i dane</w:t>
      </w:r>
      <w:r w:rsidRPr="00041D13">
        <w:rPr>
          <w:rFonts w:ascii="Arial Narrow" w:hAnsi="Arial Narrow"/>
          <w:bCs/>
          <w:sz w:val="22"/>
        </w:rPr>
        <w:tab/>
      </w:r>
      <w:r w:rsidRPr="00041D13">
        <w:rPr>
          <w:rFonts w:ascii="Arial Narrow" w:hAnsi="Arial Narrow"/>
          <w:bCs/>
          <w:sz w:val="22"/>
        </w:rPr>
        <w:tab/>
      </w:r>
      <w:r w:rsidRPr="00041D13">
        <w:rPr>
          <w:rFonts w:ascii="Arial Narrow" w:hAnsi="Arial Narrow"/>
          <w:bCs/>
          <w:sz w:val="22"/>
        </w:rPr>
        <w:tab/>
      </w:r>
      <w:r w:rsidRPr="00041D13">
        <w:rPr>
          <w:rFonts w:ascii="Arial Narrow" w:hAnsi="Arial Narrow"/>
          <w:bCs/>
          <w:sz w:val="22"/>
        </w:rPr>
        <w:tab/>
      </w:r>
      <w:r w:rsidRPr="00041D13">
        <w:rPr>
          <w:rFonts w:ascii="Arial Narrow" w:hAnsi="Arial Narrow"/>
          <w:bCs/>
          <w:sz w:val="22"/>
        </w:rPr>
        <w:tab/>
      </w:r>
      <w:r w:rsidRPr="00041D13">
        <w:rPr>
          <w:rFonts w:ascii="Arial Narrow" w:hAnsi="Arial Narrow"/>
          <w:bCs/>
          <w:sz w:val="22"/>
        </w:rPr>
        <w:tab/>
      </w:r>
      <w:r w:rsidRPr="00041D13">
        <w:rPr>
          <w:rFonts w:ascii="Arial Narrow" w:hAnsi="Arial Narrow"/>
          <w:bCs/>
          <w:sz w:val="22"/>
        </w:rPr>
        <w:tab/>
      </w:r>
      <w:r w:rsidRPr="00041D13">
        <w:rPr>
          <w:rFonts w:ascii="Arial Narrow" w:hAnsi="Arial Narrow"/>
          <w:bCs/>
          <w:sz w:val="22"/>
        </w:rPr>
        <w:tab/>
      </w:r>
      <w:r w:rsidRPr="00041D13">
        <w:rPr>
          <w:rFonts w:ascii="Arial Narrow" w:hAnsi="Arial Narrow"/>
          <w:bCs/>
          <w:sz w:val="22"/>
        </w:rPr>
        <w:tab/>
      </w:r>
      <w:r>
        <w:rPr>
          <w:rFonts w:ascii="Arial Narrow" w:hAnsi="Arial Narrow"/>
          <w:bCs/>
        </w:rPr>
        <w:t>10</w:t>
      </w:r>
    </w:p>
    <w:p w14:paraId="71675C90" w14:textId="314CCF53" w:rsidR="00035D7D" w:rsidRPr="00041D13" w:rsidRDefault="00035D7D" w:rsidP="00035D7D">
      <w:pPr>
        <w:numPr>
          <w:ilvl w:val="0"/>
          <w:numId w:val="36"/>
        </w:numPr>
        <w:ind w:hanging="229"/>
        <w:rPr>
          <w:rFonts w:ascii="Arial Narrow" w:hAnsi="Arial Narrow"/>
        </w:rPr>
      </w:pPr>
      <w:r w:rsidRPr="00041D13">
        <w:rPr>
          <w:rFonts w:ascii="Arial Narrow" w:hAnsi="Arial Narrow"/>
        </w:rPr>
        <w:t>Opis techniczny</w:t>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Pr>
          <w:rFonts w:ascii="Arial Narrow" w:hAnsi="Arial Narrow"/>
        </w:rPr>
        <w:t>10</w:t>
      </w:r>
      <w:r w:rsidR="009E6865">
        <w:rPr>
          <w:rFonts w:ascii="Arial Narrow" w:hAnsi="Arial Narrow"/>
        </w:rPr>
        <w:t>-11</w:t>
      </w:r>
    </w:p>
    <w:p w14:paraId="429E2290" w14:textId="77777777" w:rsidR="00035D7D" w:rsidRDefault="00035D7D" w:rsidP="00035D7D">
      <w:pPr>
        <w:pStyle w:val="Akapitzlist"/>
        <w:ind w:left="1080"/>
        <w:rPr>
          <w:rFonts w:ascii="Arial Narrow" w:hAnsi="Arial Narrow"/>
          <w:b/>
          <w:bCs/>
        </w:rPr>
      </w:pPr>
    </w:p>
    <w:p w14:paraId="139F8A75" w14:textId="0AD38211" w:rsidR="00C03585" w:rsidRDefault="00035D7D" w:rsidP="00035D7D">
      <w:pPr>
        <w:pStyle w:val="Akapitzlist"/>
        <w:numPr>
          <w:ilvl w:val="0"/>
          <w:numId w:val="34"/>
        </w:numPr>
        <w:rPr>
          <w:rFonts w:ascii="Arial Narrow" w:hAnsi="Arial Narrow"/>
          <w:b/>
          <w:bCs/>
        </w:rPr>
      </w:pPr>
      <w:r w:rsidRPr="00041D13">
        <w:rPr>
          <w:rFonts w:ascii="Arial Narrow" w:hAnsi="Arial Narrow"/>
          <w:b/>
          <w:bCs/>
        </w:rPr>
        <w:t xml:space="preserve">Część rysunkowa (str. </w:t>
      </w:r>
      <w:r>
        <w:rPr>
          <w:rFonts w:ascii="Arial Narrow" w:hAnsi="Arial Narrow"/>
          <w:b/>
          <w:bCs/>
        </w:rPr>
        <w:t>1</w:t>
      </w:r>
      <w:r w:rsidR="009E6865">
        <w:rPr>
          <w:rFonts w:ascii="Arial Narrow" w:hAnsi="Arial Narrow"/>
          <w:b/>
          <w:bCs/>
        </w:rPr>
        <w:t>2</w:t>
      </w:r>
      <w:r w:rsidRPr="00041D13">
        <w:rPr>
          <w:rFonts w:ascii="Arial Narrow" w:hAnsi="Arial Narrow"/>
          <w:b/>
          <w:bCs/>
        </w:rPr>
        <w:t>)</w:t>
      </w:r>
    </w:p>
    <w:p w14:paraId="4A85416F" w14:textId="77777777" w:rsidR="00035D7D" w:rsidRPr="00035D7D" w:rsidRDefault="00035D7D" w:rsidP="00035D7D">
      <w:pPr>
        <w:pStyle w:val="Akapitzlist"/>
        <w:ind w:left="1080"/>
        <w:rPr>
          <w:rFonts w:ascii="Arial Narrow" w:hAnsi="Arial Narrow"/>
          <w:b/>
          <w:bCs/>
        </w:rPr>
      </w:pPr>
    </w:p>
    <w:p w14:paraId="6A8F7881" w14:textId="59AFDAD8" w:rsidR="00E95943" w:rsidRPr="00035D7D" w:rsidRDefault="001833CD" w:rsidP="00035D7D">
      <w:pPr>
        <w:pStyle w:val="Akapitzlist"/>
        <w:numPr>
          <w:ilvl w:val="0"/>
          <w:numId w:val="37"/>
        </w:numPr>
        <w:ind w:hanging="229"/>
        <w:rPr>
          <w:rFonts w:ascii="Arial Narrow" w:hAnsi="Arial Narrow"/>
        </w:rPr>
      </w:pPr>
      <w:r w:rsidRPr="00035D7D">
        <w:rPr>
          <w:rFonts w:ascii="Arial Narrow" w:hAnsi="Arial Narrow"/>
        </w:rPr>
        <w:t>Mapa poglądowa miejsca inwestycji – rys. PZT</w:t>
      </w:r>
      <w:r w:rsidRPr="00035D7D">
        <w:rPr>
          <w:rFonts w:ascii="Arial Narrow" w:hAnsi="Arial Narrow"/>
        </w:rPr>
        <w:tab/>
      </w:r>
      <w:r w:rsidR="00B656A4" w:rsidRPr="00035D7D">
        <w:rPr>
          <w:rFonts w:ascii="Arial Narrow" w:hAnsi="Arial Narrow"/>
        </w:rPr>
        <w:tab/>
      </w:r>
      <w:r w:rsidR="00B656A4" w:rsidRPr="00035D7D">
        <w:rPr>
          <w:rFonts w:ascii="Arial Narrow" w:hAnsi="Arial Narrow"/>
        </w:rPr>
        <w:tab/>
      </w:r>
      <w:r w:rsidR="00B656A4" w:rsidRPr="00035D7D">
        <w:rPr>
          <w:rFonts w:ascii="Arial Narrow" w:hAnsi="Arial Narrow"/>
        </w:rPr>
        <w:tab/>
      </w:r>
      <w:r w:rsidR="00B656A4" w:rsidRPr="00035D7D">
        <w:rPr>
          <w:rFonts w:ascii="Arial Narrow" w:hAnsi="Arial Narrow"/>
        </w:rPr>
        <w:tab/>
      </w:r>
      <w:r w:rsidR="00B656A4" w:rsidRPr="00035D7D">
        <w:rPr>
          <w:rFonts w:ascii="Arial Narrow" w:hAnsi="Arial Narrow"/>
        </w:rPr>
        <w:tab/>
      </w:r>
      <w:r w:rsidRPr="00035D7D">
        <w:rPr>
          <w:rFonts w:ascii="Arial Narrow" w:hAnsi="Arial Narrow"/>
        </w:rPr>
        <w:t>1</w:t>
      </w:r>
      <w:r w:rsidR="009E6865">
        <w:rPr>
          <w:rFonts w:ascii="Arial Narrow" w:hAnsi="Arial Narrow"/>
        </w:rPr>
        <w:t>2</w:t>
      </w:r>
    </w:p>
    <w:p w14:paraId="061CCF42" w14:textId="61E36E75" w:rsidR="00C03585" w:rsidRPr="00041D13" w:rsidRDefault="003B10E5" w:rsidP="00302714">
      <w:pPr>
        <w:ind w:left="720"/>
        <w:rPr>
          <w:rFonts w:ascii="Arial Narrow" w:hAnsi="Arial Narrow"/>
        </w:rPr>
      </w:pP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sidRPr="00041D13">
        <w:rPr>
          <w:rFonts w:ascii="Arial Narrow" w:hAnsi="Arial Narrow"/>
        </w:rPr>
        <w:tab/>
      </w:r>
      <w:r w:rsidR="00B656A4" w:rsidRPr="00041D13">
        <w:rPr>
          <w:rFonts w:ascii="Arial Narrow" w:hAnsi="Arial Narrow"/>
        </w:rPr>
        <w:tab/>
      </w:r>
      <w:r w:rsidR="00B656A4" w:rsidRPr="00041D13">
        <w:rPr>
          <w:rFonts w:ascii="Arial Narrow" w:hAnsi="Arial Narrow"/>
        </w:rPr>
        <w:tab/>
      </w:r>
      <w:r w:rsidRPr="00041D13">
        <w:rPr>
          <w:rFonts w:ascii="Arial Narrow" w:hAnsi="Arial Narrow"/>
        </w:rPr>
        <w:tab/>
      </w:r>
    </w:p>
    <w:p w14:paraId="1A47DC70" w14:textId="77777777" w:rsidR="00C03585" w:rsidRPr="00041D13" w:rsidRDefault="00C03585">
      <w:pPr>
        <w:ind w:left="720"/>
        <w:rPr>
          <w:rFonts w:ascii="Arial Narrow" w:hAnsi="Arial Narrow"/>
        </w:rPr>
      </w:pPr>
    </w:p>
    <w:p w14:paraId="51E076C6" w14:textId="77777777" w:rsidR="00C03585" w:rsidRPr="00041D13" w:rsidRDefault="00C03585">
      <w:pPr>
        <w:rPr>
          <w:rFonts w:ascii="Arial Narrow" w:hAnsi="Arial Narrow"/>
        </w:rPr>
      </w:pPr>
    </w:p>
    <w:p w14:paraId="2B396BB6" w14:textId="77777777" w:rsidR="00C03585" w:rsidRPr="00041D13" w:rsidRDefault="00C03585">
      <w:pPr>
        <w:rPr>
          <w:rFonts w:ascii="Arial Narrow" w:hAnsi="Arial Narrow"/>
        </w:rPr>
      </w:pPr>
    </w:p>
    <w:p w14:paraId="54E60087" w14:textId="77777777" w:rsidR="00C03585" w:rsidRPr="00041D13" w:rsidRDefault="00C03585">
      <w:pPr>
        <w:rPr>
          <w:rFonts w:ascii="Arial Narrow" w:hAnsi="Arial Narrow"/>
        </w:rPr>
      </w:pPr>
    </w:p>
    <w:p w14:paraId="16AF2BF6" w14:textId="77777777" w:rsidR="00C03585" w:rsidRPr="00041D13" w:rsidRDefault="00C03585">
      <w:pPr>
        <w:rPr>
          <w:rFonts w:ascii="Arial Narrow" w:hAnsi="Arial Narrow"/>
        </w:rPr>
      </w:pPr>
    </w:p>
    <w:p w14:paraId="59364BF1" w14:textId="77777777" w:rsidR="00C03585" w:rsidRPr="00041D13" w:rsidRDefault="00C03585">
      <w:pPr>
        <w:rPr>
          <w:rFonts w:ascii="Arial Narrow" w:hAnsi="Arial Narrow"/>
        </w:rPr>
      </w:pPr>
    </w:p>
    <w:p w14:paraId="130C32A5" w14:textId="77777777" w:rsidR="009E1EF3" w:rsidRPr="00041D13" w:rsidRDefault="009E1EF3">
      <w:pPr>
        <w:rPr>
          <w:rFonts w:ascii="Arial Narrow" w:hAnsi="Arial Narrow"/>
        </w:rPr>
      </w:pPr>
    </w:p>
    <w:p w14:paraId="55FFB277" w14:textId="77777777" w:rsidR="00C03585" w:rsidRPr="00041D13" w:rsidRDefault="00C03585">
      <w:pPr>
        <w:rPr>
          <w:rFonts w:ascii="Arial Narrow" w:hAnsi="Arial Narrow"/>
        </w:rPr>
      </w:pPr>
    </w:p>
    <w:p w14:paraId="4D6E66DB" w14:textId="77777777" w:rsidR="00C03585" w:rsidRPr="00041D13" w:rsidRDefault="00C03585">
      <w:pPr>
        <w:rPr>
          <w:rFonts w:ascii="Arial Narrow" w:hAnsi="Arial Narrow"/>
        </w:rPr>
      </w:pPr>
    </w:p>
    <w:p w14:paraId="1F6CC16B" w14:textId="77777777" w:rsidR="00C03585" w:rsidRPr="00041D13" w:rsidRDefault="00C03585">
      <w:pPr>
        <w:rPr>
          <w:rFonts w:ascii="Arial Narrow" w:hAnsi="Arial Narrow"/>
        </w:rPr>
      </w:pPr>
    </w:p>
    <w:p w14:paraId="2A44E1E4" w14:textId="77777777" w:rsidR="00C03585" w:rsidRPr="00041D13" w:rsidRDefault="00C03585">
      <w:pPr>
        <w:rPr>
          <w:rFonts w:ascii="Arial Narrow" w:hAnsi="Arial Narrow"/>
        </w:rPr>
      </w:pPr>
    </w:p>
    <w:p w14:paraId="2F9AAE43" w14:textId="77777777" w:rsidR="00C03585" w:rsidRPr="00041D13" w:rsidRDefault="00C03585">
      <w:pPr>
        <w:rPr>
          <w:rFonts w:ascii="Arial Narrow" w:hAnsi="Arial Narrow"/>
        </w:rPr>
      </w:pPr>
    </w:p>
    <w:p w14:paraId="5C1C1049" w14:textId="77777777" w:rsidR="00C03585" w:rsidRPr="00041D13" w:rsidRDefault="00C03585">
      <w:pPr>
        <w:rPr>
          <w:rFonts w:ascii="Arial Narrow" w:hAnsi="Arial Narrow"/>
        </w:rPr>
      </w:pPr>
    </w:p>
    <w:p w14:paraId="3BA9B974" w14:textId="77777777" w:rsidR="00C03585" w:rsidRPr="00041D13" w:rsidRDefault="00C03585">
      <w:pPr>
        <w:rPr>
          <w:rFonts w:ascii="Arial Narrow" w:hAnsi="Arial Narrow"/>
        </w:rPr>
      </w:pPr>
    </w:p>
    <w:p w14:paraId="793C776C" w14:textId="77777777" w:rsidR="00C03585" w:rsidRPr="00041D13" w:rsidRDefault="00C03585">
      <w:pPr>
        <w:rPr>
          <w:rFonts w:ascii="Arial Narrow" w:hAnsi="Arial Narrow"/>
        </w:rPr>
      </w:pPr>
    </w:p>
    <w:p w14:paraId="1FBE53BC" w14:textId="77777777" w:rsidR="00C03585" w:rsidRPr="00041D13" w:rsidRDefault="00C03585">
      <w:pPr>
        <w:rPr>
          <w:rFonts w:ascii="Arial Narrow" w:hAnsi="Arial Narrow"/>
        </w:rPr>
      </w:pPr>
    </w:p>
    <w:p w14:paraId="639F238B" w14:textId="77777777" w:rsidR="00C03585" w:rsidRPr="00041D13" w:rsidRDefault="00C03585">
      <w:pPr>
        <w:rPr>
          <w:rFonts w:ascii="Arial Narrow" w:hAnsi="Arial Narrow"/>
        </w:rPr>
      </w:pPr>
    </w:p>
    <w:p w14:paraId="6B2379F0" w14:textId="77777777" w:rsidR="00C03585" w:rsidRPr="00041D13" w:rsidRDefault="00C03585">
      <w:pPr>
        <w:rPr>
          <w:rFonts w:ascii="Arial Narrow" w:hAnsi="Arial Narrow"/>
        </w:rPr>
      </w:pPr>
    </w:p>
    <w:p w14:paraId="4B09E259" w14:textId="77777777" w:rsidR="00C03585" w:rsidRPr="00041D13" w:rsidRDefault="00C03585">
      <w:pPr>
        <w:rPr>
          <w:rFonts w:ascii="Arial Narrow" w:hAnsi="Arial Narrow"/>
        </w:rPr>
      </w:pPr>
    </w:p>
    <w:p w14:paraId="553D5B67" w14:textId="77777777" w:rsidR="00C03585" w:rsidRPr="00041D13" w:rsidRDefault="00C03585">
      <w:pPr>
        <w:rPr>
          <w:rFonts w:ascii="Arial Narrow" w:hAnsi="Arial Narrow"/>
        </w:rPr>
      </w:pPr>
    </w:p>
    <w:p w14:paraId="2DE86DEA" w14:textId="77777777" w:rsidR="00C03585" w:rsidRPr="00041D13" w:rsidRDefault="00C03585">
      <w:pPr>
        <w:rPr>
          <w:rFonts w:ascii="Arial Narrow" w:hAnsi="Arial Narrow"/>
        </w:rPr>
      </w:pPr>
    </w:p>
    <w:p w14:paraId="48CD6846" w14:textId="77777777" w:rsidR="001A5277" w:rsidRPr="00041D13" w:rsidRDefault="001A5277">
      <w:pPr>
        <w:rPr>
          <w:rFonts w:ascii="Arial Narrow" w:hAnsi="Arial Narrow"/>
        </w:rPr>
      </w:pPr>
    </w:p>
    <w:p w14:paraId="0B261D19" w14:textId="701550DD" w:rsidR="00545D32" w:rsidRPr="00041D13" w:rsidRDefault="000B00BC" w:rsidP="000B00BC">
      <w:pPr>
        <w:jc w:val="center"/>
        <w:rPr>
          <w:rFonts w:ascii="Arial Narrow" w:hAnsi="Arial Narrow" w:cs="Calibri"/>
          <w:b/>
          <w:noProof/>
          <w:lang w:eastAsia="pl-PL"/>
        </w:rPr>
      </w:pPr>
      <w:r w:rsidRPr="005330CE">
        <w:rPr>
          <w:noProof/>
        </w:rPr>
        <w:lastRenderedPageBreak/>
        <w:drawing>
          <wp:inline distT="0" distB="0" distL="0" distR="0" wp14:anchorId="7CCC2EC9" wp14:editId="4511843F">
            <wp:extent cx="5939790" cy="8390255"/>
            <wp:effectExtent l="0" t="0" r="3810" b="0"/>
            <wp:docPr id="1426376115"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39790" cy="8390255"/>
                    </a:xfrm>
                    <a:prstGeom prst="rect">
                      <a:avLst/>
                    </a:prstGeom>
                    <a:noFill/>
                    <a:ln>
                      <a:noFill/>
                    </a:ln>
                  </pic:spPr>
                </pic:pic>
              </a:graphicData>
            </a:graphic>
          </wp:inline>
        </w:drawing>
      </w:r>
    </w:p>
    <w:p w14:paraId="6B5A0C38" w14:textId="47B9B048" w:rsidR="00B6238A" w:rsidRPr="00041D13" w:rsidRDefault="000B00BC" w:rsidP="000B00BC">
      <w:pPr>
        <w:jc w:val="center"/>
        <w:rPr>
          <w:rFonts w:ascii="Arial Narrow" w:eastAsia="Verdana" w:hAnsi="Arial Narrow" w:cs="Calibri"/>
          <w:b/>
          <w:noProof/>
          <w:lang w:eastAsia="pl-PL"/>
        </w:rPr>
      </w:pPr>
      <w:r w:rsidRPr="005330CE">
        <w:rPr>
          <w:noProof/>
        </w:rPr>
        <w:drawing>
          <wp:inline distT="0" distB="0" distL="0" distR="0" wp14:anchorId="004767AD" wp14:editId="0E0DDE30">
            <wp:extent cx="5939790" cy="8390255"/>
            <wp:effectExtent l="0" t="0" r="3810" b="0"/>
            <wp:docPr id="1299031649"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39790" cy="8390255"/>
                    </a:xfrm>
                    <a:prstGeom prst="rect">
                      <a:avLst/>
                    </a:prstGeom>
                    <a:noFill/>
                    <a:ln>
                      <a:noFill/>
                    </a:ln>
                  </pic:spPr>
                </pic:pic>
              </a:graphicData>
            </a:graphic>
          </wp:inline>
        </w:drawing>
      </w:r>
    </w:p>
    <w:p w14:paraId="270AB363" w14:textId="417EEE22" w:rsidR="001833CD" w:rsidRDefault="000B00BC" w:rsidP="00711C68">
      <w:pPr>
        <w:jc w:val="center"/>
        <w:rPr>
          <w:rFonts w:ascii="Arial Narrow" w:eastAsia="Verdana" w:hAnsi="Arial Narrow" w:cs="Calibri"/>
          <w:b/>
          <w:noProof/>
          <w:lang w:eastAsia="pl-PL"/>
        </w:rPr>
      </w:pPr>
      <w:r w:rsidRPr="009D3758">
        <w:rPr>
          <w:noProof/>
        </w:rPr>
        <w:drawing>
          <wp:inline distT="0" distB="0" distL="0" distR="0" wp14:anchorId="3D827262" wp14:editId="0957F2E5">
            <wp:extent cx="5939790" cy="8396605"/>
            <wp:effectExtent l="0" t="0" r="3810" b="4445"/>
            <wp:docPr id="1836704779"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39790" cy="8396605"/>
                    </a:xfrm>
                    <a:prstGeom prst="rect">
                      <a:avLst/>
                    </a:prstGeom>
                    <a:noFill/>
                    <a:ln>
                      <a:noFill/>
                    </a:ln>
                  </pic:spPr>
                </pic:pic>
              </a:graphicData>
            </a:graphic>
          </wp:inline>
        </w:drawing>
      </w:r>
    </w:p>
    <w:p w14:paraId="0DB49428" w14:textId="45FFB23B" w:rsidR="00247AED" w:rsidRPr="00826FE4" w:rsidRDefault="000B00BC" w:rsidP="00826FE4">
      <w:pPr>
        <w:rPr>
          <w:rFonts w:ascii="Arial Narrow" w:hAnsi="Arial Narrow" w:cs="Calibri"/>
          <w:b/>
        </w:rPr>
      </w:pPr>
      <w:r w:rsidRPr="009D3758">
        <w:rPr>
          <w:noProof/>
        </w:rPr>
        <w:drawing>
          <wp:inline distT="0" distB="0" distL="0" distR="0" wp14:anchorId="14E8AF3F" wp14:editId="3370CC3C">
            <wp:extent cx="5939790" cy="8396605"/>
            <wp:effectExtent l="0" t="0" r="3810" b="4445"/>
            <wp:docPr id="350027897"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39790" cy="8396605"/>
                    </a:xfrm>
                    <a:prstGeom prst="rect">
                      <a:avLst/>
                    </a:prstGeom>
                    <a:noFill/>
                    <a:ln>
                      <a:noFill/>
                    </a:ln>
                  </pic:spPr>
                </pic:pic>
              </a:graphicData>
            </a:graphic>
          </wp:inline>
        </w:drawing>
      </w:r>
    </w:p>
    <w:p w14:paraId="0C94CF99" w14:textId="6C534B79" w:rsidR="00C010DD" w:rsidRDefault="00826FE4" w:rsidP="00247AED">
      <w:pPr>
        <w:jc w:val="center"/>
        <w:rPr>
          <w:rFonts w:ascii="Arial Narrow" w:eastAsia="Verdana" w:hAnsi="Arial Narrow" w:cs="Calibri"/>
          <w:b/>
          <w:noProof/>
          <w:lang w:eastAsia="pl-PL"/>
        </w:rPr>
      </w:pPr>
      <w:r w:rsidRPr="006D263A">
        <w:rPr>
          <w:rFonts w:ascii="Arial Narrow" w:hAnsi="Arial Narrow" w:cs="Calibri"/>
          <w:b/>
          <w:noProof/>
          <w:sz w:val="28"/>
          <w:szCs w:val="28"/>
        </w:rPr>
        <w:drawing>
          <wp:anchor distT="0" distB="0" distL="114300" distR="114300" simplePos="0" relativeHeight="251659264" behindDoc="0" locked="0" layoutInCell="1" allowOverlap="1" wp14:anchorId="52834356" wp14:editId="0C576D9C">
            <wp:simplePos x="0" y="0"/>
            <wp:positionH relativeFrom="margin">
              <wp:align>left</wp:align>
            </wp:positionH>
            <wp:positionV relativeFrom="paragraph">
              <wp:posOffset>544</wp:posOffset>
            </wp:positionV>
            <wp:extent cx="5565140" cy="7874635"/>
            <wp:effectExtent l="0" t="0" r="0" b="0"/>
            <wp:wrapSquare wrapText="bothSides"/>
            <wp:docPr id="1718809609"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565140" cy="787463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4602A5F" w14:textId="7025AF1D" w:rsidR="001833CD" w:rsidRDefault="00826FE4" w:rsidP="00247AED">
      <w:pPr>
        <w:suppressAutoHyphens w:val="0"/>
        <w:rPr>
          <w:rFonts w:ascii="Arial Narrow" w:eastAsia="Verdana" w:hAnsi="Arial Narrow" w:cs="Calibri"/>
          <w:b/>
          <w:noProof/>
          <w:lang w:eastAsia="pl-PL"/>
        </w:rPr>
      </w:pPr>
      <w:r w:rsidRPr="00B54457">
        <w:rPr>
          <w:rFonts w:ascii="Arial Narrow" w:hAnsi="Arial Narrow" w:cs="Calibri"/>
          <w:b/>
          <w:noProof/>
          <w:sz w:val="28"/>
          <w:szCs w:val="28"/>
        </w:rPr>
        <w:drawing>
          <wp:inline distT="0" distB="0" distL="0" distR="0" wp14:anchorId="70BBDF39" wp14:editId="02E55815">
            <wp:extent cx="5941060" cy="8408670"/>
            <wp:effectExtent l="0" t="0" r="2540" b="0"/>
            <wp:docPr id="118400969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1060" cy="8408670"/>
                    </a:xfrm>
                    <a:prstGeom prst="rect">
                      <a:avLst/>
                    </a:prstGeom>
                    <a:noFill/>
                    <a:ln>
                      <a:noFill/>
                    </a:ln>
                  </pic:spPr>
                </pic:pic>
              </a:graphicData>
            </a:graphic>
          </wp:inline>
        </w:drawing>
      </w:r>
    </w:p>
    <w:p w14:paraId="7F08471D" w14:textId="77777777" w:rsidR="00826FE4" w:rsidRPr="00247AED" w:rsidRDefault="00826FE4" w:rsidP="00247AED">
      <w:pPr>
        <w:suppressAutoHyphens w:val="0"/>
        <w:rPr>
          <w:rFonts w:ascii="Arial Narrow" w:eastAsia="Verdana" w:hAnsi="Arial Narrow" w:cs="Calibri"/>
          <w:b/>
          <w:noProof/>
          <w:lang w:eastAsia="pl-PL"/>
        </w:rPr>
      </w:pPr>
    </w:p>
    <w:p w14:paraId="43ECE60A" w14:textId="3AF42C9C" w:rsidR="000E4A34" w:rsidRPr="000711AE" w:rsidRDefault="000E4A34" w:rsidP="00086E0C">
      <w:pPr>
        <w:suppressAutoHyphens w:val="0"/>
        <w:jc w:val="center"/>
        <w:rPr>
          <w:rFonts w:ascii="Arial Narrow" w:hAnsi="Arial Narrow" w:cs="Calibri"/>
          <w:b/>
          <w:sz w:val="28"/>
          <w:szCs w:val="28"/>
        </w:rPr>
      </w:pPr>
      <w:r w:rsidRPr="000711AE">
        <w:rPr>
          <w:rFonts w:ascii="Arial Narrow" w:hAnsi="Arial Narrow" w:cs="Calibri"/>
          <w:b/>
          <w:sz w:val="28"/>
          <w:szCs w:val="28"/>
        </w:rPr>
        <w:t>OŚWIADCZENIE PROJEKTANTA</w:t>
      </w:r>
    </w:p>
    <w:p w14:paraId="7241F615" w14:textId="77777777" w:rsidR="00086E0C" w:rsidRPr="00041D13" w:rsidRDefault="00086E0C" w:rsidP="00086E0C">
      <w:pPr>
        <w:suppressAutoHyphens w:val="0"/>
        <w:jc w:val="center"/>
        <w:rPr>
          <w:rFonts w:ascii="Arial Narrow" w:hAnsi="Arial Narrow" w:cs="Calibri"/>
          <w:b/>
        </w:rPr>
      </w:pPr>
    </w:p>
    <w:p w14:paraId="46437166" w14:textId="0CFDE275" w:rsidR="00D87F62" w:rsidRPr="00BC7F59" w:rsidRDefault="00B6238A" w:rsidP="00D87F62">
      <w:pPr>
        <w:pStyle w:val="p0"/>
        <w:widowControl/>
        <w:tabs>
          <w:tab w:val="clear" w:pos="720"/>
        </w:tabs>
        <w:autoSpaceDE/>
        <w:spacing w:line="100" w:lineRule="atLeast"/>
        <w:ind w:firstLine="720"/>
        <w:rPr>
          <w:rFonts w:ascii="Arial Narrow" w:hAnsi="Arial Narrow" w:cs="Calibri"/>
          <w:sz w:val="22"/>
          <w:szCs w:val="22"/>
        </w:rPr>
      </w:pPr>
      <w:r w:rsidRPr="00BC7F59">
        <w:rPr>
          <w:rFonts w:ascii="Arial Narrow" w:hAnsi="Arial Narrow" w:cstheme="minorHAnsi"/>
          <w:sz w:val="22"/>
          <w:szCs w:val="22"/>
        </w:rPr>
        <w:t xml:space="preserve">Stosowanie do zapisów art. 34 ust. 3d pkt. 3 ustawy z dnia 7 lipca 1994 r. – Prawo Budowlane </w:t>
      </w:r>
      <w:r w:rsidR="002776C8" w:rsidRPr="00CD2AB3">
        <w:rPr>
          <w:rFonts w:ascii="Arial Narrow" w:hAnsi="Arial Narrow" w:cstheme="minorHAnsi"/>
          <w:sz w:val="22"/>
          <w:szCs w:val="22"/>
        </w:rPr>
        <w:t>(tekst jedn. Dz. U. z 202</w:t>
      </w:r>
      <w:r w:rsidR="002776C8">
        <w:rPr>
          <w:rFonts w:ascii="Arial Narrow" w:hAnsi="Arial Narrow" w:cstheme="minorHAnsi"/>
          <w:sz w:val="22"/>
          <w:szCs w:val="22"/>
        </w:rPr>
        <w:t>5</w:t>
      </w:r>
      <w:r w:rsidR="002776C8" w:rsidRPr="00CD2AB3">
        <w:rPr>
          <w:rFonts w:ascii="Arial Narrow" w:hAnsi="Arial Narrow" w:cstheme="minorHAnsi"/>
          <w:sz w:val="22"/>
          <w:szCs w:val="22"/>
        </w:rPr>
        <w:t xml:space="preserve">r. nr </w:t>
      </w:r>
      <w:r w:rsidR="002776C8">
        <w:rPr>
          <w:rFonts w:ascii="Arial Narrow" w:hAnsi="Arial Narrow" w:cstheme="minorHAnsi"/>
          <w:sz w:val="22"/>
          <w:szCs w:val="22"/>
        </w:rPr>
        <w:t>418</w:t>
      </w:r>
      <w:r w:rsidR="002776C8" w:rsidRPr="00CD2AB3">
        <w:rPr>
          <w:rFonts w:ascii="Arial Narrow" w:hAnsi="Arial Narrow" w:cstheme="minorHAnsi"/>
          <w:sz w:val="22"/>
          <w:szCs w:val="22"/>
        </w:rPr>
        <w:t xml:space="preserve"> z </w:t>
      </w:r>
      <w:proofErr w:type="spellStart"/>
      <w:r w:rsidR="002776C8" w:rsidRPr="00CD2AB3">
        <w:rPr>
          <w:rFonts w:ascii="Arial Narrow" w:hAnsi="Arial Narrow" w:cstheme="minorHAnsi"/>
          <w:sz w:val="22"/>
          <w:szCs w:val="22"/>
        </w:rPr>
        <w:t>późn</w:t>
      </w:r>
      <w:proofErr w:type="spellEnd"/>
      <w:r w:rsidR="002776C8" w:rsidRPr="00CD2AB3">
        <w:rPr>
          <w:rFonts w:ascii="Arial Narrow" w:hAnsi="Arial Narrow" w:cstheme="minorHAnsi"/>
          <w:sz w:val="22"/>
          <w:szCs w:val="22"/>
        </w:rPr>
        <w:t>. zm.)</w:t>
      </w:r>
      <w:r w:rsidR="00826FE4" w:rsidRPr="00BC7F59">
        <w:rPr>
          <w:rFonts w:ascii="Arial Narrow" w:hAnsi="Arial Narrow" w:cstheme="minorHAnsi"/>
          <w:sz w:val="22"/>
          <w:szCs w:val="22"/>
        </w:rPr>
        <w:t xml:space="preserve">, </w:t>
      </w:r>
      <w:r w:rsidR="00D87F62" w:rsidRPr="00BC7F59">
        <w:rPr>
          <w:rFonts w:ascii="Arial Narrow" w:hAnsi="Arial Narrow" w:cs="Calibri"/>
          <w:sz w:val="22"/>
          <w:szCs w:val="22"/>
        </w:rPr>
        <w:t xml:space="preserve">oświadczam, że projekt </w:t>
      </w:r>
      <w:r w:rsidR="0063349F">
        <w:rPr>
          <w:rFonts w:ascii="Arial Narrow" w:hAnsi="Arial Narrow"/>
          <w:sz w:val="22"/>
          <w:szCs w:val="22"/>
        </w:rPr>
        <w:t>zagospodarowania terenu</w:t>
      </w:r>
      <w:r w:rsidR="00A0096E">
        <w:rPr>
          <w:rFonts w:ascii="Arial Narrow" w:hAnsi="Arial Narrow"/>
          <w:sz w:val="22"/>
          <w:szCs w:val="22"/>
        </w:rPr>
        <w:t xml:space="preserve"> </w:t>
      </w:r>
      <w:r w:rsidR="00F02B3A" w:rsidRPr="00BC7F59">
        <w:rPr>
          <w:rFonts w:ascii="Arial Narrow" w:hAnsi="Arial Narrow" w:cs="Calibri"/>
          <w:sz w:val="22"/>
          <w:szCs w:val="22"/>
        </w:rPr>
        <w:t>„</w:t>
      </w:r>
      <w:r w:rsidR="00F02B3A" w:rsidRPr="00BC7F59">
        <w:rPr>
          <w:rFonts w:ascii="Arial Narrow" w:hAnsi="Arial Narrow" w:cs="Calibri"/>
          <w:sz w:val="22"/>
          <w:szCs w:val="22"/>
        </w:rPr>
        <w:fldChar w:fldCharType="begin"/>
      </w:r>
      <w:r w:rsidR="00F02B3A" w:rsidRPr="00BC7F59">
        <w:rPr>
          <w:rFonts w:ascii="Arial Narrow" w:hAnsi="Arial Narrow" w:cs="Calibri"/>
          <w:sz w:val="22"/>
          <w:szCs w:val="22"/>
        </w:rPr>
        <w:instrText xml:space="preserve"> MERGEFIELD Nazwa_zamierzenia_budowlanego </w:instrText>
      </w:r>
      <w:r w:rsidR="00F02B3A" w:rsidRPr="00BC7F59">
        <w:rPr>
          <w:rFonts w:ascii="Arial Narrow" w:hAnsi="Arial Narrow" w:cs="Calibri"/>
          <w:sz w:val="22"/>
          <w:szCs w:val="22"/>
        </w:rPr>
        <w:fldChar w:fldCharType="separate"/>
      </w:r>
      <w:r w:rsidR="008E229F" w:rsidRPr="008402A2">
        <w:rPr>
          <w:rFonts w:ascii="Arial Narrow" w:hAnsi="Arial Narrow" w:cs="Calibri"/>
          <w:noProof/>
          <w:sz w:val="22"/>
          <w:szCs w:val="22"/>
        </w:rPr>
        <w:t>Demontaż oraz montaż wewnętrznej instalacji gazowej w istniejącym budynku oświaty - Hali sportowo - widowiskowej</w:t>
      </w:r>
      <w:r w:rsidR="00F02B3A" w:rsidRPr="00BC7F59">
        <w:rPr>
          <w:rFonts w:ascii="Arial Narrow" w:hAnsi="Arial Narrow" w:cs="Calibri"/>
          <w:sz w:val="22"/>
          <w:szCs w:val="22"/>
        </w:rPr>
        <w:fldChar w:fldCharType="end"/>
      </w:r>
      <w:r w:rsidR="00F02B3A" w:rsidRPr="00BC7F59">
        <w:rPr>
          <w:rFonts w:ascii="Arial Narrow" w:hAnsi="Arial Narrow" w:cs="Calibri"/>
          <w:sz w:val="22"/>
          <w:szCs w:val="22"/>
        </w:rPr>
        <w:t xml:space="preserve">” </w:t>
      </w:r>
      <w:r w:rsidR="00D87F62" w:rsidRPr="00BC7F59">
        <w:rPr>
          <w:rFonts w:ascii="Arial Narrow" w:hAnsi="Arial Narrow" w:cs="Calibri"/>
          <w:sz w:val="22"/>
          <w:szCs w:val="22"/>
        </w:rPr>
        <w:t xml:space="preserve">przy </w:t>
      </w:r>
      <w:proofErr w:type="spellStart"/>
      <w:r w:rsidR="00D87F62" w:rsidRPr="00BC7F59">
        <w:rPr>
          <w:rFonts w:ascii="Arial Narrow" w:hAnsi="Arial Narrow" w:cs="Calibri"/>
          <w:sz w:val="22"/>
          <w:szCs w:val="22"/>
        </w:rPr>
        <w:t>ul.</w:t>
      </w:r>
      <w:r w:rsidR="00F02B3A" w:rsidRPr="00BC7F59">
        <w:rPr>
          <w:rFonts w:ascii="Arial Narrow" w:hAnsi="Arial Narrow" w:cs="Calibri"/>
          <w:sz w:val="22"/>
          <w:szCs w:val="22"/>
        </w:rPr>
        <w:fldChar w:fldCharType="begin"/>
      </w:r>
      <w:r w:rsidR="00F02B3A" w:rsidRPr="00BC7F59">
        <w:rPr>
          <w:rFonts w:ascii="Arial Narrow" w:hAnsi="Arial Narrow" w:cs="Calibri"/>
          <w:sz w:val="22"/>
          <w:szCs w:val="22"/>
        </w:rPr>
        <w:instrText xml:space="preserve"> MERGEFIELD ulica_budowy </w:instrText>
      </w:r>
      <w:r w:rsidR="00F02B3A" w:rsidRPr="00BC7F59">
        <w:rPr>
          <w:rFonts w:ascii="Arial Narrow" w:hAnsi="Arial Narrow" w:cs="Calibri"/>
          <w:sz w:val="22"/>
          <w:szCs w:val="22"/>
        </w:rPr>
        <w:fldChar w:fldCharType="separate"/>
      </w:r>
      <w:r w:rsidR="008E229F" w:rsidRPr="008402A2">
        <w:rPr>
          <w:rFonts w:ascii="Arial Narrow" w:hAnsi="Arial Narrow" w:cs="Calibri"/>
          <w:noProof/>
          <w:sz w:val="22"/>
          <w:szCs w:val="22"/>
        </w:rPr>
        <w:t>Hallera</w:t>
      </w:r>
      <w:proofErr w:type="spellEnd"/>
      <w:r w:rsidR="00F02B3A" w:rsidRPr="00BC7F59">
        <w:rPr>
          <w:rFonts w:ascii="Arial Narrow" w:hAnsi="Arial Narrow" w:cs="Calibri"/>
          <w:sz w:val="22"/>
          <w:szCs w:val="22"/>
        </w:rPr>
        <w:fldChar w:fldCharType="end"/>
      </w:r>
      <w:r w:rsidR="00F02B3A" w:rsidRPr="00BC7F59">
        <w:rPr>
          <w:rFonts w:ascii="Arial Narrow" w:hAnsi="Arial Narrow" w:cs="Calibri"/>
          <w:sz w:val="22"/>
          <w:szCs w:val="22"/>
        </w:rPr>
        <w:t xml:space="preserve"> </w:t>
      </w:r>
      <w:r w:rsidR="00F02B3A" w:rsidRPr="00BC7F59">
        <w:rPr>
          <w:rFonts w:ascii="Arial Narrow" w:hAnsi="Arial Narrow" w:cs="Calibri"/>
          <w:sz w:val="22"/>
          <w:szCs w:val="22"/>
        </w:rPr>
        <w:fldChar w:fldCharType="begin"/>
      </w:r>
      <w:r w:rsidR="00F02B3A" w:rsidRPr="00BC7F59">
        <w:rPr>
          <w:rFonts w:ascii="Arial Narrow" w:hAnsi="Arial Narrow" w:cs="Calibri"/>
          <w:sz w:val="22"/>
          <w:szCs w:val="22"/>
        </w:rPr>
        <w:instrText xml:space="preserve"> MERGEFIELD nr_budowy </w:instrText>
      </w:r>
      <w:r w:rsidR="00F02B3A" w:rsidRPr="00BC7F59">
        <w:rPr>
          <w:rFonts w:ascii="Arial Narrow" w:hAnsi="Arial Narrow" w:cs="Calibri"/>
          <w:sz w:val="22"/>
          <w:szCs w:val="22"/>
        </w:rPr>
        <w:fldChar w:fldCharType="separate"/>
      </w:r>
      <w:r w:rsidR="008E229F" w:rsidRPr="008402A2">
        <w:rPr>
          <w:rFonts w:ascii="Arial Narrow" w:hAnsi="Arial Narrow" w:cs="Calibri"/>
          <w:noProof/>
          <w:sz w:val="22"/>
          <w:szCs w:val="22"/>
        </w:rPr>
        <w:t>17A</w:t>
      </w:r>
      <w:r w:rsidR="00F02B3A" w:rsidRPr="00BC7F59">
        <w:rPr>
          <w:rFonts w:ascii="Arial Narrow" w:hAnsi="Arial Narrow" w:cs="Calibri"/>
          <w:sz w:val="22"/>
          <w:szCs w:val="22"/>
        </w:rPr>
        <w:fldChar w:fldCharType="end"/>
      </w:r>
      <w:r w:rsidR="001F7E5D" w:rsidRPr="00BC7F59">
        <w:rPr>
          <w:rFonts w:ascii="Arial Narrow" w:hAnsi="Arial Narrow" w:cs="Calibri"/>
          <w:sz w:val="22"/>
          <w:szCs w:val="22"/>
        </w:rPr>
        <w:t xml:space="preserve"> </w:t>
      </w:r>
      <w:r w:rsidR="008E229F">
        <w:rPr>
          <w:rFonts w:ascii="Arial Narrow" w:hAnsi="Arial Narrow" w:cs="Calibri"/>
          <w:sz w:val="22"/>
          <w:szCs w:val="22"/>
        </w:rPr>
        <w:br/>
      </w:r>
      <w:r w:rsidR="001F7E5D" w:rsidRPr="00BC7F59">
        <w:rPr>
          <w:rFonts w:ascii="Arial Narrow" w:hAnsi="Arial Narrow" w:cs="Calibri"/>
          <w:sz w:val="22"/>
          <w:szCs w:val="22"/>
        </w:rPr>
        <w:t>w</w:t>
      </w:r>
      <w:r w:rsidR="00095190" w:rsidRPr="00BC7F59">
        <w:rPr>
          <w:rFonts w:ascii="Arial Narrow" w:hAnsi="Arial Narrow" w:cs="Calibri"/>
          <w:sz w:val="22"/>
          <w:szCs w:val="22"/>
        </w:rPr>
        <w:t xml:space="preserve"> </w:t>
      </w:r>
      <w:r w:rsidR="003F5635" w:rsidRPr="00BC7F59">
        <w:rPr>
          <w:rFonts w:ascii="Arial Narrow" w:hAnsi="Arial Narrow" w:cs="Calibri"/>
          <w:sz w:val="22"/>
          <w:szCs w:val="22"/>
        </w:rPr>
        <w:fldChar w:fldCharType="begin"/>
      </w:r>
      <w:r w:rsidR="003F5635" w:rsidRPr="00BC7F59">
        <w:rPr>
          <w:rFonts w:ascii="Arial Narrow" w:hAnsi="Arial Narrow" w:cs="Calibri"/>
          <w:sz w:val="22"/>
          <w:szCs w:val="22"/>
        </w:rPr>
        <w:instrText xml:space="preserve"> MERGEFIELD Kod_pocztowy_budowy </w:instrText>
      </w:r>
      <w:r w:rsidR="003F5635" w:rsidRPr="00BC7F59">
        <w:rPr>
          <w:rFonts w:ascii="Arial Narrow" w:hAnsi="Arial Narrow" w:cs="Calibri"/>
          <w:sz w:val="22"/>
          <w:szCs w:val="22"/>
        </w:rPr>
        <w:fldChar w:fldCharType="separate"/>
      </w:r>
      <w:r w:rsidR="008E229F" w:rsidRPr="008402A2">
        <w:rPr>
          <w:rFonts w:ascii="Arial Narrow" w:hAnsi="Arial Narrow" w:cs="Calibri"/>
          <w:noProof/>
          <w:sz w:val="22"/>
          <w:szCs w:val="22"/>
        </w:rPr>
        <w:t>87-140</w:t>
      </w:r>
      <w:r w:rsidR="003F5635" w:rsidRPr="00BC7F59">
        <w:rPr>
          <w:rFonts w:ascii="Arial Narrow" w:hAnsi="Arial Narrow" w:cs="Calibri"/>
          <w:sz w:val="22"/>
          <w:szCs w:val="22"/>
        </w:rPr>
        <w:fldChar w:fldCharType="end"/>
      </w:r>
      <w:r w:rsidR="003F5635" w:rsidRPr="00BC7F59">
        <w:rPr>
          <w:rFonts w:ascii="Arial Narrow" w:hAnsi="Arial Narrow" w:cs="Calibri"/>
          <w:sz w:val="22"/>
          <w:szCs w:val="22"/>
        </w:rPr>
        <w:t xml:space="preserve"> </w:t>
      </w:r>
      <w:r w:rsidR="003F5635" w:rsidRPr="00BC7F59">
        <w:rPr>
          <w:rFonts w:ascii="Arial Narrow" w:hAnsi="Arial Narrow" w:cs="Calibri"/>
          <w:sz w:val="22"/>
          <w:szCs w:val="22"/>
        </w:rPr>
        <w:fldChar w:fldCharType="begin"/>
      </w:r>
      <w:r w:rsidR="003F5635" w:rsidRPr="00BC7F59">
        <w:rPr>
          <w:rFonts w:ascii="Arial Narrow" w:hAnsi="Arial Narrow" w:cs="Calibri"/>
          <w:sz w:val="22"/>
          <w:szCs w:val="22"/>
        </w:rPr>
        <w:instrText xml:space="preserve"> MERGEFIELD Miejscowość_budowy </w:instrText>
      </w:r>
      <w:r w:rsidR="003F5635" w:rsidRPr="00BC7F59">
        <w:rPr>
          <w:rFonts w:ascii="Arial Narrow" w:hAnsi="Arial Narrow" w:cs="Calibri"/>
          <w:sz w:val="22"/>
          <w:szCs w:val="22"/>
        </w:rPr>
        <w:fldChar w:fldCharType="separate"/>
      </w:r>
      <w:r w:rsidR="008E229F" w:rsidRPr="008402A2">
        <w:rPr>
          <w:rFonts w:ascii="Arial Narrow" w:hAnsi="Arial Narrow" w:cs="Calibri"/>
          <w:noProof/>
          <w:sz w:val="22"/>
          <w:szCs w:val="22"/>
        </w:rPr>
        <w:t>Chełmża</w:t>
      </w:r>
      <w:r w:rsidR="003F5635" w:rsidRPr="00BC7F59">
        <w:rPr>
          <w:rFonts w:ascii="Arial Narrow" w:hAnsi="Arial Narrow" w:cs="Calibri"/>
          <w:sz w:val="22"/>
          <w:szCs w:val="22"/>
        </w:rPr>
        <w:fldChar w:fldCharType="end"/>
      </w:r>
      <w:r w:rsidR="00095190" w:rsidRPr="00BC7F59">
        <w:rPr>
          <w:rFonts w:ascii="Arial Narrow" w:hAnsi="Arial Narrow" w:cs="Calibri"/>
          <w:sz w:val="22"/>
          <w:szCs w:val="22"/>
        </w:rPr>
        <w:t xml:space="preserve"> dz. nr.</w:t>
      </w:r>
      <w:r w:rsidR="003F5635" w:rsidRPr="00BC7F59">
        <w:rPr>
          <w:rFonts w:ascii="Arial Narrow" w:hAnsi="Arial Narrow" w:cs="Calibri"/>
          <w:sz w:val="22"/>
          <w:szCs w:val="22"/>
        </w:rPr>
        <w:t xml:space="preserve"> </w:t>
      </w:r>
      <w:r w:rsidR="003F5635" w:rsidRPr="00BC7F59">
        <w:rPr>
          <w:rFonts w:ascii="Arial Narrow" w:hAnsi="Arial Narrow" w:cs="Calibri"/>
          <w:sz w:val="22"/>
          <w:szCs w:val="22"/>
        </w:rPr>
        <w:fldChar w:fldCharType="begin"/>
      </w:r>
      <w:r w:rsidR="003F5635" w:rsidRPr="00BC7F59">
        <w:rPr>
          <w:rFonts w:ascii="Arial Narrow" w:hAnsi="Arial Narrow" w:cs="Calibri"/>
          <w:sz w:val="22"/>
          <w:szCs w:val="22"/>
        </w:rPr>
        <w:instrText xml:space="preserve"> MERGEFIELD Nr_działki </w:instrText>
      </w:r>
      <w:r w:rsidR="003F5635" w:rsidRPr="00BC7F59">
        <w:rPr>
          <w:rFonts w:ascii="Arial Narrow" w:hAnsi="Arial Narrow" w:cs="Calibri"/>
          <w:sz w:val="22"/>
          <w:szCs w:val="22"/>
        </w:rPr>
        <w:fldChar w:fldCharType="separate"/>
      </w:r>
      <w:r w:rsidR="008E229F" w:rsidRPr="008402A2">
        <w:rPr>
          <w:rFonts w:ascii="Arial Narrow" w:hAnsi="Arial Narrow" w:cs="Calibri"/>
          <w:noProof/>
          <w:sz w:val="22"/>
          <w:szCs w:val="22"/>
        </w:rPr>
        <w:t>46/2, 54/8, 54/9, 46/3</w:t>
      </w:r>
      <w:r w:rsidR="003F5635" w:rsidRPr="00BC7F59">
        <w:rPr>
          <w:rFonts w:ascii="Arial Narrow" w:hAnsi="Arial Narrow" w:cs="Calibri"/>
          <w:sz w:val="22"/>
          <w:szCs w:val="22"/>
        </w:rPr>
        <w:fldChar w:fldCharType="end"/>
      </w:r>
      <w:r w:rsidR="003F5635" w:rsidRPr="00BC7F59">
        <w:rPr>
          <w:rFonts w:ascii="Arial Narrow" w:hAnsi="Arial Narrow" w:cs="Calibri"/>
          <w:sz w:val="22"/>
          <w:szCs w:val="22"/>
        </w:rPr>
        <w:t xml:space="preserve"> </w:t>
      </w:r>
      <w:r w:rsidR="00D87F62" w:rsidRPr="00BC7F59">
        <w:rPr>
          <w:rFonts w:ascii="Arial Narrow" w:hAnsi="Arial Narrow" w:cs="Calibri"/>
          <w:sz w:val="22"/>
          <w:szCs w:val="22"/>
        </w:rPr>
        <w:t>został sporządzony zgodnie z obowiązującymi przepisami oraz zasadami wiedzy technicznej.</w:t>
      </w:r>
    </w:p>
    <w:p w14:paraId="24621E4A" w14:textId="6CCF5BEE" w:rsidR="00D87F62" w:rsidRPr="00BC7F59" w:rsidRDefault="00D87F62" w:rsidP="00D87F62">
      <w:pPr>
        <w:pStyle w:val="p0"/>
        <w:widowControl/>
        <w:tabs>
          <w:tab w:val="clear" w:pos="720"/>
        </w:tabs>
        <w:autoSpaceDE/>
        <w:spacing w:line="100" w:lineRule="atLeast"/>
        <w:ind w:firstLine="708"/>
        <w:rPr>
          <w:rFonts w:ascii="Arial Narrow" w:hAnsi="Arial Narrow" w:cs="Calibri"/>
          <w:sz w:val="22"/>
          <w:szCs w:val="22"/>
        </w:rPr>
      </w:pPr>
    </w:p>
    <w:p w14:paraId="6A06AE32" w14:textId="1D55B45E" w:rsidR="00B93D57" w:rsidRPr="00BC7F59" w:rsidRDefault="00B93D57" w:rsidP="00D87F62">
      <w:pPr>
        <w:pStyle w:val="p0"/>
        <w:widowControl/>
        <w:tabs>
          <w:tab w:val="clear" w:pos="720"/>
        </w:tabs>
        <w:autoSpaceDE/>
        <w:spacing w:line="100" w:lineRule="atLeast"/>
        <w:ind w:firstLine="708"/>
        <w:rPr>
          <w:rFonts w:ascii="Arial Narrow" w:hAnsi="Arial Narrow" w:cs="Calibri"/>
          <w:sz w:val="22"/>
          <w:szCs w:val="22"/>
        </w:rPr>
      </w:pPr>
    </w:p>
    <w:p w14:paraId="7BF54BD1" w14:textId="77777777" w:rsidR="00B93D57" w:rsidRPr="00BC7F59" w:rsidRDefault="00B93D57" w:rsidP="00D87F62">
      <w:pPr>
        <w:pStyle w:val="p0"/>
        <w:widowControl/>
        <w:tabs>
          <w:tab w:val="clear" w:pos="720"/>
        </w:tabs>
        <w:autoSpaceDE/>
        <w:spacing w:line="100" w:lineRule="atLeast"/>
        <w:ind w:firstLine="708"/>
        <w:rPr>
          <w:rFonts w:ascii="Arial Narrow" w:hAnsi="Arial Narrow" w:cs="Calibri"/>
          <w:sz w:val="22"/>
          <w:szCs w:val="22"/>
        </w:rPr>
      </w:pPr>
    </w:p>
    <w:p w14:paraId="653DEB86" w14:textId="77777777" w:rsidR="001833CD" w:rsidRPr="00BC7F59" w:rsidRDefault="001833CD" w:rsidP="001833CD">
      <w:pPr>
        <w:pStyle w:val="p0"/>
        <w:widowControl/>
        <w:tabs>
          <w:tab w:val="clear" w:pos="720"/>
        </w:tabs>
        <w:autoSpaceDE/>
        <w:spacing w:line="100" w:lineRule="atLeast"/>
        <w:ind w:firstLine="708"/>
        <w:rPr>
          <w:rFonts w:ascii="Arial Narrow" w:hAnsi="Arial Narrow" w:cs="Calibri"/>
          <w:sz w:val="22"/>
          <w:szCs w:val="22"/>
        </w:rPr>
      </w:pPr>
    </w:p>
    <w:p w14:paraId="138171A3" w14:textId="77777777" w:rsidR="001833CD" w:rsidRPr="00387871" w:rsidRDefault="001833CD" w:rsidP="001833CD">
      <w:pPr>
        <w:tabs>
          <w:tab w:val="left" w:pos="360"/>
        </w:tabs>
        <w:jc w:val="right"/>
        <w:rPr>
          <w:rFonts w:ascii="Arial Narrow" w:hAnsi="Arial Narrow" w:cstheme="minorHAnsi"/>
          <w:b/>
          <w:sz w:val="22"/>
          <w:szCs w:val="22"/>
        </w:rPr>
      </w:pPr>
      <w:r w:rsidRPr="00387871">
        <w:rPr>
          <w:rFonts w:ascii="Arial Narrow" w:hAnsi="Arial Narrow" w:cstheme="minorHAnsi"/>
          <w:b/>
          <w:sz w:val="22"/>
          <w:szCs w:val="22"/>
        </w:rPr>
        <w:t>mgr inż. Marcin Sadowski</w:t>
      </w:r>
    </w:p>
    <w:p w14:paraId="67F13AA7" w14:textId="77777777" w:rsidR="001833CD" w:rsidRPr="00387871" w:rsidRDefault="001833CD" w:rsidP="001833CD">
      <w:pPr>
        <w:tabs>
          <w:tab w:val="left" w:pos="360"/>
        </w:tabs>
        <w:jc w:val="right"/>
        <w:rPr>
          <w:rFonts w:ascii="Arial Narrow" w:hAnsi="Arial Narrow" w:cstheme="minorHAnsi"/>
          <w:b/>
          <w:sz w:val="22"/>
          <w:szCs w:val="22"/>
        </w:rPr>
      </w:pPr>
      <w:r w:rsidRPr="00387871">
        <w:rPr>
          <w:rFonts w:ascii="Arial Narrow" w:hAnsi="Arial Narrow" w:cstheme="minorHAnsi"/>
          <w:b/>
          <w:sz w:val="22"/>
          <w:szCs w:val="22"/>
        </w:rPr>
        <w:t>nr uprawnień WKP/0176/PWOS/18</w:t>
      </w:r>
    </w:p>
    <w:p w14:paraId="2C63FA9A" w14:textId="77777777" w:rsidR="001833CD" w:rsidRPr="00387871" w:rsidRDefault="001833CD" w:rsidP="001833CD">
      <w:pPr>
        <w:tabs>
          <w:tab w:val="left" w:pos="360"/>
        </w:tabs>
        <w:jc w:val="center"/>
        <w:rPr>
          <w:rFonts w:ascii="Arial Narrow" w:hAnsi="Arial Narrow" w:cstheme="minorHAnsi"/>
          <w:b/>
          <w:sz w:val="22"/>
          <w:szCs w:val="22"/>
        </w:rPr>
      </w:pPr>
    </w:p>
    <w:p w14:paraId="1291A8EF" w14:textId="77777777" w:rsidR="001833CD" w:rsidRPr="00387871" w:rsidRDefault="001833CD" w:rsidP="001833CD">
      <w:pPr>
        <w:pStyle w:val="p0"/>
        <w:widowControl/>
        <w:tabs>
          <w:tab w:val="clear" w:pos="720"/>
        </w:tabs>
        <w:autoSpaceDE/>
        <w:spacing w:line="100" w:lineRule="atLeast"/>
        <w:rPr>
          <w:rFonts w:ascii="Arial Narrow" w:hAnsi="Arial Narrow" w:cs="Calibri"/>
          <w:sz w:val="22"/>
          <w:szCs w:val="22"/>
        </w:rPr>
      </w:pPr>
    </w:p>
    <w:p w14:paraId="790A9B22" w14:textId="77777777" w:rsidR="001833CD" w:rsidRPr="00387871" w:rsidRDefault="001833CD" w:rsidP="001833CD">
      <w:pPr>
        <w:tabs>
          <w:tab w:val="left" w:pos="360"/>
        </w:tabs>
        <w:jc w:val="right"/>
        <w:rPr>
          <w:rFonts w:ascii="Arial Narrow" w:hAnsi="Arial Narrow" w:cstheme="minorHAnsi"/>
          <w:b/>
          <w:sz w:val="22"/>
          <w:szCs w:val="22"/>
        </w:rPr>
      </w:pPr>
      <w:r w:rsidRPr="00387871">
        <w:rPr>
          <w:rFonts w:ascii="Arial Narrow" w:hAnsi="Arial Narrow" w:cstheme="minorHAnsi"/>
          <w:b/>
          <w:sz w:val="22"/>
          <w:szCs w:val="22"/>
        </w:rPr>
        <w:t>mgr inż. Jakub Jagodziński</w:t>
      </w:r>
    </w:p>
    <w:p w14:paraId="26EE5E0A" w14:textId="77777777" w:rsidR="001833CD" w:rsidRPr="00387871" w:rsidRDefault="001833CD" w:rsidP="001833CD">
      <w:pPr>
        <w:tabs>
          <w:tab w:val="left" w:pos="360"/>
        </w:tabs>
        <w:jc w:val="right"/>
        <w:rPr>
          <w:rFonts w:ascii="Arial Narrow" w:hAnsi="Arial Narrow" w:cstheme="minorHAnsi"/>
          <w:b/>
          <w:sz w:val="22"/>
          <w:szCs w:val="22"/>
        </w:rPr>
      </w:pPr>
      <w:r w:rsidRPr="00387871">
        <w:rPr>
          <w:rFonts w:ascii="Arial Narrow" w:hAnsi="Arial Narrow" w:cstheme="minorHAnsi"/>
          <w:b/>
          <w:sz w:val="22"/>
          <w:szCs w:val="22"/>
        </w:rPr>
        <w:t>nr uprawnień WKP/0323/POOS/21</w:t>
      </w:r>
    </w:p>
    <w:p w14:paraId="273CD7F1" w14:textId="77777777" w:rsidR="00D87F62" w:rsidRPr="00041D13" w:rsidRDefault="00D87F62" w:rsidP="00D87F62">
      <w:pPr>
        <w:rPr>
          <w:rFonts w:ascii="Arial Narrow" w:hAnsi="Arial Narrow" w:cs="Calibri"/>
        </w:rPr>
      </w:pPr>
    </w:p>
    <w:p w14:paraId="64350CFE" w14:textId="77777777" w:rsidR="00D87F62" w:rsidRPr="00041D13" w:rsidRDefault="00D87F62" w:rsidP="00D87F62">
      <w:pPr>
        <w:rPr>
          <w:rFonts w:ascii="Arial Narrow" w:hAnsi="Arial Narrow" w:cs="Calibri"/>
          <w:sz w:val="22"/>
          <w:szCs w:val="22"/>
        </w:rPr>
      </w:pPr>
    </w:p>
    <w:p w14:paraId="1036D640" w14:textId="6240614F" w:rsidR="00C010DD" w:rsidRPr="00041D13" w:rsidRDefault="00C010DD" w:rsidP="00D87F62">
      <w:pPr>
        <w:snapToGrid w:val="0"/>
        <w:ind w:firstLine="720"/>
        <w:jc w:val="both"/>
        <w:rPr>
          <w:rFonts w:ascii="Arial Narrow" w:hAnsi="Arial Narrow" w:cs="Calibri"/>
          <w:b/>
          <w:noProof/>
          <w:lang w:eastAsia="pl-PL"/>
        </w:rPr>
      </w:pPr>
    </w:p>
    <w:p w14:paraId="22C611CB" w14:textId="77777777" w:rsidR="00C010DD" w:rsidRPr="00041D13" w:rsidRDefault="00C010DD" w:rsidP="00C010DD">
      <w:pPr>
        <w:rPr>
          <w:rFonts w:ascii="Arial Narrow" w:hAnsi="Arial Narrow" w:cs="Calibri"/>
          <w:b/>
          <w:noProof/>
          <w:lang w:eastAsia="pl-PL"/>
        </w:rPr>
      </w:pPr>
    </w:p>
    <w:p w14:paraId="23A56999" w14:textId="77777777" w:rsidR="00C010DD" w:rsidRPr="00041D13" w:rsidRDefault="00C010DD" w:rsidP="00C010DD">
      <w:pPr>
        <w:rPr>
          <w:rFonts w:ascii="Arial Narrow" w:hAnsi="Arial Narrow" w:cs="Calibri"/>
          <w:b/>
          <w:noProof/>
          <w:lang w:eastAsia="pl-PL"/>
        </w:rPr>
      </w:pPr>
    </w:p>
    <w:p w14:paraId="1BD0C5B0" w14:textId="77777777" w:rsidR="00C010DD" w:rsidRPr="00041D13" w:rsidRDefault="00C010DD" w:rsidP="00C010DD">
      <w:pPr>
        <w:rPr>
          <w:rFonts w:ascii="Arial Narrow" w:hAnsi="Arial Narrow" w:cs="Calibri"/>
          <w:b/>
          <w:noProof/>
          <w:lang w:eastAsia="pl-PL"/>
        </w:rPr>
      </w:pPr>
    </w:p>
    <w:p w14:paraId="333C9FC5" w14:textId="77777777" w:rsidR="00C010DD" w:rsidRPr="00041D13" w:rsidRDefault="00C010DD" w:rsidP="00C010DD">
      <w:pPr>
        <w:rPr>
          <w:rFonts w:ascii="Arial Narrow" w:hAnsi="Arial Narrow" w:cs="Calibri"/>
          <w:b/>
          <w:noProof/>
          <w:lang w:eastAsia="pl-PL"/>
        </w:rPr>
      </w:pPr>
    </w:p>
    <w:p w14:paraId="37CA1033" w14:textId="77777777" w:rsidR="00C010DD" w:rsidRPr="00041D13" w:rsidRDefault="00C010DD" w:rsidP="00C010DD">
      <w:pPr>
        <w:rPr>
          <w:rFonts w:ascii="Arial Narrow" w:hAnsi="Arial Narrow" w:cs="Calibri"/>
          <w:b/>
          <w:noProof/>
          <w:lang w:eastAsia="pl-PL"/>
        </w:rPr>
      </w:pPr>
    </w:p>
    <w:p w14:paraId="5DDC40E1" w14:textId="77777777" w:rsidR="00C010DD" w:rsidRPr="00041D13" w:rsidRDefault="00C010DD" w:rsidP="00C010DD">
      <w:pPr>
        <w:rPr>
          <w:rFonts w:ascii="Arial Narrow" w:hAnsi="Arial Narrow" w:cs="Calibri"/>
          <w:b/>
          <w:noProof/>
          <w:lang w:eastAsia="pl-PL"/>
        </w:rPr>
      </w:pPr>
    </w:p>
    <w:p w14:paraId="65B1D519" w14:textId="77777777" w:rsidR="00C010DD" w:rsidRPr="00041D13" w:rsidRDefault="00C010DD" w:rsidP="00C010DD">
      <w:pPr>
        <w:rPr>
          <w:rFonts w:ascii="Arial Narrow" w:hAnsi="Arial Narrow" w:cs="Calibri"/>
          <w:b/>
          <w:noProof/>
          <w:lang w:eastAsia="pl-PL"/>
        </w:rPr>
      </w:pPr>
    </w:p>
    <w:p w14:paraId="7249065B" w14:textId="77777777" w:rsidR="00C010DD" w:rsidRPr="00041D13" w:rsidRDefault="00C010DD" w:rsidP="00C010DD">
      <w:pPr>
        <w:rPr>
          <w:rFonts w:ascii="Arial Narrow" w:hAnsi="Arial Narrow" w:cs="Calibri"/>
          <w:b/>
          <w:noProof/>
          <w:lang w:eastAsia="pl-PL"/>
        </w:rPr>
      </w:pPr>
    </w:p>
    <w:p w14:paraId="7685CEEF" w14:textId="77777777" w:rsidR="00C010DD" w:rsidRPr="00041D13" w:rsidRDefault="00C010DD" w:rsidP="00C010DD">
      <w:pPr>
        <w:rPr>
          <w:rFonts w:ascii="Arial Narrow" w:hAnsi="Arial Narrow" w:cs="Calibri"/>
          <w:b/>
          <w:noProof/>
          <w:lang w:eastAsia="pl-PL"/>
        </w:rPr>
      </w:pPr>
    </w:p>
    <w:p w14:paraId="0660AD06" w14:textId="77777777" w:rsidR="00C010DD" w:rsidRPr="00041D13" w:rsidRDefault="00C010DD" w:rsidP="00C010DD">
      <w:pPr>
        <w:rPr>
          <w:rFonts w:ascii="Arial Narrow" w:hAnsi="Arial Narrow" w:cs="Calibri"/>
          <w:b/>
          <w:noProof/>
          <w:lang w:eastAsia="pl-PL"/>
        </w:rPr>
      </w:pPr>
    </w:p>
    <w:p w14:paraId="45DA7EF2" w14:textId="77777777" w:rsidR="00C010DD" w:rsidRPr="00041D13" w:rsidRDefault="00C010DD" w:rsidP="00C010DD">
      <w:pPr>
        <w:rPr>
          <w:rFonts w:ascii="Arial Narrow" w:hAnsi="Arial Narrow" w:cs="Calibri"/>
          <w:b/>
          <w:noProof/>
          <w:lang w:eastAsia="pl-PL"/>
        </w:rPr>
      </w:pPr>
    </w:p>
    <w:p w14:paraId="6A44D37E" w14:textId="77777777" w:rsidR="00C010DD" w:rsidRPr="00041D13" w:rsidRDefault="00C010DD" w:rsidP="00C010DD">
      <w:pPr>
        <w:rPr>
          <w:rFonts w:ascii="Arial Narrow" w:hAnsi="Arial Narrow" w:cs="Calibri"/>
          <w:b/>
          <w:noProof/>
          <w:lang w:eastAsia="pl-PL"/>
        </w:rPr>
      </w:pPr>
    </w:p>
    <w:p w14:paraId="6D7270D9" w14:textId="77777777" w:rsidR="00C010DD" w:rsidRPr="00041D13" w:rsidRDefault="00C010DD" w:rsidP="00C010DD">
      <w:pPr>
        <w:rPr>
          <w:rFonts w:ascii="Arial Narrow" w:hAnsi="Arial Narrow" w:cs="Calibri"/>
          <w:b/>
          <w:noProof/>
          <w:lang w:eastAsia="pl-PL"/>
        </w:rPr>
      </w:pPr>
    </w:p>
    <w:p w14:paraId="5A601A22" w14:textId="77777777" w:rsidR="00C010DD" w:rsidRPr="00041D13" w:rsidRDefault="00C010DD" w:rsidP="00C010DD">
      <w:pPr>
        <w:rPr>
          <w:rFonts w:ascii="Arial Narrow" w:hAnsi="Arial Narrow" w:cs="Calibri"/>
          <w:b/>
          <w:noProof/>
          <w:lang w:eastAsia="pl-PL"/>
        </w:rPr>
      </w:pPr>
    </w:p>
    <w:p w14:paraId="33D77A5F" w14:textId="77777777" w:rsidR="00C010DD" w:rsidRPr="00041D13" w:rsidRDefault="00C010DD" w:rsidP="00C010DD">
      <w:pPr>
        <w:rPr>
          <w:rFonts w:ascii="Arial Narrow" w:hAnsi="Arial Narrow" w:cs="Calibri"/>
          <w:b/>
          <w:noProof/>
          <w:lang w:eastAsia="pl-PL"/>
        </w:rPr>
      </w:pPr>
    </w:p>
    <w:p w14:paraId="6C7E5731" w14:textId="77777777" w:rsidR="00C010DD" w:rsidRPr="00041D13" w:rsidRDefault="00C010DD" w:rsidP="00C010DD">
      <w:pPr>
        <w:rPr>
          <w:rFonts w:ascii="Arial Narrow" w:hAnsi="Arial Narrow" w:cs="Calibri"/>
          <w:b/>
          <w:noProof/>
          <w:lang w:eastAsia="pl-PL"/>
        </w:rPr>
      </w:pPr>
    </w:p>
    <w:p w14:paraId="45E3D3FC" w14:textId="77777777" w:rsidR="00C010DD" w:rsidRPr="00041D13" w:rsidRDefault="00C010DD" w:rsidP="00C010DD">
      <w:pPr>
        <w:rPr>
          <w:rFonts w:ascii="Arial Narrow" w:hAnsi="Arial Narrow" w:cs="Calibri"/>
          <w:b/>
          <w:noProof/>
          <w:lang w:eastAsia="pl-PL"/>
        </w:rPr>
      </w:pPr>
    </w:p>
    <w:p w14:paraId="504834A6" w14:textId="77777777" w:rsidR="00C010DD" w:rsidRPr="00041D13" w:rsidRDefault="00C010DD" w:rsidP="00C010DD">
      <w:pPr>
        <w:rPr>
          <w:rFonts w:ascii="Arial Narrow" w:hAnsi="Arial Narrow" w:cs="Calibri"/>
          <w:b/>
          <w:noProof/>
          <w:lang w:eastAsia="pl-PL"/>
        </w:rPr>
      </w:pPr>
    </w:p>
    <w:p w14:paraId="7D18B6CB" w14:textId="77777777" w:rsidR="00C010DD" w:rsidRPr="00041D13" w:rsidRDefault="00C010DD" w:rsidP="00C010DD">
      <w:pPr>
        <w:rPr>
          <w:rFonts w:ascii="Arial Narrow" w:hAnsi="Arial Narrow" w:cs="Calibri"/>
          <w:b/>
          <w:noProof/>
          <w:lang w:eastAsia="pl-PL"/>
        </w:rPr>
      </w:pPr>
    </w:p>
    <w:p w14:paraId="38297891" w14:textId="77777777" w:rsidR="00C010DD" w:rsidRPr="00041D13" w:rsidRDefault="00C010DD" w:rsidP="00C010DD">
      <w:pPr>
        <w:rPr>
          <w:rFonts w:ascii="Arial Narrow" w:hAnsi="Arial Narrow" w:cs="Calibri"/>
          <w:b/>
          <w:noProof/>
          <w:lang w:eastAsia="pl-PL"/>
        </w:rPr>
      </w:pPr>
    </w:p>
    <w:p w14:paraId="2A031F08" w14:textId="77777777" w:rsidR="00C010DD" w:rsidRPr="00041D13" w:rsidRDefault="00C010DD" w:rsidP="00C010DD">
      <w:pPr>
        <w:rPr>
          <w:rFonts w:ascii="Arial Narrow" w:hAnsi="Arial Narrow" w:cs="Calibri"/>
          <w:b/>
          <w:noProof/>
          <w:lang w:eastAsia="pl-PL"/>
        </w:rPr>
      </w:pPr>
    </w:p>
    <w:p w14:paraId="54CA2CE7" w14:textId="4D474F5D" w:rsidR="00C010DD" w:rsidRPr="00041D13" w:rsidRDefault="00C010DD" w:rsidP="00C010DD">
      <w:pPr>
        <w:rPr>
          <w:rFonts w:ascii="Arial Narrow" w:hAnsi="Arial Narrow"/>
        </w:rPr>
      </w:pPr>
    </w:p>
    <w:p w14:paraId="43BC7BBA" w14:textId="30E3595A" w:rsidR="00302714" w:rsidRPr="00041D13" w:rsidRDefault="00302714" w:rsidP="00C010DD">
      <w:pPr>
        <w:rPr>
          <w:rFonts w:ascii="Arial Narrow" w:hAnsi="Arial Narrow"/>
        </w:rPr>
      </w:pPr>
    </w:p>
    <w:p w14:paraId="1CE78FD0" w14:textId="7A84E84A" w:rsidR="00302714" w:rsidRPr="00041D13" w:rsidRDefault="00302714" w:rsidP="00C010DD">
      <w:pPr>
        <w:rPr>
          <w:rFonts w:ascii="Arial Narrow" w:hAnsi="Arial Narrow"/>
        </w:rPr>
      </w:pPr>
    </w:p>
    <w:p w14:paraId="57D054E5" w14:textId="6E55B253" w:rsidR="00302714" w:rsidRPr="00041D13" w:rsidRDefault="00302714" w:rsidP="00C010DD">
      <w:pPr>
        <w:rPr>
          <w:rFonts w:ascii="Arial Narrow" w:hAnsi="Arial Narrow"/>
        </w:rPr>
      </w:pPr>
    </w:p>
    <w:p w14:paraId="68A711E3" w14:textId="6C66157E" w:rsidR="00302714" w:rsidRPr="00041D13" w:rsidRDefault="00302714" w:rsidP="00C010DD">
      <w:pPr>
        <w:rPr>
          <w:rFonts w:ascii="Arial Narrow" w:hAnsi="Arial Narrow"/>
        </w:rPr>
      </w:pPr>
    </w:p>
    <w:p w14:paraId="23536F6C" w14:textId="52E64465" w:rsidR="00302714" w:rsidRPr="00041D13" w:rsidRDefault="00302714" w:rsidP="00C010DD">
      <w:pPr>
        <w:rPr>
          <w:rFonts w:ascii="Arial Narrow" w:hAnsi="Arial Narrow"/>
        </w:rPr>
      </w:pPr>
    </w:p>
    <w:p w14:paraId="2A662444" w14:textId="2B8A0C43" w:rsidR="00302714" w:rsidRDefault="00302714" w:rsidP="00C010DD">
      <w:pPr>
        <w:rPr>
          <w:rFonts w:ascii="Arial Narrow" w:hAnsi="Arial Narrow"/>
        </w:rPr>
      </w:pPr>
    </w:p>
    <w:p w14:paraId="3BFFFFD5" w14:textId="77777777" w:rsidR="00826FE4" w:rsidRPr="00041D13" w:rsidRDefault="00826FE4" w:rsidP="00C010DD">
      <w:pPr>
        <w:rPr>
          <w:rFonts w:ascii="Arial Narrow" w:hAnsi="Arial Narrow"/>
        </w:rPr>
      </w:pPr>
    </w:p>
    <w:p w14:paraId="2D9B548B" w14:textId="77777777" w:rsidR="006C00EF" w:rsidRPr="00041D13" w:rsidRDefault="006C00EF" w:rsidP="000711AE">
      <w:pPr>
        <w:rPr>
          <w:rFonts w:ascii="Arial Narrow" w:hAnsi="Arial Narrow"/>
          <w:b/>
          <w:sz w:val="22"/>
        </w:rPr>
      </w:pPr>
    </w:p>
    <w:p w14:paraId="3227D5AE" w14:textId="77777777" w:rsidR="00C010DD" w:rsidRPr="000711AE" w:rsidRDefault="00C010DD" w:rsidP="00C010DD">
      <w:pPr>
        <w:jc w:val="center"/>
        <w:rPr>
          <w:rFonts w:ascii="Arial Narrow" w:hAnsi="Arial Narrow"/>
          <w:b/>
          <w:sz w:val="28"/>
          <w:szCs w:val="28"/>
        </w:rPr>
      </w:pPr>
      <w:r w:rsidRPr="000711AE">
        <w:rPr>
          <w:rFonts w:ascii="Arial Narrow" w:hAnsi="Arial Narrow"/>
          <w:b/>
          <w:sz w:val="28"/>
          <w:szCs w:val="28"/>
        </w:rPr>
        <w:t>CZĘŚĆ OPISOWA</w:t>
      </w:r>
    </w:p>
    <w:p w14:paraId="3D3D540B" w14:textId="77777777" w:rsidR="009C6D43" w:rsidRPr="00041D13" w:rsidRDefault="009C6D43" w:rsidP="00C010DD">
      <w:pPr>
        <w:rPr>
          <w:rFonts w:ascii="Arial Narrow" w:hAnsi="Arial Narrow"/>
        </w:rPr>
      </w:pPr>
    </w:p>
    <w:p w14:paraId="204A8556" w14:textId="7B030C6E" w:rsidR="009C6D43" w:rsidRPr="00041D13" w:rsidRDefault="009C6D43" w:rsidP="00AC16F5">
      <w:pPr>
        <w:pStyle w:val="Akapitzlist"/>
        <w:numPr>
          <w:ilvl w:val="0"/>
          <w:numId w:val="5"/>
        </w:numPr>
        <w:rPr>
          <w:rFonts w:ascii="Arial Narrow" w:hAnsi="Arial Narrow"/>
          <w:sz w:val="22"/>
        </w:rPr>
      </w:pPr>
      <w:r w:rsidRPr="00041D13">
        <w:rPr>
          <w:rFonts w:ascii="Arial Narrow" w:hAnsi="Arial Narrow"/>
          <w:b/>
          <w:sz w:val="22"/>
        </w:rPr>
        <w:t>Przedmiot zamierzenia budowlanego.</w:t>
      </w:r>
    </w:p>
    <w:p w14:paraId="5C2E6FB3" w14:textId="3565107E" w:rsidR="00657DA5" w:rsidRDefault="00302714" w:rsidP="006C00EF">
      <w:pPr>
        <w:pStyle w:val="Tekstpodstawowywcity"/>
        <w:ind w:firstLine="708"/>
        <w:rPr>
          <w:rFonts w:ascii="Arial Narrow" w:hAnsi="Arial Narrow" w:cstheme="minorHAnsi"/>
          <w:sz w:val="22"/>
          <w:szCs w:val="22"/>
        </w:rPr>
      </w:pPr>
      <w:r w:rsidRPr="00041D13">
        <w:rPr>
          <w:rFonts w:ascii="Arial Narrow" w:hAnsi="Arial Narrow" w:cstheme="minorHAnsi"/>
          <w:sz w:val="22"/>
          <w:szCs w:val="22"/>
        </w:rPr>
        <w:t xml:space="preserve">Przedmiotem opracowania </w:t>
      </w:r>
      <w:r w:rsidRPr="006C00EF">
        <w:rPr>
          <w:rFonts w:ascii="Arial Narrow" w:hAnsi="Arial Narrow" w:cstheme="minorHAnsi"/>
          <w:sz w:val="22"/>
          <w:szCs w:val="22"/>
        </w:rPr>
        <w:t>jest projekt</w:t>
      </w:r>
      <w:r w:rsidR="00A0096E">
        <w:rPr>
          <w:rFonts w:ascii="Arial Narrow" w:hAnsi="Arial Narrow"/>
          <w:sz w:val="22"/>
          <w:szCs w:val="22"/>
        </w:rPr>
        <w:t xml:space="preserve"> </w:t>
      </w:r>
      <w:r w:rsidR="0063349F">
        <w:rPr>
          <w:rFonts w:ascii="Arial Narrow" w:hAnsi="Arial Narrow"/>
          <w:sz w:val="22"/>
          <w:szCs w:val="22"/>
        </w:rPr>
        <w:t>zagospodarowania terenu</w:t>
      </w:r>
      <w:r w:rsidR="00167FA4" w:rsidRPr="00041D13">
        <w:rPr>
          <w:rFonts w:ascii="Arial Narrow" w:hAnsi="Arial Narrow"/>
          <w:sz w:val="22"/>
          <w:szCs w:val="22"/>
        </w:rPr>
        <w:t>:</w:t>
      </w:r>
      <w:r w:rsidRPr="00041D13">
        <w:rPr>
          <w:rFonts w:ascii="Arial Narrow" w:hAnsi="Arial Narrow" w:cstheme="minorHAnsi"/>
          <w:sz w:val="22"/>
          <w:szCs w:val="22"/>
        </w:rPr>
        <w:t xml:space="preserve"> </w:t>
      </w:r>
      <w:r w:rsidR="006C00EF">
        <w:rPr>
          <w:rFonts w:ascii="Arial Narrow" w:hAnsi="Arial Narrow" w:cstheme="minorHAnsi"/>
          <w:sz w:val="22"/>
          <w:szCs w:val="22"/>
        </w:rPr>
        <w:t>„</w:t>
      </w:r>
      <w:r w:rsidR="00971F92" w:rsidRPr="00041D13">
        <w:rPr>
          <w:rFonts w:ascii="Arial Narrow" w:hAnsi="Arial Narrow" w:cstheme="minorHAnsi"/>
          <w:sz w:val="22"/>
          <w:szCs w:val="22"/>
        </w:rPr>
        <w:fldChar w:fldCharType="begin"/>
      </w:r>
      <w:r w:rsidR="00971F92" w:rsidRPr="00041D13">
        <w:rPr>
          <w:rFonts w:ascii="Arial Narrow" w:hAnsi="Arial Narrow" w:cstheme="minorHAnsi"/>
          <w:sz w:val="22"/>
          <w:szCs w:val="22"/>
        </w:rPr>
        <w:instrText xml:space="preserve"> MERGEFIELD Nazwa_zamierzenia_budowlanego </w:instrText>
      </w:r>
      <w:r w:rsidR="00971F92" w:rsidRPr="00041D13">
        <w:rPr>
          <w:rFonts w:ascii="Arial Narrow" w:hAnsi="Arial Narrow" w:cstheme="minorHAnsi"/>
          <w:sz w:val="22"/>
          <w:szCs w:val="22"/>
        </w:rPr>
        <w:fldChar w:fldCharType="separate"/>
      </w:r>
      <w:r w:rsidR="008E229F" w:rsidRPr="008402A2">
        <w:rPr>
          <w:rFonts w:ascii="Arial Narrow" w:hAnsi="Arial Narrow" w:cstheme="minorHAnsi"/>
          <w:noProof/>
          <w:sz w:val="22"/>
          <w:szCs w:val="22"/>
        </w:rPr>
        <w:t>Demontaż oraz montaż wewnętrznej instalacji gazowej w istniejącym budynku oświaty - Hali sportowo - widowiskowej</w:t>
      </w:r>
      <w:r w:rsidR="00971F92" w:rsidRPr="00041D13">
        <w:rPr>
          <w:rFonts w:ascii="Arial Narrow" w:hAnsi="Arial Narrow" w:cstheme="minorHAnsi"/>
          <w:sz w:val="22"/>
          <w:szCs w:val="22"/>
        </w:rPr>
        <w:fldChar w:fldCharType="end"/>
      </w:r>
      <w:r w:rsidR="006C00EF">
        <w:rPr>
          <w:rFonts w:ascii="Arial Narrow" w:hAnsi="Arial Narrow" w:cstheme="minorHAnsi"/>
          <w:sz w:val="22"/>
          <w:szCs w:val="22"/>
        </w:rPr>
        <w:t>”</w:t>
      </w:r>
      <w:r w:rsidR="00971F92" w:rsidRPr="00041D13">
        <w:rPr>
          <w:rFonts w:ascii="Arial Narrow" w:hAnsi="Arial Narrow" w:cstheme="minorHAnsi"/>
          <w:sz w:val="22"/>
          <w:szCs w:val="22"/>
        </w:rPr>
        <w:t xml:space="preserve"> </w:t>
      </w:r>
      <w:r w:rsidRPr="00041D13">
        <w:rPr>
          <w:rFonts w:ascii="Arial Narrow" w:hAnsi="Arial Narrow" w:cstheme="minorHAnsi"/>
          <w:sz w:val="22"/>
          <w:szCs w:val="22"/>
        </w:rPr>
        <w:t xml:space="preserve">na gaz ziemny wraz z doborem urządzeń i wytyczeniem trasy przebiegu instalacji. </w:t>
      </w:r>
    </w:p>
    <w:p w14:paraId="72DE04A5" w14:textId="77777777" w:rsidR="006C00EF" w:rsidRPr="006C00EF" w:rsidRDefault="006C00EF" w:rsidP="006C00EF">
      <w:pPr>
        <w:pStyle w:val="Tekstpodstawowywcity"/>
        <w:ind w:firstLine="708"/>
        <w:rPr>
          <w:rFonts w:ascii="Arial Narrow" w:hAnsi="Arial Narrow" w:cstheme="minorHAnsi"/>
          <w:sz w:val="22"/>
          <w:szCs w:val="22"/>
        </w:rPr>
      </w:pPr>
    </w:p>
    <w:p w14:paraId="58C39413" w14:textId="503671E7" w:rsidR="00B14BF8" w:rsidRPr="00041D13" w:rsidRDefault="00657DA5" w:rsidP="00AC16F5">
      <w:pPr>
        <w:pStyle w:val="Akapitzlist"/>
        <w:numPr>
          <w:ilvl w:val="0"/>
          <w:numId w:val="5"/>
        </w:numPr>
        <w:jc w:val="both"/>
        <w:rPr>
          <w:rFonts w:ascii="Arial Narrow" w:hAnsi="Arial Narrow"/>
          <w:sz w:val="22"/>
        </w:rPr>
      </w:pPr>
      <w:r w:rsidRPr="00041D13">
        <w:rPr>
          <w:rFonts w:ascii="Arial Narrow" w:hAnsi="Arial Narrow"/>
          <w:b/>
          <w:sz w:val="22"/>
        </w:rPr>
        <w:t xml:space="preserve">Istniejący stan zagospodarowania terenu. </w:t>
      </w:r>
    </w:p>
    <w:p w14:paraId="6568526A" w14:textId="079D940C" w:rsidR="00DA00E2" w:rsidRDefault="00657DA5" w:rsidP="00925558">
      <w:pPr>
        <w:ind w:firstLine="720"/>
        <w:jc w:val="both"/>
        <w:rPr>
          <w:rFonts w:ascii="Arial Narrow" w:hAnsi="Arial Narrow"/>
          <w:sz w:val="22"/>
        </w:rPr>
      </w:pPr>
      <w:r w:rsidRPr="00041D13">
        <w:rPr>
          <w:rFonts w:ascii="Arial Narrow" w:hAnsi="Arial Narrow"/>
          <w:sz w:val="22"/>
        </w:rPr>
        <w:t>Na działce o nr</w:t>
      </w:r>
      <w:r w:rsidR="0015153B" w:rsidRPr="00041D13">
        <w:rPr>
          <w:rFonts w:ascii="Arial Narrow" w:hAnsi="Arial Narrow"/>
          <w:sz w:val="22"/>
        </w:rPr>
        <w:t xml:space="preserve"> </w:t>
      </w:r>
      <w:r w:rsidR="0015153B" w:rsidRPr="00041D13">
        <w:rPr>
          <w:rFonts w:ascii="Arial Narrow" w:hAnsi="Arial Narrow"/>
          <w:sz w:val="22"/>
        </w:rPr>
        <w:fldChar w:fldCharType="begin"/>
      </w:r>
      <w:r w:rsidR="0015153B" w:rsidRPr="00041D13">
        <w:rPr>
          <w:rFonts w:ascii="Arial Narrow" w:hAnsi="Arial Narrow"/>
          <w:sz w:val="22"/>
        </w:rPr>
        <w:instrText xml:space="preserve"> MERGEFIELD Nr_działki </w:instrText>
      </w:r>
      <w:r w:rsidR="0015153B" w:rsidRPr="00041D13">
        <w:rPr>
          <w:rFonts w:ascii="Arial Narrow" w:hAnsi="Arial Narrow"/>
          <w:sz w:val="22"/>
        </w:rPr>
        <w:fldChar w:fldCharType="separate"/>
      </w:r>
      <w:r w:rsidR="008E229F" w:rsidRPr="008402A2">
        <w:rPr>
          <w:rFonts w:ascii="Arial Narrow" w:hAnsi="Arial Narrow"/>
          <w:noProof/>
          <w:sz w:val="22"/>
        </w:rPr>
        <w:t>46/2, 54/8, 54/9, 46/3</w:t>
      </w:r>
      <w:r w:rsidR="0015153B" w:rsidRPr="00041D13">
        <w:rPr>
          <w:rFonts w:ascii="Arial Narrow" w:hAnsi="Arial Narrow"/>
          <w:sz w:val="22"/>
        </w:rPr>
        <w:fldChar w:fldCharType="end"/>
      </w:r>
      <w:r w:rsidR="009F034D" w:rsidRPr="00041D13">
        <w:rPr>
          <w:rFonts w:ascii="Arial Narrow" w:hAnsi="Arial Narrow"/>
          <w:sz w:val="22"/>
        </w:rPr>
        <w:t xml:space="preserve"> </w:t>
      </w:r>
      <w:r w:rsidRPr="00041D13">
        <w:rPr>
          <w:rFonts w:ascii="Arial Narrow" w:hAnsi="Arial Narrow"/>
          <w:sz w:val="22"/>
        </w:rPr>
        <w:t>znajduj</w:t>
      </w:r>
      <w:r w:rsidR="00DA00E2">
        <w:rPr>
          <w:rFonts w:ascii="Arial Narrow" w:hAnsi="Arial Narrow"/>
          <w:sz w:val="22"/>
        </w:rPr>
        <w:t>ą</w:t>
      </w:r>
      <w:r w:rsidR="00711C68">
        <w:rPr>
          <w:rFonts w:ascii="Arial Narrow" w:hAnsi="Arial Narrow"/>
          <w:sz w:val="22"/>
        </w:rPr>
        <w:t xml:space="preserve"> się istniejąc</w:t>
      </w:r>
      <w:r w:rsidR="00DA00E2">
        <w:rPr>
          <w:rFonts w:ascii="Arial Narrow" w:hAnsi="Arial Narrow"/>
          <w:sz w:val="22"/>
        </w:rPr>
        <w:t>e</w:t>
      </w:r>
      <w:r w:rsidR="00711C68">
        <w:rPr>
          <w:rFonts w:ascii="Arial Narrow" w:hAnsi="Arial Narrow"/>
          <w:sz w:val="22"/>
        </w:rPr>
        <w:t xml:space="preserve"> budyn</w:t>
      </w:r>
      <w:r w:rsidR="00DA00E2">
        <w:rPr>
          <w:rFonts w:ascii="Arial Narrow" w:hAnsi="Arial Narrow"/>
          <w:sz w:val="22"/>
        </w:rPr>
        <w:t>ki</w:t>
      </w:r>
      <w:r w:rsidR="00711C68">
        <w:rPr>
          <w:rFonts w:ascii="Arial Narrow" w:hAnsi="Arial Narrow"/>
          <w:sz w:val="22"/>
        </w:rPr>
        <w:t xml:space="preserve"> </w:t>
      </w:r>
      <w:r w:rsidR="00925558">
        <w:rPr>
          <w:rFonts w:ascii="Arial Narrow" w:hAnsi="Arial Narrow"/>
          <w:sz w:val="22"/>
        </w:rPr>
        <w:t>oświaty</w:t>
      </w:r>
      <w:r w:rsidR="00DA00E2">
        <w:rPr>
          <w:rFonts w:ascii="Arial Narrow" w:hAnsi="Arial Narrow"/>
          <w:sz w:val="22"/>
        </w:rPr>
        <w:t xml:space="preserve">, w tym </w:t>
      </w:r>
      <w:r w:rsidR="00925558">
        <w:rPr>
          <w:rFonts w:ascii="Arial Narrow" w:hAnsi="Arial Narrow"/>
          <w:sz w:val="22"/>
        </w:rPr>
        <w:t>hal</w:t>
      </w:r>
      <w:r w:rsidR="00DA00E2">
        <w:rPr>
          <w:rFonts w:ascii="Arial Narrow" w:hAnsi="Arial Narrow"/>
          <w:sz w:val="22"/>
        </w:rPr>
        <w:t>a</w:t>
      </w:r>
      <w:r w:rsidR="00925558">
        <w:rPr>
          <w:rFonts w:ascii="Arial Narrow" w:hAnsi="Arial Narrow"/>
          <w:sz w:val="22"/>
        </w:rPr>
        <w:t xml:space="preserve"> sportowo-widowiskową</w:t>
      </w:r>
      <w:r w:rsidR="00DA00E2">
        <w:rPr>
          <w:rFonts w:ascii="Arial Narrow" w:hAnsi="Arial Narrow"/>
          <w:sz w:val="22"/>
        </w:rPr>
        <w:t xml:space="preserve"> na działce 46/2, 54/8 i 54/9</w:t>
      </w:r>
      <w:r w:rsidRPr="00041D13">
        <w:rPr>
          <w:rFonts w:ascii="Arial Narrow" w:hAnsi="Arial Narrow"/>
          <w:sz w:val="22"/>
        </w:rPr>
        <w:t>.</w:t>
      </w:r>
      <w:r w:rsidR="0090348B" w:rsidRPr="00041D13">
        <w:rPr>
          <w:rFonts w:ascii="Arial Narrow" w:hAnsi="Arial Narrow"/>
          <w:sz w:val="22"/>
        </w:rPr>
        <w:t xml:space="preserve"> </w:t>
      </w:r>
      <w:r w:rsidRPr="00041D13">
        <w:rPr>
          <w:rFonts w:ascii="Arial Narrow" w:hAnsi="Arial Narrow"/>
          <w:sz w:val="22"/>
        </w:rPr>
        <w:t xml:space="preserve">Do </w:t>
      </w:r>
      <w:r w:rsidR="00D87F62" w:rsidRPr="00041D13">
        <w:rPr>
          <w:rFonts w:ascii="Arial Narrow" w:hAnsi="Arial Narrow"/>
          <w:sz w:val="22"/>
        </w:rPr>
        <w:t>działki</w:t>
      </w:r>
      <w:r w:rsidR="00DA00E2">
        <w:rPr>
          <w:rFonts w:ascii="Arial Narrow" w:hAnsi="Arial Narrow"/>
          <w:sz w:val="22"/>
        </w:rPr>
        <w:t xml:space="preserve"> 46/3</w:t>
      </w:r>
      <w:r w:rsidRPr="00041D13">
        <w:rPr>
          <w:rFonts w:ascii="Arial Narrow" w:hAnsi="Arial Narrow"/>
          <w:sz w:val="22"/>
        </w:rPr>
        <w:t xml:space="preserve"> </w:t>
      </w:r>
      <w:r w:rsidR="00950E47">
        <w:rPr>
          <w:rFonts w:ascii="Arial Narrow" w:hAnsi="Arial Narrow"/>
          <w:sz w:val="22"/>
        </w:rPr>
        <w:t>jest</w:t>
      </w:r>
      <w:r w:rsidRPr="00041D13">
        <w:rPr>
          <w:rFonts w:ascii="Arial Narrow" w:hAnsi="Arial Narrow"/>
          <w:sz w:val="22"/>
        </w:rPr>
        <w:t xml:space="preserve"> doprowadzon</w:t>
      </w:r>
      <w:r w:rsidR="00DA00E2">
        <w:rPr>
          <w:rFonts w:ascii="Arial Narrow" w:hAnsi="Arial Narrow"/>
          <w:sz w:val="22"/>
        </w:rPr>
        <w:t xml:space="preserve">e jest przyłącze gazowe DN50 średniego ciśnienia zakończone stacją </w:t>
      </w:r>
      <w:proofErr w:type="spellStart"/>
      <w:r w:rsidR="00DA00E2">
        <w:rPr>
          <w:rFonts w:ascii="Arial Narrow" w:hAnsi="Arial Narrow"/>
          <w:sz w:val="22"/>
        </w:rPr>
        <w:t>redukcyjno</w:t>
      </w:r>
      <w:proofErr w:type="spellEnd"/>
      <w:r w:rsidR="00DA00E2">
        <w:rPr>
          <w:rFonts w:ascii="Arial Narrow" w:hAnsi="Arial Narrow"/>
          <w:sz w:val="22"/>
        </w:rPr>
        <w:t>-pomiarową. Za stacją</w:t>
      </w:r>
      <w:r w:rsidR="00925558">
        <w:rPr>
          <w:rFonts w:ascii="Arial Narrow" w:hAnsi="Arial Narrow"/>
          <w:sz w:val="22"/>
        </w:rPr>
        <w:t xml:space="preserve"> instalacja</w:t>
      </w:r>
      <w:r w:rsidRPr="00041D13">
        <w:rPr>
          <w:rFonts w:ascii="Arial Narrow" w:hAnsi="Arial Narrow"/>
          <w:sz w:val="22"/>
        </w:rPr>
        <w:t xml:space="preserve"> gazow</w:t>
      </w:r>
      <w:r w:rsidR="00DA00E2">
        <w:rPr>
          <w:rFonts w:ascii="Arial Narrow" w:hAnsi="Arial Narrow"/>
          <w:sz w:val="22"/>
        </w:rPr>
        <w:t>a</w:t>
      </w:r>
      <w:r w:rsidR="009C5112" w:rsidRPr="00041D13">
        <w:rPr>
          <w:rFonts w:ascii="Arial Narrow" w:hAnsi="Arial Narrow"/>
          <w:sz w:val="22"/>
        </w:rPr>
        <w:t xml:space="preserve"> </w:t>
      </w:r>
      <w:r w:rsidR="00950E47">
        <w:rPr>
          <w:rFonts w:ascii="Arial Narrow" w:hAnsi="Arial Narrow"/>
          <w:sz w:val="22"/>
        </w:rPr>
        <w:t>DN</w:t>
      </w:r>
      <w:r w:rsidR="00925558">
        <w:rPr>
          <w:rFonts w:ascii="Arial Narrow" w:hAnsi="Arial Narrow"/>
          <w:sz w:val="22"/>
        </w:rPr>
        <w:t xml:space="preserve"> 65</w:t>
      </w:r>
      <w:r w:rsidR="00DA00E2">
        <w:rPr>
          <w:rFonts w:ascii="Arial Narrow" w:hAnsi="Arial Narrow"/>
          <w:sz w:val="22"/>
        </w:rPr>
        <w:t xml:space="preserve"> jest doprowadzona w gruncie do budynku hali sportowo-widowiskowej i</w:t>
      </w:r>
      <w:r w:rsidRPr="00041D13">
        <w:rPr>
          <w:rFonts w:ascii="Arial Narrow" w:hAnsi="Arial Narrow"/>
          <w:sz w:val="22"/>
        </w:rPr>
        <w:t xml:space="preserve"> zakończon</w:t>
      </w:r>
      <w:r w:rsidR="00925558">
        <w:rPr>
          <w:rFonts w:ascii="Arial Narrow" w:hAnsi="Arial Narrow"/>
          <w:sz w:val="22"/>
        </w:rPr>
        <w:t>a</w:t>
      </w:r>
      <w:r w:rsidR="00DA00E2">
        <w:rPr>
          <w:rFonts w:ascii="Arial Narrow" w:hAnsi="Arial Narrow"/>
          <w:sz w:val="22"/>
        </w:rPr>
        <w:t xml:space="preserve"> jest</w:t>
      </w:r>
      <w:r w:rsidRPr="00041D13">
        <w:rPr>
          <w:rFonts w:ascii="Arial Narrow" w:hAnsi="Arial Narrow"/>
          <w:sz w:val="22"/>
        </w:rPr>
        <w:t xml:space="preserve"> </w:t>
      </w:r>
      <w:r w:rsidR="00950E47">
        <w:rPr>
          <w:rFonts w:ascii="Arial Narrow" w:hAnsi="Arial Narrow"/>
          <w:sz w:val="22"/>
        </w:rPr>
        <w:t>zaworem głównym</w:t>
      </w:r>
      <w:r w:rsidR="00B66BD5">
        <w:rPr>
          <w:rFonts w:ascii="Arial Narrow" w:hAnsi="Arial Narrow"/>
          <w:sz w:val="22"/>
        </w:rPr>
        <w:t xml:space="preserve"> </w:t>
      </w:r>
      <w:r w:rsidR="00925558">
        <w:rPr>
          <w:rFonts w:ascii="Arial Narrow" w:hAnsi="Arial Narrow"/>
          <w:sz w:val="22"/>
        </w:rPr>
        <w:t>znajdującym się w wentylowanej skrzynce gazowej będącej na frontowej (północnej) elewacji budynku. W zakresie objętym dokumentacją projektową jest instalacja gazowa za zaworem głównym na elewacji budynku</w:t>
      </w:r>
      <w:r w:rsidR="00DA00E2">
        <w:rPr>
          <w:rFonts w:ascii="Arial Narrow" w:hAnsi="Arial Narrow"/>
          <w:sz w:val="22"/>
        </w:rPr>
        <w:t xml:space="preserve"> hali</w:t>
      </w:r>
      <w:r w:rsidR="00925558">
        <w:rPr>
          <w:rFonts w:ascii="Arial Narrow" w:hAnsi="Arial Narrow"/>
          <w:sz w:val="22"/>
        </w:rPr>
        <w:t>.</w:t>
      </w:r>
      <w:r w:rsidR="0005569C" w:rsidRPr="0005569C">
        <w:rPr>
          <w:rFonts w:ascii="Arial Narrow" w:hAnsi="Arial Narrow"/>
          <w:sz w:val="22"/>
        </w:rPr>
        <w:t xml:space="preserve"> </w:t>
      </w:r>
    </w:p>
    <w:p w14:paraId="466CA513" w14:textId="6589755D" w:rsidR="006E4CDF" w:rsidRDefault="0005569C" w:rsidP="00925558">
      <w:pPr>
        <w:ind w:firstLine="720"/>
        <w:jc w:val="both"/>
        <w:rPr>
          <w:rFonts w:ascii="Arial Narrow" w:hAnsi="Arial Narrow"/>
          <w:sz w:val="22"/>
        </w:rPr>
      </w:pPr>
      <w:r w:rsidRPr="00EB4AEF">
        <w:rPr>
          <w:rFonts w:ascii="Arial Narrow" w:hAnsi="Arial Narrow"/>
          <w:sz w:val="22"/>
        </w:rPr>
        <w:t>Do działki doprowadzone jest</w:t>
      </w:r>
      <w:r>
        <w:rPr>
          <w:rFonts w:ascii="Arial Narrow" w:hAnsi="Arial Narrow"/>
          <w:sz w:val="22"/>
        </w:rPr>
        <w:t xml:space="preserve"> również</w:t>
      </w:r>
      <w:r w:rsidRPr="00EB4AEF">
        <w:rPr>
          <w:rFonts w:ascii="Arial Narrow" w:hAnsi="Arial Narrow"/>
          <w:sz w:val="22"/>
        </w:rPr>
        <w:t xml:space="preserve"> przyłącze wodociągowe, przyłącze telekomunikacyjne, przyłącze kanalizacji sanitarnej</w:t>
      </w:r>
      <w:r>
        <w:rPr>
          <w:rFonts w:ascii="Arial Narrow" w:hAnsi="Arial Narrow"/>
          <w:sz w:val="22"/>
        </w:rPr>
        <w:t xml:space="preserve"> oraz </w:t>
      </w:r>
      <w:r w:rsidRPr="00EB4AEF">
        <w:rPr>
          <w:rFonts w:ascii="Arial Narrow" w:hAnsi="Arial Narrow"/>
          <w:sz w:val="22"/>
        </w:rPr>
        <w:t>przyłącze elektroenergetyczne</w:t>
      </w:r>
      <w:r>
        <w:rPr>
          <w:rFonts w:ascii="Arial Narrow" w:hAnsi="Arial Narrow"/>
          <w:sz w:val="22"/>
        </w:rPr>
        <w:t>.</w:t>
      </w:r>
    </w:p>
    <w:p w14:paraId="1FBCFBD6" w14:textId="77777777" w:rsidR="00950E47" w:rsidRPr="00041D13" w:rsidRDefault="00950E47" w:rsidP="00950E47">
      <w:pPr>
        <w:ind w:firstLine="720"/>
        <w:jc w:val="both"/>
        <w:rPr>
          <w:rFonts w:ascii="Arial Narrow" w:hAnsi="Arial Narrow"/>
          <w:sz w:val="22"/>
        </w:rPr>
      </w:pPr>
    </w:p>
    <w:p w14:paraId="604AC2FD" w14:textId="2BC3C833" w:rsidR="006E4CDF" w:rsidRPr="00041D13" w:rsidRDefault="006E4CDF" w:rsidP="00AC16F5">
      <w:pPr>
        <w:pStyle w:val="Akapitzlist"/>
        <w:numPr>
          <w:ilvl w:val="0"/>
          <w:numId w:val="5"/>
        </w:numPr>
        <w:jc w:val="both"/>
        <w:rPr>
          <w:rFonts w:ascii="Arial Narrow" w:hAnsi="Arial Narrow"/>
          <w:b/>
          <w:sz w:val="22"/>
        </w:rPr>
      </w:pPr>
      <w:r w:rsidRPr="00041D13">
        <w:rPr>
          <w:rFonts w:ascii="Arial Narrow" w:hAnsi="Arial Narrow"/>
          <w:b/>
          <w:sz w:val="22"/>
        </w:rPr>
        <w:t>Projektowane zagospodarowanie terenu.</w:t>
      </w:r>
    </w:p>
    <w:p w14:paraId="10CCA786" w14:textId="77777777" w:rsidR="000D3AC3" w:rsidRPr="00041D13" w:rsidRDefault="006E4CDF" w:rsidP="000D3AC3">
      <w:pPr>
        <w:pStyle w:val="Tekstpodstawowywcity"/>
        <w:ind w:firstLine="708"/>
        <w:rPr>
          <w:rFonts w:ascii="Arial Narrow" w:hAnsi="Arial Narrow"/>
          <w:sz w:val="22"/>
        </w:rPr>
      </w:pPr>
      <w:r w:rsidRPr="00041D13">
        <w:rPr>
          <w:rFonts w:ascii="Arial Narrow" w:hAnsi="Arial Narrow"/>
          <w:sz w:val="22"/>
        </w:rPr>
        <w:t xml:space="preserve">Projektowane zamierzenie budowlane nie zmienia istniejącego zagospodarowania terenu. </w:t>
      </w:r>
    </w:p>
    <w:p w14:paraId="2F274026" w14:textId="250B65AD" w:rsidR="006E4CDF" w:rsidRPr="00041D13" w:rsidRDefault="000D3AC3" w:rsidP="000D3AC3">
      <w:pPr>
        <w:pStyle w:val="Tekstpodstawowywcity"/>
        <w:ind w:firstLine="0"/>
        <w:rPr>
          <w:rFonts w:ascii="Arial Narrow" w:hAnsi="Arial Narrow" w:cstheme="minorHAnsi"/>
          <w:b/>
          <w:sz w:val="22"/>
          <w:szCs w:val="22"/>
          <w:u w:val="single"/>
        </w:rPr>
      </w:pPr>
      <w:r w:rsidRPr="00041D13">
        <w:rPr>
          <w:rFonts w:ascii="Arial Narrow" w:hAnsi="Arial Narrow" w:cstheme="minorHAnsi"/>
          <w:b/>
          <w:sz w:val="22"/>
          <w:szCs w:val="22"/>
          <w:u w:val="single"/>
        </w:rPr>
        <w:t xml:space="preserve">Na podstawie artykułu 3 pkt. 20 ustawy z dnia 7 lipca 1994r. stwierdza się, że obszar oddziaływania projektowanej instalacji gazowej mieści się w całości na działce nr </w:t>
      </w:r>
      <w:r w:rsidR="0015153B" w:rsidRPr="00041D13">
        <w:rPr>
          <w:rFonts w:ascii="Arial Narrow" w:hAnsi="Arial Narrow" w:cstheme="minorHAnsi"/>
          <w:b/>
          <w:sz w:val="22"/>
          <w:szCs w:val="22"/>
          <w:u w:val="single"/>
        </w:rPr>
        <w:fldChar w:fldCharType="begin"/>
      </w:r>
      <w:r w:rsidR="0015153B" w:rsidRPr="00041D13">
        <w:rPr>
          <w:rFonts w:ascii="Arial Narrow" w:hAnsi="Arial Narrow" w:cstheme="minorHAnsi"/>
          <w:b/>
          <w:sz w:val="22"/>
          <w:szCs w:val="22"/>
          <w:u w:val="single"/>
        </w:rPr>
        <w:instrText xml:space="preserve"> MERGEFIELD Nr_działki </w:instrText>
      </w:r>
      <w:r w:rsidR="0015153B" w:rsidRPr="00041D13">
        <w:rPr>
          <w:rFonts w:ascii="Arial Narrow" w:hAnsi="Arial Narrow" w:cstheme="minorHAnsi"/>
          <w:b/>
          <w:sz w:val="22"/>
          <w:szCs w:val="22"/>
          <w:u w:val="single"/>
        </w:rPr>
        <w:fldChar w:fldCharType="separate"/>
      </w:r>
      <w:r w:rsidR="008E229F" w:rsidRPr="008402A2">
        <w:rPr>
          <w:rFonts w:ascii="Arial Narrow" w:hAnsi="Arial Narrow" w:cstheme="minorHAnsi"/>
          <w:b/>
          <w:noProof/>
          <w:sz w:val="22"/>
          <w:szCs w:val="22"/>
          <w:u w:val="single"/>
        </w:rPr>
        <w:t>46/2, 54/8, 54/9, 46/3</w:t>
      </w:r>
      <w:r w:rsidR="0015153B" w:rsidRPr="00041D13">
        <w:rPr>
          <w:rFonts w:ascii="Arial Narrow" w:hAnsi="Arial Narrow" w:cstheme="minorHAnsi"/>
          <w:b/>
          <w:sz w:val="22"/>
          <w:szCs w:val="22"/>
          <w:u w:val="single"/>
        </w:rPr>
        <w:fldChar w:fldCharType="end"/>
      </w:r>
      <w:r w:rsidR="00357858" w:rsidRPr="00041D13">
        <w:rPr>
          <w:rFonts w:ascii="Arial Narrow" w:hAnsi="Arial Narrow" w:cstheme="minorHAnsi"/>
          <w:b/>
          <w:sz w:val="22"/>
          <w:szCs w:val="22"/>
          <w:u w:val="single"/>
        </w:rPr>
        <w:t xml:space="preserve"> </w:t>
      </w:r>
      <w:r w:rsidRPr="00041D13">
        <w:rPr>
          <w:rFonts w:ascii="Arial Narrow" w:hAnsi="Arial Narrow" w:cstheme="minorHAnsi"/>
          <w:b/>
          <w:sz w:val="22"/>
          <w:szCs w:val="22"/>
          <w:u w:val="single"/>
        </w:rPr>
        <w:t xml:space="preserve">i nie wpływa na obszar poza nią. </w:t>
      </w:r>
    </w:p>
    <w:p w14:paraId="0FD4BC49" w14:textId="77777777" w:rsidR="006E4CDF" w:rsidRPr="00041D13" w:rsidRDefault="006E4CDF" w:rsidP="006E4CDF">
      <w:pPr>
        <w:ind w:left="360"/>
        <w:jc w:val="both"/>
        <w:rPr>
          <w:rFonts w:ascii="Arial Narrow" w:hAnsi="Arial Narrow"/>
          <w:sz w:val="22"/>
        </w:rPr>
      </w:pPr>
    </w:p>
    <w:p w14:paraId="38F976D7" w14:textId="40888E45" w:rsidR="00781FAE" w:rsidRPr="00041D13" w:rsidRDefault="006E4CDF" w:rsidP="00AC16F5">
      <w:pPr>
        <w:pStyle w:val="Akapitzlist"/>
        <w:numPr>
          <w:ilvl w:val="0"/>
          <w:numId w:val="5"/>
        </w:numPr>
        <w:jc w:val="both"/>
        <w:rPr>
          <w:rFonts w:ascii="Arial Narrow" w:hAnsi="Arial Narrow"/>
          <w:b/>
          <w:sz w:val="22"/>
        </w:rPr>
      </w:pPr>
      <w:r w:rsidRPr="00041D13">
        <w:rPr>
          <w:rFonts w:ascii="Arial Narrow" w:hAnsi="Arial Narrow"/>
          <w:b/>
          <w:sz w:val="22"/>
        </w:rPr>
        <w:t xml:space="preserve">Informacja o obszarze oddziaływania obiektu. </w:t>
      </w:r>
    </w:p>
    <w:p w14:paraId="202C14F1" w14:textId="67A2BF58" w:rsidR="006E4CDF" w:rsidRPr="00041D13" w:rsidRDefault="00781FAE" w:rsidP="0015153B">
      <w:pPr>
        <w:ind w:firstLine="720"/>
        <w:jc w:val="both"/>
        <w:rPr>
          <w:rFonts w:ascii="Arial Narrow" w:hAnsi="Arial Narrow" w:cstheme="minorHAnsi"/>
          <w:sz w:val="22"/>
          <w:szCs w:val="22"/>
        </w:rPr>
      </w:pPr>
      <w:r w:rsidRPr="00041D13">
        <w:rPr>
          <w:rFonts w:ascii="Arial Narrow" w:hAnsi="Arial Narrow" w:cs="Arial"/>
          <w:sz w:val="22"/>
          <w:szCs w:val="22"/>
        </w:rPr>
        <w:t xml:space="preserve">Obszar oddziaływania projektowanej inwestycji mieści się w całości na działce o nr </w:t>
      </w:r>
      <w:r w:rsidR="0015153B" w:rsidRPr="00041D13">
        <w:rPr>
          <w:rFonts w:ascii="Arial Narrow" w:hAnsi="Arial Narrow" w:cstheme="minorHAnsi"/>
          <w:sz w:val="22"/>
          <w:szCs w:val="22"/>
        </w:rPr>
        <w:fldChar w:fldCharType="begin"/>
      </w:r>
      <w:r w:rsidR="0015153B" w:rsidRPr="00041D13">
        <w:rPr>
          <w:rFonts w:ascii="Arial Narrow" w:hAnsi="Arial Narrow" w:cstheme="minorHAnsi"/>
          <w:sz w:val="22"/>
          <w:szCs w:val="22"/>
        </w:rPr>
        <w:instrText xml:space="preserve"> MERGEFIELD Nr_działki </w:instrText>
      </w:r>
      <w:r w:rsidR="0015153B" w:rsidRPr="00041D13">
        <w:rPr>
          <w:rFonts w:ascii="Arial Narrow" w:hAnsi="Arial Narrow" w:cstheme="minorHAnsi"/>
          <w:sz w:val="22"/>
          <w:szCs w:val="22"/>
        </w:rPr>
        <w:fldChar w:fldCharType="separate"/>
      </w:r>
      <w:r w:rsidR="008E229F" w:rsidRPr="008402A2">
        <w:rPr>
          <w:rFonts w:ascii="Arial Narrow" w:hAnsi="Arial Narrow" w:cstheme="minorHAnsi"/>
          <w:noProof/>
          <w:sz w:val="22"/>
          <w:szCs w:val="22"/>
        </w:rPr>
        <w:t>46/2, 54/8, 54/9, 46/3</w:t>
      </w:r>
      <w:r w:rsidR="0015153B" w:rsidRPr="00041D13">
        <w:rPr>
          <w:rFonts w:ascii="Arial Narrow" w:hAnsi="Arial Narrow" w:cstheme="minorHAnsi"/>
          <w:sz w:val="22"/>
          <w:szCs w:val="22"/>
        </w:rPr>
        <w:fldChar w:fldCharType="end"/>
      </w:r>
      <w:r w:rsidR="0015153B" w:rsidRPr="00041D13">
        <w:rPr>
          <w:rFonts w:ascii="Arial Narrow" w:hAnsi="Arial Narrow" w:cstheme="minorHAnsi"/>
          <w:sz w:val="22"/>
          <w:szCs w:val="22"/>
        </w:rPr>
        <w:t xml:space="preserve"> </w:t>
      </w:r>
      <w:r w:rsidRPr="00041D13">
        <w:rPr>
          <w:rFonts w:ascii="Arial Narrow" w:hAnsi="Arial Narrow" w:cs="Arial"/>
          <w:sz w:val="22"/>
          <w:szCs w:val="22"/>
        </w:rPr>
        <w:t xml:space="preserve">i nie będzie oddziaływała na żadne inne nieruchomości.  </w:t>
      </w:r>
    </w:p>
    <w:p w14:paraId="28F3EF05" w14:textId="77777777" w:rsidR="00095190" w:rsidRPr="00041D13" w:rsidRDefault="00095190" w:rsidP="00095190">
      <w:pPr>
        <w:ind w:firstLine="360"/>
        <w:jc w:val="both"/>
        <w:rPr>
          <w:rFonts w:ascii="Arial Narrow" w:hAnsi="Arial Narrow"/>
          <w:b/>
          <w:sz w:val="22"/>
        </w:rPr>
      </w:pPr>
    </w:p>
    <w:p w14:paraId="562C1BB2" w14:textId="77777777" w:rsidR="00657DA5" w:rsidRPr="00041D13" w:rsidRDefault="00B543BA" w:rsidP="00AC16F5">
      <w:pPr>
        <w:pStyle w:val="Akapitzlist"/>
        <w:numPr>
          <w:ilvl w:val="0"/>
          <w:numId w:val="5"/>
        </w:numPr>
        <w:jc w:val="both"/>
        <w:rPr>
          <w:rFonts w:ascii="Arial Narrow" w:hAnsi="Arial Narrow"/>
          <w:b/>
          <w:sz w:val="22"/>
        </w:rPr>
      </w:pPr>
      <w:r w:rsidRPr="00041D13">
        <w:rPr>
          <w:rFonts w:ascii="Arial Narrow" w:hAnsi="Arial Narrow"/>
          <w:b/>
          <w:sz w:val="22"/>
        </w:rPr>
        <w:t xml:space="preserve">Inne informacje i dane. </w:t>
      </w:r>
    </w:p>
    <w:p w14:paraId="752F53B4" w14:textId="77777777" w:rsidR="00B543BA" w:rsidRPr="00041D13" w:rsidRDefault="00B543BA" w:rsidP="00B543BA">
      <w:pPr>
        <w:jc w:val="both"/>
        <w:rPr>
          <w:rFonts w:ascii="Arial Narrow" w:hAnsi="Arial Narrow"/>
          <w:b/>
          <w:sz w:val="22"/>
        </w:rPr>
      </w:pPr>
    </w:p>
    <w:p w14:paraId="33AB0AA4" w14:textId="77777777" w:rsidR="00B543BA" w:rsidRPr="00041D13" w:rsidRDefault="00B543BA" w:rsidP="00AC16F5">
      <w:pPr>
        <w:pStyle w:val="Akapitzlist"/>
        <w:numPr>
          <w:ilvl w:val="1"/>
          <w:numId w:val="7"/>
        </w:numPr>
        <w:jc w:val="both"/>
        <w:rPr>
          <w:rFonts w:ascii="Arial Narrow" w:hAnsi="Arial Narrow" w:cs="Arial"/>
          <w:b/>
          <w:sz w:val="22"/>
          <w:szCs w:val="22"/>
        </w:rPr>
      </w:pPr>
      <w:r w:rsidRPr="00041D13">
        <w:rPr>
          <w:rFonts w:ascii="Arial Narrow" w:hAnsi="Arial Narrow" w:cs="Arial"/>
          <w:b/>
          <w:sz w:val="22"/>
          <w:szCs w:val="22"/>
        </w:rPr>
        <w:t>Informacja na temat wpisu do rejestru zabytków.</w:t>
      </w:r>
    </w:p>
    <w:p w14:paraId="43C3FEEF" w14:textId="77777777" w:rsidR="00B543BA" w:rsidRPr="00041D13" w:rsidRDefault="00B543BA" w:rsidP="00B543BA">
      <w:pPr>
        <w:pStyle w:val="Akapitzlist"/>
        <w:ind w:left="1440"/>
        <w:jc w:val="both"/>
        <w:rPr>
          <w:rFonts w:ascii="Arial Narrow" w:hAnsi="Arial Narrow" w:cs="Arial"/>
          <w:b/>
          <w:sz w:val="22"/>
          <w:szCs w:val="22"/>
        </w:rPr>
      </w:pPr>
    </w:p>
    <w:p w14:paraId="5117E9FE" w14:textId="4C827011" w:rsidR="00B543BA" w:rsidRPr="00041D13" w:rsidRDefault="00B543BA" w:rsidP="00B543BA">
      <w:pPr>
        <w:pStyle w:val="Akapitzlist"/>
        <w:ind w:left="0" w:firstLine="426"/>
        <w:jc w:val="both"/>
        <w:rPr>
          <w:rFonts w:ascii="Arial Narrow" w:hAnsi="Arial Narrow" w:cs="Arial"/>
          <w:sz w:val="22"/>
          <w:szCs w:val="22"/>
        </w:rPr>
      </w:pPr>
      <w:r w:rsidRPr="00041D13">
        <w:rPr>
          <w:rFonts w:ascii="Arial Narrow" w:hAnsi="Arial Narrow" w:cs="Arial"/>
          <w:sz w:val="22"/>
          <w:szCs w:val="22"/>
        </w:rPr>
        <w:t>Działk</w:t>
      </w:r>
      <w:r w:rsidR="006F37F6">
        <w:rPr>
          <w:rFonts w:ascii="Arial Narrow" w:hAnsi="Arial Narrow" w:cs="Arial"/>
          <w:sz w:val="22"/>
          <w:szCs w:val="22"/>
        </w:rPr>
        <w:t>i</w:t>
      </w:r>
      <w:r w:rsidRPr="00041D13">
        <w:rPr>
          <w:rFonts w:ascii="Arial Narrow" w:hAnsi="Arial Narrow" w:cs="Arial"/>
          <w:sz w:val="22"/>
          <w:szCs w:val="22"/>
        </w:rPr>
        <w:t xml:space="preserve"> nr </w:t>
      </w:r>
      <w:r w:rsidR="0015153B" w:rsidRPr="00041D13">
        <w:rPr>
          <w:rFonts w:ascii="Arial Narrow" w:hAnsi="Arial Narrow" w:cstheme="minorHAnsi"/>
          <w:sz w:val="22"/>
          <w:szCs w:val="22"/>
        </w:rPr>
        <w:fldChar w:fldCharType="begin"/>
      </w:r>
      <w:r w:rsidR="0015153B" w:rsidRPr="00041D13">
        <w:rPr>
          <w:rFonts w:ascii="Arial Narrow" w:hAnsi="Arial Narrow" w:cstheme="minorHAnsi"/>
          <w:sz w:val="22"/>
          <w:szCs w:val="22"/>
        </w:rPr>
        <w:instrText xml:space="preserve"> MERGEFIELD Nr_działki </w:instrText>
      </w:r>
      <w:r w:rsidR="0015153B" w:rsidRPr="00041D13">
        <w:rPr>
          <w:rFonts w:ascii="Arial Narrow" w:hAnsi="Arial Narrow" w:cstheme="minorHAnsi"/>
          <w:sz w:val="22"/>
          <w:szCs w:val="22"/>
        </w:rPr>
        <w:fldChar w:fldCharType="separate"/>
      </w:r>
      <w:r w:rsidR="008E229F" w:rsidRPr="008402A2">
        <w:rPr>
          <w:rFonts w:ascii="Arial Narrow" w:hAnsi="Arial Narrow" w:cstheme="minorHAnsi"/>
          <w:noProof/>
          <w:sz w:val="22"/>
          <w:szCs w:val="22"/>
        </w:rPr>
        <w:t>46/2, 54/8, 54/9, 46/3</w:t>
      </w:r>
      <w:r w:rsidR="0015153B" w:rsidRPr="00041D13">
        <w:rPr>
          <w:rFonts w:ascii="Arial Narrow" w:hAnsi="Arial Narrow" w:cstheme="minorHAnsi"/>
          <w:sz w:val="22"/>
          <w:szCs w:val="22"/>
        </w:rPr>
        <w:fldChar w:fldCharType="end"/>
      </w:r>
      <w:r w:rsidR="00357858" w:rsidRPr="00041D13">
        <w:rPr>
          <w:rFonts w:ascii="Arial Narrow" w:hAnsi="Arial Narrow" w:cstheme="minorHAnsi"/>
          <w:sz w:val="22"/>
          <w:szCs w:val="22"/>
        </w:rPr>
        <w:t xml:space="preserve"> </w:t>
      </w:r>
      <w:r w:rsidRPr="00041D13">
        <w:rPr>
          <w:rFonts w:ascii="Arial Narrow" w:hAnsi="Arial Narrow" w:cs="Arial"/>
          <w:sz w:val="22"/>
          <w:szCs w:val="22"/>
        </w:rPr>
        <w:t xml:space="preserve">nie </w:t>
      </w:r>
      <w:r w:rsidR="006F37F6">
        <w:rPr>
          <w:rFonts w:ascii="Arial Narrow" w:hAnsi="Arial Narrow" w:cs="Arial"/>
          <w:sz w:val="22"/>
          <w:szCs w:val="22"/>
        </w:rPr>
        <w:t>są</w:t>
      </w:r>
      <w:r w:rsidRPr="00041D13">
        <w:rPr>
          <w:rFonts w:ascii="Arial Narrow" w:hAnsi="Arial Narrow" w:cs="Arial"/>
          <w:sz w:val="22"/>
          <w:szCs w:val="22"/>
        </w:rPr>
        <w:t xml:space="preserve"> położon</w:t>
      </w:r>
      <w:r w:rsidR="006F37F6">
        <w:rPr>
          <w:rFonts w:ascii="Arial Narrow" w:hAnsi="Arial Narrow" w:cs="Arial"/>
          <w:sz w:val="22"/>
          <w:szCs w:val="22"/>
        </w:rPr>
        <w:t>e</w:t>
      </w:r>
      <w:r w:rsidRPr="00041D13">
        <w:rPr>
          <w:rFonts w:ascii="Arial Narrow" w:hAnsi="Arial Narrow" w:cs="Arial"/>
          <w:sz w:val="22"/>
          <w:szCs w:val="22"/>
        </w:rPr>
        <w:t xml:space="preserve"> w strefie ochrony konserwatorskiej. </w:t>
      </w:r>
    </w:p>
    <w:p w14:paraId="1D78A6F1" w14:textId="77777777" w:rsidR="00B543BA" w:rsidRPr="00041D13" w:rsidRDefault="00B543BA" w:rsidP="00B543BA">
      <w:pPr>
        <w:pStyle w:val="Akapitzlist"/>
        <w:ind w:left="0" w:firstLine="426"/>
        <w:jc w:val="both"/>
        <w:rPr>
          <w:rFonts w:ascii="Arial Narrow" w:hAnsi="Arial Narrow" w:cs="Arial"/>
          <w:sz w:val="22"/>
          <w:szCs w:val="22"/>
        </w:rPr>
      </w:pPr>
    </w:p>
    <w:p w14:paraId="38A93415" w14:textId="77777777" w:rsidR="00B543BA" w:rsidRPr="00041D13" w:rsidRDefault="00B543BA" w:rsidP="00AC16F5">
      <w:pPr>
        <w:pStyle w:val="Akapitzlist"/>
        <w:numPr>
          <w:ilvl w:val="1"/>
          <w:numId w:val="7"/>
        </w:numPr>
        <w:jc w:val="both"/>
        <w:rPr>
          <w:rFonts w:ascii="Arial Narrow" w:hAnsi="Arial Narrow"/>
          <w:b/>
          <w:sz w:val="22"/>
        </w:rPr>
      </w:pPr>
      <w:r w:rsidRPr="00041D13">
        <w:rPr>
          <w:rFonts w:ascii="Arial Narrow" w:hAnsi="Arial Narrow" w:cs="Arial"/>
          <w:b/>
          <w:sz w:val="22"/>
          <w:szCs w:val="22"/>
        </w:rPr>
        <w:t>Dane określające wpływ eksploatacji górniczej na działkę.</w:t>
      </w:r>
    </w:p>
    <w:p w14:paraId="4E3FDCE0" w14:textId="77777777" w:rsidR="00B543BA" w:rsidRPr="00041D13" w:rsidRDefault="00B543BA" w:rsidP="00B543BA">
      <w:pPr>
        <w:pStyle w:val="Akapitzlist"/>
        <w:ind w:left="1440"/>
        <w:jc w:val="both"/>
        <w:rPr>
          <w:rFonts w:ascii="Arial Narrow" w:hAnsi="Arial Narrow"/>
          <w:b/>
          <w:sz w:val="22"/>
        </w:rPr>
      </w:pPr>
    </w:p>
    <w:p w14:paraId="03094FA6" w14:textId="705B4678" w:rsidR="00B543BA" w:rsidRPr="00041D13" w:rsidRDefault="00B543BA" w:rsidP="00B543BA">
      <w:pPr>
        <w:pStyle w:val="Tekstpodstawowywcity"/>
        <w:ind w:firstLine="426"/>
        <w:rPr>
          <w:rFonts w:ascii="Arial Narrow" w:hAnsi="Arial Narrow" w:cs="Arial"/>
          <w:sz w:val="22"/>
          <w:szCs w:val="22"/>
        </w:rPr>
      </w:pPr>
      <w:r w:rsidRPr="00041D13">
        <w:rPr>
          <w:rFonts w:ascii="Arial Narrow" w:hAnsi="Arial Narrow" w:cs="Arial"/>
          <w:sz w:val="22"/>
          <w:szCs w:val="22"/>
        </w:rPr>
        <w:t>Działk</w:t>
      </w:r>
      <w:r w:rsidR="006F37F6">
        <w:rPr>
          <w:rFonts w:ascii="Arial Narrow" w:hAnsi="Arial Narrow" w:cs="Arial"/>
          <w:sz w:val="22"/>
          <w:szCs w:val="22"/>
        </w:rPr>
        <w:t>i</w:t>
      </w:r>
      <w:r w:rsidRPr="00041D13">
        <w:rPr>
          <w:rFonts w:ascii="Arial Narrow" w:hAnsi="Arial Narrow" w:cs="Arial"/>
          <w:sz w:val="22"/>
          <w:szCs w:val="22"/>
        </w:rPr>
        <w:t xml:space="preserve"> nr </w:t>
      </w:r>
      <w:r w:rsidR="0015153B" w:rsidRPr="00041D13">
        <w:rPr>
          <w:rFonts w:ascii="Arial Narrow" w:hAnsi="Arial Narrow" w:cstheme="minorHAnsi"/>
          <w:sz w:val="22"/>
          <w:szCs w:val="22"/>
        </w:rPr>
        <w:fldChar w:fldCharType="begin"/>
      </w:r>
      <w:r w:rsidR="0015153B" w:rsidRPr="00041D13">
        <w:rPr>
          <w:rFonts w:ascii="Arial Narrow" w:hAnsi="Arial Narrow" w:cstheme="minorHAnsi"/>
          <w:sz w:val="22"/>
          <w:szCs w:val="22"/>
        </w:rPr>
        <w:instrText xml:space="preserve"> MERGEFIELD Nr_działki </w:instrText>
      </w:r>
      <w:r w:rsidR="0015153B" w:rsidRPr="00041D13">
        <w:rPr>
          <w:rFonts w:ascii="Arial Narrow" w:hAnsi="Arial Narrow" w:cstheme="minorHAnsi"/>
          <w:sz w:val="22"/>
          <w:szCs w:val="22"/>
        </w:rPr>
        <w:fldChar w:fldCharType="separate"/>
      </w:r>
      <w:r w:rsidR="008E229F" w:rsidRPr="008402A2">
        <w:rPr>
          <w:rFonts w:ascii="Arial Narrow" w:hAnsi="Arial Narrow" w:cstheme="minorHAnsi"/>
          <w:noProof/>
          <w:sz w:val="22"/>
          <w:szCs w:val="22"/>
        </w:rPr>
        <w:t>46/2, 54/8, 54/9, 46/3</w:t>
      </w:r>
      <w:r w:rsidR="0015153B" w:rsidRPr="00041D13">
        <w:rPr>
          <w:rFonts w:ascii="Arial Narrow" w:hAnsi="Arial Narrow" w:cstheme="minorHAnsi"/>
          <w:sz w:val="22"/>
          <w:szCs w:val="22"/>
        </w:rPr>
        <w:fldChar w:fldCharType="end"/>
      </w:r>
      <w:r w:rsidR="00D87F62" w:rsidRPr="00041D13">
        <w:rPr>
          <w:rFonts w:ascii="Arial Narrow" w:hAnsi="Arial Narrow" w:cstheme="minorHAnsi"/>
          <w:sz w:val="22"/>
          <w:szCs w:val="22"/>
        </w:rPr>
        <w:t xml:space="preserve"> </w:t>
      </w:r>
      <w:r w:rsidRPr="00041D13">
        <w:rPr>
          <w:rFonts w:ascii="Arial Narrow" w:hAnsi="Arial Narrow" w:cs="Arial"/>
          <w:sz w:val="22"/>
          <w:szCs w:val="22"/>
        </w:rPr>
        <w:t>znajduj</w:t>
      </w:r>
      <w:r w:rsidR="006F37F6">
        <w:rPr>
          <w:rFonts w:ascii="Arial Narrow" w:hAnsi="Arial Narrow" w:cs="Arial"/>
          <w:sz w:val="22"/>
          <w:szCs w:val="22"/>
        </w:rPr>
        <w:t>ą</w:t>
      </w:r>
      <w:r w:rsidRPr="00041D13">
        <w:rPr>
          <w:rFonts w:ascii="Arial Narrow" w:hAnsi="Arial Narrow" w:cs="Arial"/>
          <w:sz w:val="22"/>
          <w:szCs w:val="22"/>
        </w:rPr>
        <w:t xml:space="preserve"> się poza obszarem wpływów eksploatacji górniczej. </w:t>
      </w:r>
    </w:p>
    <w:p w14:paraId="174157B8" w14:textId="77777777" w:rsidR="00B543BA" w:rsidRPr="00041D13" w:rsidRDefault="00B543BA" w:rsidP="00B543BA">
      <w:pPr>
        <w:pStyle w:val="Tekstpodstawowywcity"/>
        <w:ind w:firstLine="426"/>
        <w:rPr>
          <w:rFonts w:ascii="Arial Narrow" w:hAnsi="Arial Narrow" w:cs="Arial"/>
          <w:sz w:val="22"/>
          <w:szCs w:val="22"/>
        </w:rPr>
      </w:pPr>
    </w:p>
    <w:p w14:paraId="40CEDB1A" w14:textId="77777777" w:rsidR="00B543BA" w:rsidRPr="00041D13" w:rsidRDefault="00B543BA" w:rsidP="00AC16F5">
      <w:pPr>
        <w:pStyle w:val="Akapitzlist"/>
        <w:numPr>
          <w:ilvl w:val="1"/>
          <w:numId w:val="7"/>
        </w:numPr>
        <w:jc w:val="both"/>
        <w:rPr>
          <w:rFonts w:ascii="Arial Narrow" w:hAnsi="Arial Narrow"/>
          <w:b/>
          <w:sz w:val="22"/>
        </w:rPr>
      </w:pPr>
      <w:r w:rsidRPr="00041D13">
        <w:rPr>
          <w:rFonts w:ascii="Arial Narrow" w:hAnsi="Arial Narrow" w:cs="Arial"/>
          <w:b/>
          <w:sz w:val="22"/>
          <w:szCs w:val="22"/>
        </w:rPr>
        <w:t>Oddziaływanie inwestycji na środowisko.</w:t>
      </w:r>
    </w:p>
    <w:p w14:paraId="5AB85A32" w14:textId="77777777" w:rsidR="00B543BA" w:rsidRPr="00041D13" w:rsidRDefault="00B543BA" w:rsidP="00B543BA">
      <w:pPr>
        <w:pStyle w:val="Akapitzlist"/>
        <w:ind w:left="1440"/>
        <w:jc w:val="both"/>
        <w:rPr>
          <w:rFonts w:ascii="Arial Narrow" w:hAnsi="Arial Narrow"/>
          <w:b/>
          <w:sz w:val="22"/>
        </w:rPr>
      </w:pPr>
    </w:p>
    <w:p w14:paraId="65EE684F" w14:textId="510E3F36" w:rsidR="00A824ED" w:rsidRPr="00B66BD5" w:rsidRDefault="00B543BA" w:rsidP="00B66BD5">
      <w:pPr>
        <w:pStyle w:val="Tekstpodstawowywcity"/>
        <w:ind w:firstLine="426"/>
        <w:jc w:val="both"/>
        <w:rPr>
          <w:rFonts w:ascii="Arial Narrow" w:hAnsi="Arial Narrow" w:cs="Arial"/>
          <w:sz w:val="22"/>
          <w:szCs w:val="22"/>
        </w:rPr>
      </w:pPr>
      <w:r w:rsidRPr="00041D13">
        <w:rPr>
          <w:rFonts w:ascii="Arial Narrow" w:hAnsi="Arial Narrow" w:cs="Arial"/>
          <w:sz w:val="22"/>
          <w:szCs w:val="22"/>
        </w:rPr>
        <w:t>Zgodnie z przepisem art. 46 ust. 1 ustawy Prawo ochrony środowiska, realizacja planowanego przedsięwzięcia, mogącego znacząco oddziaływać na środowisko, określonego w art. 51 ust. 1 pkt. 1 i 2 w/w ustawy oraz innego niż określone w tych punktach, które nie jest bezpośrednio związane z ochroną obszaru NATURA 2000 lub nie wynika z tej ochrony, jeżeli może ono znacząco oddziaływać na ten obszar, jest dopuszczalna wyłącznie po uzyskaniu decyzji o środowiskowych uwarunkowaniach zgody na realizację przedsięwzięcia. Z przepisu tego wynika, iż przeprowadzenie postępowania w sprawie oceny oddziaływania na środowisko dotyczy ściśle oznaczonych przedsięwzięć, mogących znacząco oddziaływać na środowisko. Kwalifikowanie przedsięwzięcia odbywa się na podstawie rozporządzenia Rady Ministrów z dnia 9 listopada 2004 r. w sprawie określenia rodzajów przedsięwzięć, mogących znacząco oddziaływać na środowisko oraz szczegółowych uwarunkowań związanych z kwalifikowaniem przedsięwzięć do sporządzenia raportu o oddziaływaniu na środowisko (Dz.U. nr 257, poz. 2573 ze zm.). Projektowan</w:t>
      </w:r>
      <w:r w:rsidR="00B406E3">
        <w:rPr>
          <w:rFonts w:ascii="Arial Narrow" w:hAnsi="Arial Narrow" w:cs="Arial"/>
          <w:sz w:val="22"/>
          <w:szCs w:val="22"/>
        </w:rPr>
        <w:t>y</w:t>
      </w:r>
      <w:r w:rsidR="00711C68">
        <w:rPr>
          <w:rFonts w:ascii="Arial Narrow" w:hAnsi="Arial Narrow" w:cs="Arial"/>
          <w:sz w:val="22"/>
          <w:szCs w:val="22"/>
        </w:rPr>
        <w:t xml:space="preserve"> demontaż oraz</w:t>
      </w:r>
      <w:r w:rsidR="00B406E3">
        <w:rPr>
          <w:rFonts w:ascii="Arial Narrow" w:hAnsi="Arial Narrow" w:cs="Arial"/>
          <w:sz w:val="22"/>
          <w:szCs w:val="22"/>
        </w:rPr>
        <w:t xml:space="preserve"> </w:t>
      </w:r>
      <w:r w:rsidR="00950E47">
        <w:rPr>
          <w:rFonts w:ascii="Arial Narrow" w:hAnsi="Arial Narrow" w:cs="Arial"/>
          <w:sz w:val="22"/>
          <w:szCs w:val="22"/>
        </w:rPr>
        <w:t xml:space="preserve">montaż </w:t>
      </w:r>
      <w:r w:rsidR="00B406E3">
        <w:rPr>
          <w:rFonts w:ascii="Arial Narrow" w:hAnsi="Arial Narrow" w:cs="Arial"/>
          <w:sz w:val="22"/>
          <w:szCs w:val="22"/>
        </w:rPr>
        <w:t xml:space="preserve"> wewnętrznej</w:t>
      </w:r>
      <w:r w:rsidR="00950E47">
        <w:rPr>
          <w:rFonts w:ascii="Arial Narrow" w:hAnsi="Arial Narrow" w:cs="Arial"/>
          <w:sz w:val="22"/>
          <w:szCs w:val="22"/>
        </w:rPr>
        <w:t xml:space="preserve"> instalacji gazowej</w:t>
      </w:r>
      <w:r w:rsidR="00B406E3">
        <w:rPr>
          <w:rFonts w:ascii="Arial Narrow" w:hAnsi="Arial Narrow" w:cs="Arial"/>
          <w:sz w:val="22"/>
          <w:szCs w:val="22"/>
        </w:rPr>
        <w:t xml:space="preserve"> </w:t>
      </w:r>
      <w:r w:rsidRPr="00041D13">
        <w:rPr>
          <w:rFonts w:ascii="Arial Narrow" w:hAnsi="Arial Narrow" w:cs="Arial"/>
          <w:sz w:val="22"/>
          <w:szCs w:val="22"/>
        </w:rPr>
        <w:t>nie został wymienion</w:t>
      </w:r>
      <w:r w:rsidR="00950E47">
        <w:rPr>
          <w:rFonts w:ascii="Arial Narrow" w:hAnsi="Arial Narrow" w:cs="Arial"/>
          <w:sz w:val="22"/>
          <w:szCs w:val="22"/>
        </w:rPr>
        <w:t>y</w:t>
      </w:r>
      <w:r w:rsidRPr="00041D13">
        <w:rPr>
          <w:rFonts w:ascii="Arial Narrow" w:hAnsi="Arial Narrow" w:cs="Arial"/>
          <w:sz w:val="22"/>
          <w:szCs w:val="22"/>
        </w:rPr>
        <w:t xml:space="preserve"> w tym rozporządzeniu</w:t>
      </w:r>
      <w:r w:rsidR="009C5112" w:rsidRPr="00041D13">
        <w:rPr>
          <w:rFonts w:ascii="Arial Narrow" w:hAnsi="Arial Narrow" w:cs="Arial"/>
          <w:sz w:val="22"/>
          <w:szCs w:val="22"/>
        </w:rPr>
        <w:t xml:space="preserve"> </w:t>
      </w:r>
      <w:r w:rsidRPr="00041D13">
        <w:rPr>
          <w:rFonts w:ascii="Arial Narrow" w:hAnsi="Arial Narrow" w:cs="Arial"/>
          <w:sz w:val="22"/>
          <w:szCs w:val="22"/>
        </w:rPr>
        <w:t>i nie wymaga uzyskania decyzji o środowiskowych uwarunkowaniach, zgody na realizację przedsięwzięcia. Projektowana inwestycja nie należy do przedsięwzięć mogących znacząco oddziaływać na obszar NATURA 2000. Należy więc uznać, że przepisy  ustawy Prawo ochrony środowiska nie wymagają dla przedmiotowej inwestycji przeprowadzenia postępowania w sprawie oceny oddziaływania na środowisko.</w:t>
      </w:r>
    </w:p>
    <w:p w14:paraId="544E2349" w14:textId="77777777" w:rsidR="006F37F6" w:rsidRDefault="006F37F6">
      <w:pPr>
        <w:suppressAutoHyphens w:val="0"/>
        <w:rPr>
          <w:rFonts w:ascii="Arial Narrow" w:hAnsi="Arial Narrow"/>
          <w:b/>
          <w:bCs/>
          <w:sz w:val="28"/>
          <w:szCs w:val="28"/>
        </w:rPr>
      </w:pPr>
      <w:r>
        <w:rPr>
          <w:rFonts w:ascii="Arial Narrow" w:hAnsi="Arial Narrow"/>
          <w:b/>
          <w:bCs/>
          <w:sz w:val="28"/>
          <w:szCs w:val="28"/>
        </w:rPr>
        <w:br w:type="page"/>
      </w:r>
    </w:p>
    <w:p w14:paraId="34F0ABDB" w14:textId="4DF893E2" w:rsidR="00585052" w:rsidRPr="00A53F11" w:rsidRDefault="00B03F87" w:rsidP="00A53F11">
      <w:pPr>
        <w:snapToGrid w:val="0"/>
        <w:jc w:val="center"/>
        <w:rPr>
          <w:rFonts w:ascii="Arial Narrow" w:hAnsi="Arial Narrow"/>
          <w:b/>
          <w:bCs/>
          <w:sz w:val="28"/>
          <w:szCs w:val="28"/>
        </w:rPr>
      </w:pPr>
      <w:r w:rsidRPr="000711AE">
        <w:rPr>
          <w:rFonts w:ascii="Arial Narrow" w:hAnsi="Arial Narrow"/>
          <w:b/>
          <w:bCs/>
          <w:sz w:val="28"/>
          <w:szCs w:val="28"/>
        </w:rPr>
        <w:t>PROJEKT ARCHITEKTONICZNO BUDOWLANY</w:t>
      </w:r>
    </w:p>
    <w:p w14:paraId="25432F29" w14:textId="77777777" w:rsidR="00D87F62" w:rsidRPr="00041D13" w:rsidRDefault="00D87F62" w:rsidP="00D87F62">
      <w:pPr>
        <w:snapToGrid w:val="0"/>
        <w:jc w:val="center"/>
        <w:rPr>
          <w:rFonts w:ascii="Arial Narrow" w:hAnsi="Arial Narrow"/>
        </w:rPr>
      </w:pPr>
    </w:p>
    <w:tbl>
      <w:tblPr>
        <w:tblW w:w="9655" w:type="dxa"/>
        <w:tblInd w:w="1" w:type="dxa"/>
        <w:tblLayout w:type="fixed"/>
        <w:tblCellMar>
          <w:left w:w="0" w:type="dxa"/>
          <w:right w:w="0" w:type="dxa"/>
        </w:tblCellMar>
        <w:tblLook w:val="0000" w:firstRow="0" w:lastRow="0" w:firstColumn="0" w:lastColumn="0" w:noHBand="0" w:noVBand="0"/>
      </w:tblPr>
      <w:tblGrid>
        <w:gridCol w:w="1418"/>
        <w:gridCol w:w="1701"/>
        <w:gridCol w:w="3261"/>
        <w:gridCol w:w="1275"/>
        <w:gridCol w:w="1274"/>
        <w:gridCol w:w="726"/>
      </w:tblGrid>
      <w:tr w:rsidR="00D87F62" w:rsidRPr="00041D13" w14:paraId="2AD5CAAD" w14:textId="77777777" w:rsidTr="00DC3605">
        <w:trPr>
          <w:trHeight w:val="795"/>
        </w:trPr>
        <w:tc>
          <w:tcPr>
            <w:tcW w:w="3119" w:type="dxa"/>
            <w:gridSpan w:val="2"/>
            <w:tcBorders>
              <w:top w:val="single" w:sz="1" w:space="0" w:color="000000"/>
              <w:left w:val="single" w:sz="1" w:space="0" w:color="000000"/>
              <w:bottom w:val="single" w:sz="1" w:space="0" w:color="000000"/>
            </w:tcBorders>
            <w:shd w:val="clear" w:color="auto" w:fill="auto"/>
            <w:vAlign w:val="center"/>
          </w:tcPr>
          <w:p w14:paraId="1D750539" w14:textId="77777777" w:rsidR="00D87F62" w:rsidRPr="00041D13" w:rsidRDefault="00D87F62" w:rsidP="00DC3605">
            <w:pPr>
              <w:snapToGrid w:val="0"/>
              <w:rPr>
                <w:rFonts w:ascii="Arial Narrow" w:hAnsi="Arial Narrow"/>
              </w:rPr>
            </w:pPr>
          </w:p>
          <w:p w14:paraId="2D562091" w14:textId="77777777" w:rsidR="00D87F62" w:rsidRPr="00041D13" w:rsidRDefault="00D87F62" w:rsidP="00DC3605">
            <w:pPr>
              <w:rPr>
                <w:rFonts w:ascii="Arial Narrow" w:hAnsi="Arial Narrow"/>
              </w:rPr>
            </w:pPr>
            <w:r w:rsidRPr="00041D13">
              <w:rPr>
                <w:rFonts w:ascii="Arial Narrow" w:hAnsi="Arial Narrow"/>
              </w:rPr>
              <w:t xml:space="preserve">  INWESTOR</w:t>
            </w:r>
          </w:p>
          <w:p w14:paraId="5C2C31BE" w14:textId="77777777" w:rsidR="00D87F62" w:rsidRPr="00041D13" w:rsidRDefault="00D87F62" w:rsidP="00DC3605">
            <w:pPr>
              <w:rPr>
                <w:rFonts w:ascii="Arial Narrow" w:hAnsi="Arial Narrow"/>
              </w:rPr>
            </w:pPr>
          </w:p>
        </w:tc>
        <w:tc>
          <w:tcPr>
            <w:tcW w:w="6536" w:type="dxa"/>
            <w:gridSpan w:val="4"/>
            <w:tcBorders>
              <w:top w:val="single" w:sz="1" w:space="0" w:color="000000"/>
              <w:left w:val="single" w:sz="1" w:space="0" w:color="000000"/>
              <w:bottom w:val="single" w:sz="1" w:space="0" w:color="000000"/>
              <w:right w:val="single" w:sz="1" w:space="0" w:color="000000"/>
            </w:tcBorders>
            <w:shd w:val="clear" w:color="auto" w:fill="auto"/>
            <w:vAlign w:val="center"/>
          </w:tcPr>
          <w:p w14:paraId="190B34CB" w14:textId="05D697C7" w:rsidR="0090348B" w:rsidRPr="00041D13" w:rsidRDefault="00D87F62" w:rsidP="00B66BD5">
            <w:pPr>
              <w:ind w:left="141"/>
              <w:rPr>
                <w:rFonts w:ascii="Arial Narrow" w:hAnsi="Arial Narrow" w:cstheme="minorHAnsi"/>
                <w:b/>
                <w:bCs/>
              </w:rPr>
            </w:pPr>
            <w:r w:rsidRPr="00041D13">
              <w:rPr>
                <w:rFonts w:ascii="Arial Narrow" w:hAnsi="Arial Narrow" w:cs="Calibri"/>
                <w:b/>
                <w:bCs/>
              </w:rPr>
              <w:t xml:space="preserve"> </w:t>
            </w:r>
            <w:r w:rsidR="0015153B" w:rsidRPr="00041D13">
              <w:rPr>
                <w:rFonts w:ascii="Arial Narrow" w:hAnsi="Arial Narrow" w:cstheme="minorHAnsi"/>
                <w:b/>
                <w:bCs/>
              </w:rPr>
              <w:fldChar w:fldCharType="begin"/>
            </w:r>
            <w:r w:rsidR="0015153B" w:rsidRPr="00041D13">
              <w:rPr>
                <w:rFonts w:ascii="Arial Narrow" w:hAnsi="Arial Narrow" w:cstheme="minorHAnsi"/>
                <w:b/>
                <w:bCs/>
              </w:rPr>
              <w:instrText xml:space="preserve"> MERGEFIELD Imię </w:instrText>
            </w:r>
            <w:r w:rsidR="0015153B" w:rsidRPr="00041D13">
              <w:rPr>
                <w:rFonts w:ascii="Arial Narrow" w:hAnsi="Arial Narrow" w:cstheme="minorHAnsi"/>
                <w:b/>
                <w:bCs/>
              </w:rPr>
              <w:fldChar w:fldCharType="separate"/>
            </w:r>
            <w:r w:rsidR="008E229F" w:rsidRPr="008402A2">
              <w:rPr>
                <w:rFonts w:ascii="Arial Narrow" w:hAnsi="Arial Narrow" w:cstheme="minorHAnsi"/>
                <w:b/>
                <w:bCs/>
                <w:noProof/>
              </w:rPr>
              <w:t>Gmina Miasta Chełmża</w:t>
            </w:r>
            <w:r w:rsidR="0015153B" w:rsidRPr="00041D13">
              <w:rPr>
                <w:rFonts w:ascii="Arial Narrow" w:hAnsi="Arial Narrow" w:cstheme="minorHAnsi"/>
                <w:b/>
                <w:bCs/>
              </w:rPr>
              <w:fldChar w:fldCharType="end"/>
            </w:r>
            <w:r w:rsidR="0015153B" w:rsidRPr="00041D13">
              <w:rPr>
                <w:rFonts w:ascii="Arial Narrow" w:hAnsi="Arial Narrow" w:cstheme="minorHAnsi"/>
                <w:b/>
                <w:bCs/>
              </w:rPr>
              <w:t xml:space="preserve"> </w:t>
            </w:r>
            <w:r w:rsidR="0015153B" w:rsidRPr="00041D13">
              <w:rPr>
                <w:rFonts w:ascii="Arial Narrow" w:hAnsi="Arial Narrow" w:cstheme="minorHAnsi"/>
                <w:b/>
                <w:bCs/>
              </w:rPr>
              <w:fldChar w:fldCharType="begin"/>
            </w:r>
            <w:r w:rsidR="0015153B" w:rsidRPr="00041D13">
              <w:rPr>
                <w:rFonts w:ascii="Arial Narrow" w:hAnsi="Arial Narrow" w:cstheme="minorHAnsi"/>
                <w:b/>
                <w:bCs/>
              </w:rPr>
              <w:instrText xml:space="preserve"> MERGEFIELD Nazwisko </w:instrText>
            </w:r>
            <w:r w:rsidR="0015153B" w:rsidRPr="00041D13">
              <w:rPr>
                <w:rFonts w:ascii="Arial Narrow" w:hAnsi="Arial Narrow" w:cstheme="minorHAnsi"/>
                <w:b/>
                <w:bCs/>
              </w:rPr>
              <w:fldChar w:fldCharType="end"/>
            </w:r>
          </w:p>
          <w:p w14:paraId="5DF506BE" w14:textId="3981F29F" w:rsidR="0090348B" w:rsidRPr="00041D13" w:rsidRDefault="0090348B" w:rsidP="00B66BD5">
            <w:pPr>
              <w:ind w:left="141"/>
              <w:rPr>
                <w:rFonts w:ascii="Arial Narrow" w:hAnsi="Arial Narrow" w:cstheme="minorHAnsi"/>
                <w:b/>
                <w:bCs/>
              </w:rPr>
            </w:pPr>
            <w:r w:rsidRPr="00041D13">
              <w:rPr>
                <w:rFonts w:ascii="Arial Narrow" w:hAnsi="Arial Narrow" w:cstheme="minorHAnsi"/>
                <w:b/>
                <w:bCs/>
              </w:rPr>
              <w:t xml:space="preserve"> </w:t>
            </w:r>
            <w:r w:rsidR="0023540A" w:rsidRPr="00041D13">
              <w:rPr>
                <w:rFonts w:ascii="Arial Narrow" w:hAnsi="Arial Narrow" w:cstheme="minorHAnsi"/>
                <w:b/>
                <w:bCs/>
              </w:rPr>
              <w:t xml:space="preserve">ul. </w:t>
            </w:r>
            <w:r w:rsidR="0015153B" w:rsidRPr="00041D13">
              <w:rPr>
                <w:rFonts w:ascii="Arial Narrow" w:hAnsi="Arial Narrow" w:cstheme="minorHAnsi"/>
                <w:b/>
                <w:bCs/>
              </w:rPr>
              <w:fldChar w:fldCharType="begin"/>
            </w:r>
            <w:r w:rsidR="0015153B" w:rsidRPr="00041D13">
              <w:rPr>
                <w:rFonts w:ascii="Arial Narrow" w:hAnsi="Arial Narrow" w:cstheme="minorHAnsi"/>
                <w:b/>
                <w:bCs/>
              </w:rPr>
              <w:instrText xml:space="preserve"> MERGEFIELD ulica_klijenta </w:instrText>
            </w:r>
            <w:r w:rsidR="0015153B" w:rsidRPr="00041D13">
              <w:rPr>
                <w:rFonts w:ascii="Arial Narrow" w:hAnsi="Arial Narrow" w:cstheme="minorHAnsi"/>
                <w:b/>
                <w:bCs/>
              </w:rPr>
              <w:fldChar w:fldCharType="separate"/>
            </w:r>
            <w:r w:rsidR="008E229F" w:rsidRPr="008402A2">
              <w:rPr>
                <w:rFonts w:ascii="Arial Narrow" w:hAnsi="Arial Narrow" w:cstheme="minorHAnsi"/>
                <w:b/>
                <w:bCs/>
                <w:noProof/>
              </w:rPr>
              <w:t>Hallera</w:t>
            </w:r>
            <w:r w:rsidR="0015153B" w:rsidRPr="00041D13">
              <w:rPr>
                <w:rFonts w:ascii="Arial Narrow" w:hAnsi="Arial Narrow" w:cstheme="minorHAnsi"/>
                <w:b/>
                <w:bCs/>
              </w:rPr>
              <w:fldChar w:fldCharType="end"/>
            </w:r>
            <w:r w:rsidR="0015153B" w:rsidRPr="00041D13">
              <w:rPr>
                <w:rFonts w:ascii="Arial Narrow" w:hAnsi="Arial Narrow" w:cstheme="minorHAnsi"/>
                <w:b/>
                <w:bCs/>
              </w:rPr>
              <w:t xml:space="preserve"> </w:t>
            </w:r>
            <w:r w:rsidR="0015153B" w:rsidRPr="00041D13">
              <w:rPr>
                <w:rFonts w:ascii="Arial Narrow" w:hAnsi="Arial Narrow" w:cstheme="minorHAnsi"/>
                <w:b/>
                <w:bCs/>
              </w:rPr>
              <w:fldChar w:fldCharType="begin"/>
            </w:r>
            <w:r w:rsidR="0015153B" w:rsidRPr="00041D13">
              <w:rPr>
                <w:rFonts w:ascii="Arial Narrow" w:hAnsi="Arial Narrow" w:cstheme="minorHAnsi"/>
                <w:b/>
                <w:bCs/>
              </w:rPr>
              <w:instrText xml:space="preserve"> MERGEFIELD nr_domu_klijenta </w:instrText>
            </w:r>
            <w:r w:rsidR="0015153B" w:rsidRPr="00041D13">
              <w:rPr>
                <w:rFonts w:ascii="Arial Narrow" w:hAnsi="Arial Narrow" w:cstheme="minorHAnsi"/>
                <w:b/>
                <w:bCs/>
              </w:rPr>
              <w:fldChar w:fldCharType="separate"/>
            </w:r>
            <w:r w:rsidR="008E229F" w:rsidRPr="008402A2">
              <w:rPr>
                <w:rFonts w:ascii="Arial Narrow" w:hAnsi="Arial Narrow" w:cstheme="minorHAnsi"/>
                <w:b/>
                <w:bCs/>
                <w:noProof/>
              </w:rPr>
              <w:t>2</w:t>
            </w:r>
            <w:r w:rsidR="0015153B" w:rsidRPr="00041D13">
              <w:rPr>
                <w:rFonts w:ascii="Arial Narrow" w:hAnsi="Arial Narrow" w:cstheme="minorHAnsi"/>
                <w:b/>
                <w:bCs/>
              </w:rPr>
              <w:fldChar w:fldCharType="end"/>
            </w:r>
          </w:p>
          <w:p w14:paraId="299DEE90" w14:textId="63AA44D8" w:rsidR="00D87F62" w:rsidRPr="00041D13" w:rsidRDefault="0090348B" w:rsidP="00B66BD5">
            <w:pPr>
              <w:ind w:left="141"/>
              <w:rPr>
                <w:rFonts w:ascii="Arial Narrow" w:hAnsi="Arial Narrow"/>
              </w:rPr>
            </w:pPr>
            <w:r w:rsidRPr="00041D13">
              <w:rPr>
                <w:rFonts w:ascii="Arial Narrow" w:hAnsi="Arial Narrow" w:cstheme="minorHAnsi"/>
                <w:b/>
                <w:bCs/>
              </w:rPr>
              <w:t xml:space="preserve"> </w:t>
            </w:r>
            <w:r w:rsidR="0015153B" w:rsidRPr="00041D13">
              <w:rPr>
                <w:rFonts w:ascii="Arial Narrow" w:hAnsi="Arial Narrow" w:cstheme="minorHAnsi"/>
                <w:b/>
                <w:bCs/>
              </w:rPr>
              <w:fldChar w:fldCharType="begin"/>
            </w:r>
            <w:r w:rsidR="0015153B" w:rsidRPr="00041D13">
              <w:rPr>
                <w:rFonts w:ascii="Arial Narrow" w:hAnsi="Arial Narrow" w:cstheme="minorHAnsi"/>
                <w:b/>
                <w:bCs/>
              </w:rPr>
              <w:instrText xml:space="preserve"> MERGEFIELD kod_pocztowy_klijenta </w:instrText>
            </w:r>
            <w:r w:rsidR="0015153B" w:rsidRPr="00041D13">
              <w:rPr>
                <w:rFonts w:ascii="Arial Narrow" w:hAnsi="Arial Narrow" w:cstheme="minorHAnsi"/>
                <w:b/>
                <w:bCs/>
              </w:rPr>
              <w:fldChar w:fldCharType="separate"/>
            </w:r>
            <w:r w:rsidR="008E229F" w:rsidRPr="008402A2">
              <w:rPr>
                <w:rFonts w:ascii="Arial Narrow" w:hAnsi="Arial Narrow" w:cstheme="minorHAnsi"/>
                <w:b/>
                <w:bCs/>
                <w:noProof/>
              </w:rPr>
              <w:t>87-140</w:t>
            </w:r>
            <w:r w:rsidR="0015153B" w:rsidRPr="00041D13">
              <w:rPr>
                <w:rFonts w:ascii="Arial Narrow" w:hAnsi="Arial Narrow" w:cstheme="minorHAnsi"/>
                <w:b/>
                <w:bCs/>
              </w:rPr>
              <w:fldChar w:fldCharType="end"/>
            </w:r>
            <w:r w:rsidR="0015153B" w:rsidRPr="00041D13">
              <w:rPr>
                <w:rFonts w:ascii="Arial Narrow" w:hAnsi="Arial Narrow" w:cstheme="minorHAnsi"/>
                <w:b/>
                <w:bCs/>
              </w:rPr>
              <w:t xml:space="preserve"> </w:t>
            </w:r>
            <w:r w:rsidR="0015153B" w:rsidRPr="00041D13">
              <w:rPr>
                <w:rFonts w:ascii="Arial Narrow" w:hAnsi="Arial Narrow" w:cstheme="minorHAnsi"/>
                <w:b/>
                <w:bCs/>
              </w:rPr>
              <w:fldChar w:fldCharType="begin"/>
            </w:r>
            <w:r w:rsidR="0015153B" w:rsidRPr="00041D13">
              <w:rPr>
                <w:rFonts w:ascii="Arial Narrow" w:hAnsi="Arial Narrow" w:cstheme="minorHAnsi"/>
                <w:b/>
                <w:bCs/>
              </w:rPr>
              <w:instrText xml:space="preserve"> MERGEFIELD miejscowość_klijenta </w:instrText>
            </w:r>
            <w:r w:rsidR="0015153B" w:rsidRPr="00041D13">
              <w:rPr>
                <w:rFonts w:ascii="Arial Narrow" w:hAnsi="Arial Narrow" w:cstheme="minorHAnsi"/>
                <w:b/>
                <w:bCs/>
              </w:rPr>
              <w:fldChar w:fldCharType="separate"/>
            </w:r>
            <w:r w:rsidR="008E229F" w:rsidRPr="008402A2">
              <w:rPr>
                <w:rFonts w:ascii="Arial Narrow" w:hAnsi="Arial Narrow" w:cstheme="minorHAnsi"/>
                <w:b/>
                <w:bCs/>
                <w:noProof/>
              </w:rPr>
              <w:t>Chełmża</w:t>
            </w:r>
            <w:r w:rsidR="0015153B" w:rsidRPr="00041D13">
              <w:rPr>
                <w:rFonts w:ascii="Arial Narrow" w:hAnsi="Arial Narrow" w:cstheme="minorHAnsi"/>
                <w:b/>
                <w:bCs/>
              </w:rPr>
              <w:fldChar w:fldCharType="end"/>
            </w:r>
          </w:p>
        </w:tc>
      </w:tr>
      <w:tr w:rsidR="00D87F62" w:rsidRPr="00041D13" w14:paraId="48C9CB8A" w14:textId="77777777" w:rsidTr="00DC3605">
        <w:trPr>
          <w:trHeight w:val="801"/>
        </w:trPr>
        <w:tc>
          <w:tcPr>
            <w:tcW w:w="3119" w:type="dxa"/>
            <w:gridSpan w:val="2"/>
            <w:tcBorders>
              <w:left w:val="single" w:sz="1" w:space="0" w:color="000000"/>
              <w:bottom w:val="single" w:sz="1" w:space="0" w:color="000000"/>
            </w:tcBorders>
            <w:shd w:val="clear" w:color="auto" w:fill="auto"/>
            <w:vAlign w:val="center"/>
          </w:tcPr>
          <w:p w14:paraId="66CD29CF" w14:textId="77777777" w:rsidR="00D87F62" w:rsidRPr="00041D13" w:rsidRDefault="00D87F62" w:rsidP="00DC3605">
            <w:pPr>
              <w:snapToGrid w:val="0"/>
              <w:rPr>
                <w:rFonts w:ascii="Arial Narrow" w:hAnsi="Arial Narrow"/>
              </w:rPr>
            </w:pPr>
          </w:p>
          <w:p w14:paraId="67C9D7AB" w14:textId="77777777" w:rsidR="00D87F62" w:rsidRPr="00041D13" w:rsidRDefault="00D87F62" w:rsidP="00DC3605">
            <w:pPr>
              <w:rPr>
                <w:rFonts w:ascii="Arial Narrow" w:hAnsi="Arial Narrow"/>
              </w:rPr>
            </w:pPr>
            <w:r w:rsidRPr="00041D13">
              <w:rPr>
                <w:rFonts w:ascii="Arial Narrow" w:hAnsi="Arial Narrow"/>
              </w:rPr>
              <w:t xml:space="preserve">  NAZWA ZAMIERZENIA  </w:t>
            </w:r>
          </w:p>
          <w:p w14:paraId="4563A36C" w14:textId="77777777" w:rsidR="00D87F62" w:rsidRPr="00041D13" w:rsidRDefault="00D87F62" w:rsidP="00DC3605">
            <w:pPr>
              <w:rPr>
                <w:rFonts w:ascii="Arial Narrow" w:hAnsi="Arial Narrow"/>
              </w:rPr>
            </w:pPr>
            <w:r w:rsidRPr="00041D13">
              <w:rPr>
                <w:rFonts w:ascii="Arial Narrow" w:hAnsi="Arial Narrow"/>
              </w:rPr>
              <w:t xml:space="preserve">  BUDOWLANEGO</w:t>
            </w:r>
          </w:p>
          <w:p w14:paraId="1A813A15" w14:textId="77777777" w:rsidR="00D87F62" w:rsidRPr="00041D13" w:rsidRDefault="00D87F62" w:rsidP="00DC3605">
            <w:pPr>
              <w:rPr>
                <w:rFonts w:ascii="Arial Narrow" w:hAnsi="Arial Narrow"/>
              </w:rPr>
            </w:pPr>
          </w:p>
        </w:tc>
        <w:tc>
          <w:tcPr>
            <w:tcW w:w="6536" w:type="dxa"/>
            <w:gridSpan w:val="4"/>
            <w:tcBorders>
              <w:left w:val="single" w:sz="1" w:space="0" w:color="000000"/>
              <w:bottom w:val="single" w:sz="1" w:space="0" w:color="000000"/>
              <w:right w:val="single" w:sz="1" w:space="0" w:color="000000"/>
            </w:tcBorders>
            <w:shd w:val="clear" w:color="auto" w:fill="auto"/>
            <w:vAlign w:val="center"/>
          </w:tcPr>
          <w:p w14:paraId="6A9DF4EB" w14:textId="68798C50" w:rsidR="00D87F62" w:rsidRPr="00041D13" w:rsidRDefault="0015153B" w:rsidP="00B66BD5">
            <w:pPr>
              <w:snapToGrid w:val="0"/>
              <w:ind w:left="141"/>
              <w:rPr>
                <w:rFonts w:ascii="Arial Narrow" w:hAnsi="Arial Narrow" w:cs="Calibri"/>
                <w:b/>
                <w:bCs/>
              </w:rPr>
            </w:pPr>
            <w:r w:rsidRPr="00041D13">
              <w:rPr>
                <w:rFonts w:ascii="Arial Narrow" w:hAnsi="Arial Narrow" w:cs="Calibri"/>
                <w:b/>
                <w:bCs/>
              </w:rPr>
              <w:fldChar w:fldCharType="begin"/>
            </w:r>
            <w:r w:rsidRPr="00041D13">
              <w:rPr>
                <w:rFonts w:ascii="Arial Narrow" w:hAnsi="Arial Narrow" w:cs="Calibri"/>
                <w:b/>
                <w:bCs/>
              </w:rPr>
              <w:instrText xml:space="preserve"> MERGEFIELD Nazwa_zamierzenia_budowlanego </w:instrText>
            </w:r>
            <w:r w:rsidRPr="00041D13">
              <w:rPr>
                <w:rFonts w:ascii="Arial Narrow" w:hAnsi="Arial Narrow" w:cs="Calibri"/>
                <w:b/>
                <w:bCs/>
              </w:rPr>
              <w:fldChar w:fldCharType="separate"/>
            </w:r>
            <w:r w:rsidR="008E229F" w:rsidRPr="008402A2">
              <w:rPr>
                <w:rFonts w:ascii="Arial Narrow" w:hAnsi="Arial Narrow" w:cs="Calibri"/>
                <w:b/>
                <w:bCs/>
                <w:noProof/>
              </w:rPr>
              <w:t>Demontaż oraz montaż wewnętrznej instalacji gazowej w istniejącym budynku oświaty - Hali sportowo - widowiskowej</w:t>
            </w:r>
            <w:r w:rsidRPr="00041D13">
              <w:rPr>
                <w:rFonts w:ascii="Arial Narrow" w:hAnsi="Arial Narrow" w:cs="Calibri"/>
                <w:b/>
                <w:bCs/>
              </w:rPr>
              <w:fldChar w:fldCharType="end"/>
            </w:r>
          </w:p>
        </w:tc>
      </w:tr>
      <w:tr w:rsidR="00D87F62" w:rsidRPr="00041D13" w14:paraId="1882404E" w14:textId="77777777" w:rsidTr="00DC3605">
        <w:trPr>
          <w:trHeight w:val="824"/>
        </w:trPr>
        <w:tc>
          <w:tcPr>
            <w:tcW w:w="3119" w:type="dxa"/>
            <w:gridSpan w:val="2"/>
            <w:tcBorders>
              <w:left w:val="single" w:sz="1" w:space="0" w:color="000000"/>
              <w:bottom w:val="single" w:sz="1" w:space="0" w:color="000000"/>
            </w:tcBorders>
            <w:shd w:val="clear" w:color="auto" w:fill="auto"/>
            <w:vAlign w:val="center"/>
          </w:tcPr>
          <w:p w14:paraId="009243C1" w14:textId="77777777" w:rsidR="00D87F62" w:rsidRPr="00041D13" w:rsidRDefault="00D87F62" w:rsidP="00DC3605">
            <w:pPr>
              <w:snapToGrid w:val="0"/>
              <w:rPr>
                <w:rFonts w:ascii="Arial Narrow" w:hAnsi="Arial Narrow"/>
              </w:rPr>
            </w:pPr>
          </w:p>
          <w:p w14:paraId="063DF5B2" w14:textId="77777777" w:rsidR="00D87F62" w:rsidRPr="00041D13" w:rsidRDefault="00D87F62" w:rsidP="00DC3605">
            <w:pPr>
              <w:rPr>
                <w:rFonts w:ascii="Arial Narrow" w:hAnsi="Arial Narrow"/>
              </w:rPr>
            </w:pPr>
            <w:r w:rsidRPr="00041D13">
              <w:rPr>
                <w:rFonts w:ascii="Arial Narrow" w:hAnsi="Arial Narrow"/>
              </w:rPr>
              <w:t xml:space="preserve">  ADRES I KATEGORIA </w:t>
            </w:r>
          </w:p>
          <w:p w14:paraId="12075215" w14:textId="3921E19C" w:rsidR="00D87F62" w:rsidRPr="00041D13" w:rsidRDefault="00711C68" w:rsidP="00DC3605">
            <w:pPr>
              <w:rPr>
                <w:rFonts w:ascii="Arial Narrow" w:hAnsi="Arial Narrow"/>
              </w:rPr>
            </w:pPr>
            <w:r>
              <w:rPr>
                <w:rFonts w:ascii="Arial Narrow" w:hAnsi="Arial Narrow"/>
              </w:rPr>
              <w:t xml:space="preserve"> </w:t>
            </w:r>
            <w:r w:rsidR="00D87F62" w:rsidRPr="00041D13">
              <w:rPr>
                <w:rFonts w:ascii="Arial Narrow" w:hAnsi="Arial Narrow"/>
              </w:rPr>
              <w:t>OBIEKTU BUDOWLANEGO</w:t>
            </w:r>
          </w:p>
          <w:p w14:paraId="3DE4B93E" w14:textId="77777777" w:rsidR="00D87F62" w:rsidRPr="00041D13" w:rsidRDefault="00D87F62" w:rsidP="00DC3605">
            <w:pPr>
              <w:rPr>
                <w:rFonts w:ascii="Arial Narrow" w:hAnsi="Arial Narrow"/>
              </w:rPr>
            </w:pPr>
          </w:p>
        </w:tc>
        <w:tc>
          <w:tcPr>
            <w:tcW w:w="6536" w:type="dxa"/>
            <w:gridSpan w:val="4"/>
            <w:tcBorders>
              <w:left w:val="single" w:sz="1" w:space="0" w:color="000000"/>
              <w:bottom w:val="single" w:sz="1" w:space="0" w:color="000000"/>
              <w:right w:val="single" w:sz="1" w:space="0" w:color="000000"/>
            </w:tcBorders>
            <w:shd w:val="clear" w:color="auto" w:fill="auto"/>
            <w:vAlign w:val="center"/>
          </w:tcPr>
          <w:p w14:paraId="306BA757" w14:textId="7D5D98AF" w:rsidR="0090348B" w:rsidRPr="00041D13" w:rsidRDefault="00D87F62" w:rsidP="00B66BD5">
            <w:pPr>
              <w:ind w:left="141"/>
              <w:rPr>
                <w:rFonts w:ascii="Arial Narrow" w:hAnsi="Arial Narrow"/>
                <w:b/>
                <w:bCs/>
              </w:rPr>
            </w:pPr>
            <w:r w:rsidRPr="00041D13">
              <w:rPr>
                <w:rFonts w:ascii="Arial Narrow" w:hAnsi="Arial Narrow"/>
                <w:b/>
                <w:bCs/>
              </w:rPr>
              <w:t xml:space="preserve"> </w:t>
            </w:r>
            <w:r w:rsidR="0090348B" w:rsidRPr="00041D13">
              <w:rPr>
                <w:rFonts w:ascii="Arial Narrow" w:hAnsi="Arial Narrow"/>
                <w:b/>
                <w:bCs/>
              </w:rPr>
              <w:t>Miasto:</w:t>
            </w:r>
            <w:r w:rsidR="0015153B" w:rsidRPr="00041D13">
              <w:rPr>
                <w:rFonts w:ascii="Arial Narrow" w:hAnsi="Arial Narrow"/>
                <w:b/>
                <w:bCs/>
              </w:rPr>
              <w:t xml:space="preserve"> </w:t>
            </w:r>
            <w:r w:rsidR="0015153B" w:rsidRPr="00041D13">
              <w:rPr>
                <w:rFonts w:ascii="Arial Narrow" w:hAnsi="Arial Narrow"/>
                <w:b/>
                <w:bCs/>
              </w:rPr>
              <w:fldChar w:fldCharType="begin"/>
            </w:r>
            <w:r w:rsidR="0015153B" w:rsidRPr="00041D13">
              <w:rPr>
                <w:rFonts w:ascii="Arial Narrow" w:hAnsi="Arial Narrow"/>
                <w:b/>
                <w:bCs/>
              </w:rPr>
              <w:instrText xml:space="preserve"> MERGEFIELD Kod_pocztowy_budowy </w:instrText>
            </w:r>
            <w:r w:rsidR="0015153B" w:rsidRPr="00041D13">
              <w:rPr>
                <w:rFonts w:ascii="Arial Narrow" w:hAnsi="Arial Narrow"/>
                <w:b/>
                <w:bCs/>
              </w:rPr>
              <w:fldChar w:fldCharType="separate"/>
            </w:r>
            <w:r w:rsidR="008E229F" w:rsidRPr="008402A2">
              <w:rPr>
                <w:rFonts w:ascii="Arial Narrow" w:hAnsi="Arial Narrow"/>
                <w:b/>
                <w:bCs/>
                <w:noProof/>
              </w:rPr>
              <w:t>87-140</w:t>
            </w:r>
            <w:r w:rsidR="0015153B" w:rsidRPr="00041D13">
              <w:rPr>
                <w:rFonts w:ascii="Arial Narrow" w:hAnsi="Arial Narrow"/>
                <w:b/>
                <w:bCs/>
              </w:rPr>
              <w:fldChar w:fldCharType="end"/>
            </w:r>
            <w:r w:rsidR="0090348B" w:rsidRPr="00041D13">
              <w:rPr>
                <w:rFonts w:ascii="Arial Narrow" w:hAnsi="Arial Narrow"/>
                <w:b/>
                <w:bCs/>
              </w:rPr>
              <w:t xml:space="preserve"> </w:t>
            </w:r>
            <w:r w:rsidR="0015153B" w:rsidRPr="00041D13">
              <w:rPr>
                <w:rFonts w:ascii="Arial Narrow" w:hAnsi="Arial Narrow"/>
                <w:b/>
                <w:bCs/>
              </w:rPr>
              <w:fldChar w:fldCharType="begin"/>
            </w:r>
            <w:r w:rsidR="0015153B" w:rsidRPr="00041D13">
              <w:rPr>
                <w:rFonts w:ascii="Arial Narrow" w:hAnsi="Arial Narrow"/>
                <w:b/>
                <w:bCs/>
              </w:rPr>
              <w:instrText xml:space="preserve"> MERGEFIELD Miejscowość_budowy </w:instrText>
            </w:r>
            <w:r w:rsidR="0015153B" w:rsidRPr="00041D13">
              <w:rPr>
                <w:rFonts w:ascii="Arial Narrow" w:hAnsi="Arial Narrow"/>
                <w:b/>
                <w:bCs/>
              </w:rPr>
              <w:fldChar w:fldCharType="separate"/>
            </w:r>
            <w:r w:rsidR="008E229F" w:rsidRPr="008402A2">
              <w:rPr>
                <w:rFonts w:ascii="Arial Narrow" w:hAnsi="Arial Narrow"/>
                <w:b/>
                <w:bCs/>
                <w:noProof/>
              </w:rPr>
              <w:t>Chełmża</w:t>
            </w:r>
            <w:r w:rsidR="0015153B" w:rsidRPr="00041D13">
              <w:rPr>
                <w:rFonts w:ascii="Arial Narrow" w:hAnsi="Arial Narrow"/>
                <w:b/>
                <w:bCs/>
              </w:rPr>
              <w:fldChar w:fldCharType="end"/>
            </w:r>
          </w:p>
          <w:p w14:paraId="2CFF7DA9" w14:textId="35D2696D" w:rsidR="0090348B" w:rsidRPr="00041D13" w:rsidRDefault="0090348B" w:rsidP="00B66BD5">
            <w:pPr>
              <w:ind w:left="141"/>
              <w:rPr>
                <w:rFonts w:ascii="Arial Narrow" w:hAnsi="Arial Narrow"/>
                <w:b/>
                <w:bCs/>
              </w:rPr>
            </w:pPr>
            <w:r w:rsidRPr="00041D13">
              <w:rPr>
                <w:rFonts w:ascii="Arial Narrow" w:hAnsi="Arial Narrow"/>
                <w:b/>
                <w:bCs/>
              </w:rPr>
              <w:t xml:space="preserve"> </w:t>
            </w:r>
            <w:r w:rsidRPr="00041D13">
              <w:rPr>
                <w:rFonts w:ascii="Arial Narrow" w:hAnsi="Arial Narrow" w:cstheme="minorHAnsi"/>
                <w:b/>
                <w:bCs/>
              </w:rPr>
              <w:t xml:space="preserve">ul. </w:t>
            </w:r>
            <w:r w:rsidR="0015153B" w:rsidRPr="00041D13">
              <w:rPr>
                <w:rFonts w:ascii="Arial Narrow" w:hAnsi="Arial Narrow" w:cstheme="minorHAnsi"/>
                <w:b/>
                <w:bCs/>
              </w:rPr>
              <w:fldChar w:fldCharType="begin"/>
            </w:r>
            <w:r w:rsidR="0015153B" w:rsidRPr="00041D13">
              <w:rPr>
                <w:rFonts w:ascii="Arial Narrow" w:hAnsi="Arial Narrow" w:cstheme="minorHAnsi"/>
                <w:b/>
                <w:bCs/>
              </w:rPr>
              <w:instrText xml:space="preserve"> MERGEFIELD ulica_budowy </w:instrText>
            </w:r>
            <w:r w:rsidR="0015153B" w:rsidRPr="00041D13">
              <w:rPr>
                <w:rFonts w:ascii="Arial Narrow" w:hAnsi="Arial Narrow" w:cstheme="minorHAnsi"/>
                <w:b/>
                <w:bCs/>
              </w:rPr>
              <w:fldChar w:fldCharType="separate"/>
            </w:r>
            <w:r w:rsidR="008E229F" w:rsidRPr="008402A2">
              <w:rPr>
                <w:rFonts w:ascii="Arial Narrow" w:hAnsi="Arial Narrow" w:cstheme="minorHAnsi"/>
                <w:b/>
                <w:bCs/>
                <w:noProof/>
              </w:rPr>
              <w:t>Hallera</w:t>
            </w:r>
            <w:r w:rsidR="0015153B" w:rsidRPr="00041D13">
              <w:rPr>
                <w:rFonts w:ascii="Arial Narrow" w:hAnsi="Arial Narrow" w:cstheme="minorHAnsi"/>
                <w:b/>
                <w:bCs/>
              </w:rPr>
              <w:fldChar w:fldCharType="end"/>
            </w:r>
            <w:r w:rsidR="0015153B" w:rsidRPr="00041D13">
              <w:rPr>
                <w:rFonts w:ascii="Arial Narrow" w:hAnsi="Arial Narrow" w:cstheme="minorHAnsi"/>
                <w:b/>
                <w:bCs/>
              </w:rPr>
              <w:t xml:space="preserve"> </w:t>
            </w:r>
            <w:r w:rsidR="0015153B" w:rsidRPr="00041D13">
              <w:rPr>
                <w:rFonts w:ascii="Arial Narrow" w:hAnsi="Arial Narrow" w:cstheme="minorHAnsi"/>
                <w:b/>
                <w:bCs/>
              </w:rPr>
              <w:fldChar w:fldCharType="begin"/>
            </w:r>
            <w:r w:rsidR="0015153B" w:rsidRPr="00041D13">
              <w:rPr>
                <w:rFonts w:ascii="Arial Narrow" w:hAnsi="Arial Narrow" w:cstheme="minorHAnsi"/>
                <w:b/>
                <w:bCs/>
              </w:rPr>
              <w:instrText xml:space="preserve"> MERGEFIELD nr_budowy </w:instrText>
            </w:r>
            <w:r w:rsidR="0015153B" w:rsidRPr="00041D13">
              <w:rPr>
                <w:rFonts w:ascii="Arial Narrow" w:hAnsi="Arial Narrow" w:cstheme="minorHAnsi"/>
                <w:b/>
                <w:bCs/>
              </w:rPr>
              <w:fldChar w:fldCharType="separate"/>
            </w:r>
            <w:r w:rsidR="008E229F" w:rsidRPr="008402A2">
              <w:rPr>
                <w:rFonts w:ascii="Arial Narrow" w:hAnsi="Arial Narrow" w:cstheme="minorHAnsi"/>
                <w:b/>
                <w:bCs/>
                <w:noProof/>
              </w:rPr>
              <w:t>17A</w:t>
            </w:r>
            <w:r w:rsidR="0015153B" w:rsidRPr="00041D13">
              <w:rPr>
                <w:rFonts w:ascii="Arial Narrow" w:hAnsi="Arial Narrow" w:cstheme="minorHAnsi"/>
                <w:b/>
                <w:bCs/>
              </w:rPr>
              <w:fldChar w:fldCharType="end"/>
            </w:r>
          </w:p>
          <w:p w14:paraId="0B99709F" w14:textId="3898A1C5" w:rsidR="00D87F62" w:rsidRPr="00041D13" w:rsidRDefault="0090348B" w:rsidP="00B66BD5">
            <w:pPr>
              <w:ind w:left="141"/>
              <w:rPr>
                <w:rFonts w:ascii="Arial Narrow" w:hAnsi="Arial Narrow"/>
              </w:rPr>
            </w:pPr>
            <w:r w:rsidRPr="00041D13">
              <w:rPr>
                <w:rFonts w:ascii="Arial Narrow" w:hAnsi="Arial Narrow"/>
                <w:b/>
                <w:bCs/>
              </w:rPr>
              <w:t xml:space="preserve"> Kategoria obiektu budowlanego:</w:t>
            </w:r>
            <w:r w:rsidR="00DA74C6" w:rsidRPr="00041D13">
              <w:rPr>
                <w:rFonts w:ascii="Arial Narrow" w:hAnsi="Arial Narrow"/>
                <w:b/>
                <w:bCs/>
              </w:rPr>
              <w:t xml:space="preserve"> </w:t>
            </w:r>
            <w:r w:rsidR="001432D0" w:rsidRPr="00041D13">
              <w:rPr>
                <w:rFonts w:ascii="Arial Narrow" w:hAnsi="Arial Narrow"/>
                <w:b/>
                <w:bCs/>
              </w:rPr>
              <w:fldChar w:fldCharType="begin"/>
            </w:r>
            <w:r w:rsidR="001432D0" w:rsidRPr="00041D13">
              <w:rPr>
                <w:rFonts w:ascii="Arial Narrow" w:hAnsi="Arial Narrow"/>
                <w:b/>
                <w:bCs/>
              </w:rPr>
              <w:instrText xml:space="preserve"> MERGEFIELD Kategoria_obiektu_budowlanego </w:instrText>
            </w:r>
            <w:r w:rsidR="001432D0" w:rsidRPr="00041D13">
              <w:rPr>
                <w:rFonts w:ascii="Arial Narrow" w:hAnsi="Arial Narrow"/>
                <w:b/>
                <w:bCs/>
              </w:rPr>
              <w:fldChar w:fldCharType="separate"/>
            </w:r>
            <w:r w:rsidR="008E229F" w:rsidRPr="008402A2">
              <w:rPr>
                <w:rFonts w:ascii="Arial Narrow" w:hAnsi="Arial Narrow"/>
                <w:b/>
                <w:bCs/>
                <w:noProof/>
              </w:rPr>
              <w:t>IX</w:t>
            </w:r>
            <w:r w:rsidR="001432D0" w:rsidRPr="00041D13">
              <w:rPr>
                <w:rFonts w:ascii="Arial Narrow" w:hAnsi="Arial Narrow"/>
                <w:b/>
                <w:bCs/>
              </w:rPr>
              <w:fldChar w:fldCharType="end"/>
            </w:r>
          </w:p>
        </w:tc>
      </w:tr>
      <w:tr w:rsidR="00D87F62" w:rsidRPr="00041D13" w14:paraId="51AE5711" w14:textId="77777777" w:rsidTr="00DC3605">
        <w:trPr>
          <w:trHeight w:val="874"/>
        </w:trPr>
        <w:tc>
          <w:tcPr>
            <w:tcW w:w="3119" w:type="dxa"/>
            <w:gridSpan w:val="2"/>
            <w:tcBorders>
              <w:left w:val="single" w:sz="1" w:space="0" w:color="000000"/>
              <w:bottom w:val="single" w:sz="1" w:space="0" w:color="000000"/>
            </w:tcBorders>
            <w:shd w:val="clear" w:color="auto" w:fill="auto"/>
            <w:vAlign w:val="center"/>
          </w:tcPr>
          <w:p w14:paraId="57E9C12F" w14:textId="77777777" w:rsidR="00D87F62" w:rsidRPr="00041D13" w:rsidRDefault="00D87F62" w:rsidP="00DC3605">
            <w:pPr>
              <w:snapToGrid w:val="0"/>
              <w:rPr>
                <w:rFonts w:ascii="Arial Narrow" w:hAnsi="Arial Narrow"/>
              </w:rPr>
            </w:pPr>
            <w:r w:rsidRPr="00041D13">
              <w:rPr>
                <w:rFonts w:ascii="Arial Narrow" w:hAnsi="Arial Narrow"/>
              </w:rPr>
              <w:t xml:space="preserve">  POZOSTAŁE DANE  </w:t>
            </w:r>
          </w:p>
          <w:p w14:paraId="3DA5018A" w14:textId="77777777" w:rsidR="00D87F62" w:rsidRPr="00041D13" w:rsidRDefault="00D87F62" w:rsidP="00DC3605">
            <w:pPr>
              <w:snapToGrid w:val="0"/>
              <w:rPr>
                <w:rFonts w:ascii="Arial Narrow" w:hAnsi="Arial Narrow"/>
              </w:rPr>
            </w:pPr>
            <w:r w:rsidRPr="00041D13">
              <w:rPr>
                <w:rFonts w:ascii="Arial Narrow" w:hAnsi="Arial Narrow"/>
              </w:rPr>
              <w:t xml:space="preserve">  ADRESOWE</w:t>
            </w:r>
          </w:p>
        </w:tc>
        <w:tc>
          <w:tcPr>
            <w:tcW w:w="6536" w:type="dxa"/>
            <w:gridSpan w:val="4"/>
            <w:tcBorders>
              <w:left w:val="single" w:sz="1" w:space="0" w:color="000000"/>
              <w:bottom w:val="single" w:sz="1" w:space="0" w:color="000000"/>
              <w:right w:val="single" w:sz="1" w:space="0" w:color="000000"/>
            </w:tcBorders>
            <w:shd w:val="clear" w:color="auto" w:fill="auto"/>
            <w:vAlign w:val="center"/>
          </w:tcPr>
          <w:p w14:paraId="5D4C7768" w14:textId="760E4DAB" w:rsidR="0090348B" w:rsidRPr="00041D13" w:rsidRDefault="0090348B" w:rsidP="00B66BD5">
            <w:pPr>
              <w:ind w:left="141"/>
              <w:rPr>
                <w:rFonts w:ascii="Arial Narrow" w:hAnsi="Arial Narrow"/>
              </w:rPr>
            </w:pPr>
            <w:r w:rsidRPr="00041D13">
              <w:rPr>
                <w:rFonts w:ascii="Arial Narrow" w:hAnsi="Arial Narrow"/>
                <w:b/>
                <w:bCs/>
              </w:rPr>
              <w:t xml:space="preserve"> N</w:t>
            </w:r>
            <w:r w:rsidRPr="00041D13">
              <w:rPr>
                <w:rFonts w:ascii="Arial Narrow" w:hAnsi="Arial Narrow"/>
                <w:b/>
                <w:bCs/>
                <w:color w:val="000000"/>
              </w:rPr>
              <w:t>azwa jednostki ewidencyjnej:</w:t>
            </w:r>
            <w:r w:rsidRPr="00041D13">
              <w:rPr>
                <w:rFonts w:ascii="Arial Narrow" w:hAnsi="Arial Narrow"/>
                <w:b/>
                <w:bCs/>
              </w:rPr>
              <w:t xml:space="preserve"> </w:t>
            </w:r>
            <w:r w:rsidR="008034A8" w:rsidRPr="00041D13">
              <w:rPr>
                <w:rFonts w:ascii="Arial Narrow" w:hAnsi="Arial Narrow" w:cstheme="minorHAnsi"/>
                <w:b/>
                <w:bCs/>
              </w:rPr>
              <w:fldChar w:fldCharType="begin"/>
            </w:r>
            <w:r w:rsidR="008034A8" w:rsidRPr="00041D13">
              <w:rPr>
                <w:rFonts w:ascii="Arial Narrow" w:hAnsi="Arial Narrow" w:cstheme="minorHAnsi"/>
                <w:b/>
                <w:bCs/>
              </w:rPr>
              <w:instrText xml:space="preserve"> MERGEFIELD Jednosta_ewidencyjna </w:instrText>
            </w:r>
            <w:r w:rsidR="008034A8" w:rsidRPr="00041D13">
              <w:rPr>
                <w:rFonts w:ascii="Arial Narrow" w:hAnsi="Arial Narrow" w:cstheme="minorHAnsi"/>
                <w:b/>
                <w:bCs/>
              </w:rPr>
              <w:fldChar w:fldCharType="separate"/>
            </w:r>
            <w:r w:rsidR="008E229F" w:rsidRPr="008402A2">
              <w:rPr>
                <w:rFonts w:ascii="Arial Narrow" w:hAnsi="Arial Narrow" w:cstheme="minorHAnsi"/>
                <w:b/>
                <w:bCs/>
                <w:noProof/>
              </w:rPr>
              <w:t>Chełmża</w:t>
            </w:r>
            <w:r w:rsidR="008034A8" w:rsidRPr="00041D13">
              <w:rPr>
                <w:rFonts w:ascii="Arial Narrow" w:hAnsi="Arial Narrow" w:cstheme="minorHAnsi"/>
                <w:b/>
                <w:bCs/>
              </w:rPr>
              <w:fldChar w:fldCharType="end"/>
            </w:r>
          </w:p>
          <w:p w14:paraId="598DA7D9" w14:textId="76F5D863" w:rsidR="0090348B" w:rsidRPr="00041D13" w:rsidRDefault="0090348B" w:rsidP="00B66BD5">
            <w:pPr>
              <w:ind w:left="141"/>
              <w:rPr>
                <w:rFonts w:ascii="Arial Narrow" w:hAnsi="Arial Narrow"/>
              </w:rPr>
            </w:pPr>
            <w:r w:rsidRPr="00041D13">
              <w:rPr>
                <w:rFonts w:ascii="Arial Narrow" w:hAnsi="Arial Narrow"/>
                <w:b/>
                <w:bCs/>
                <w:color w:val="000000"/>
              </w:rPr>
              <w:t xml:space="preserve"> Nazwa i numer obrębu ewidencyjnego: </w:t>
            </w:r>
            <w:r w:rsidR="008034A8" w:rsidRPr="00041D13">
              <w:rPr>
                <w:rFonts w:ascii="Arial Narrow" w:hAnsi="Arial Narrow"/>
                <w:b/>
                <w:bCs/>
              </w:rPr>
              <w:fldChar w:fldCharType="begin"/>
            </w:r>
            <w:r w:rsidR="008034A8" w:rsidRPr="00041D13">
              <w:rPr>
                <w:rFonts w:ascii="Arial Narrow" w:hAnsi="Arial Narrow"/>
                <w:b/>
                <w:bCs/>
              </w:rPr>
              <w:instrText xml:space="preserve"> MERGEFIELD Obręb_i_nr_ewidencyjny </w:instrText>
            </w:r>
            <w:r w:rsidR="008034A8" w:rsidRPr="00041D13">
              <w:rPr>
                <w:rFonts w:ascii="Arial Narrow" w:hAnsi="Arial Narrow"/>
                <w:b/>
                <w:bCs/>
              </w:rPr>
              <w:fldChar w:fldCharType="separate"/>
            </w:r>
            <w:r w:rsidR="008E229F" w:rsidRPr="008402A2">
              <w:rPr>
                <w:rFonts w:ascii="Arial Narrow" w:hAnsi="Arial Narrow"/>
                <w:b/>
                <w:bCs/>
                <w:noProof/>
              </w:rPr>
              <w:t>Obręb 03</w:t>
            </w:r>
            <w:r w:rsidR="008034A8" w:rsidRPr="00041D13">
              <w:rPr>
                <w:rFonts w:ascii="Arial Narrow" w:hAnsi="Arial Narrow"/>
                <w:b/>
                <w:bCs/>
              </w:rPr>
              <w:fldChar w:fldCharType="end"/>
            </w:r>
          </w:p>
          <w:p w14:paraId="2A6D0C38" w14:textId="073F3C26" w:rsidR="0090348B" w:rsidRPr="00041D13" w:rsidRDefault="0090348B" w:rsidP="00B66BD5">
            <w:pPr>
              <w:ind w:left="141"/>
              <w:rPr>
                <w:rFonts w:ascii="Arial Narrow" w:hAnsi="Arial Narrow"/>
                <w:b/>
                <w:bCs/>
              </w:rPr>
            </w:pPr>
            <w:r w:rsidRPr="00041D13">
              <w:rPr>
                <w:rFonts w:ascii="Arial Narrow" w:hAnsi="Arial Narrow"/>
                <w:b/>
                <w:bCs/>
                <w:color w:val="000000"/>
              </w:rPr>
              <w:t xml:space="preserve"> Numery działek ewidencyjnych:</w:t>
            </w:r>
            <w:r w:rsidRPr="00041D13">
              <w:rPr>
                <w:rFonts w:ascii="Arial Narrow" w:hAnsi="Arial Narrow"/>
                <w:b/>
                <w:bCs/>
              </w:rPr>
              <w:t xml:space="preserve"> </w:t>
            </w:r>
            <w:r w:rsidR="008034A8" w:rsidRPr="00041D13">
              <w:rPr>
                <w:rFonts w:ascii="Arial Narrow" w:hAnsi="Arial Narrow"/>
                <w:b/>
                <w:bCs/>
              </w:rPr>
              <w:fldChar w:fldCharType="begin"/>
            </w:r>
            <w:r w:rsidR="008034A8" w:rsidRPr="00041D13">
              <w:rPr>
                <w:rFonts w:ascii="Arial Narrow" w:hAnsi="Arial Narrow"/>
                <w:b/>
                <w:bCs/>
              </w:rPr>
              <w:instrText xml:space="preserve"> MERGEFIELD Nr_działki </w:instrText>
            </w:r>
            <w:r w:rsidR="008034A8" w:rsidRPr="00041D13">
              <w:rPr>
                <w:rFonts w:ascii="Arial Narrow" w:hAnsi="Arial Narrow"/>
                <w:b/>
                <w:bCs/>
              </w:rPr>
              <w:fldChar w:fldCharType="separate"/>
            </w:r>
            <w:r w:rsidR="008E229F" w:rsidRPr="008402A2">
              <w:rPr>
                <w:rFonts w:ascii="Arial Narrow" w:hAnsi="Arial Narrow"/>
                <w:b/>
                <w:bCs/>
                <w:noProof/>
              </w:rPr>
              <w:t>46/2, 54/8, 54/9, 46/3</w:t>
            </w:r>
            <w:r w:rsidR="008034A8" w:rsidRPr="00041D13">
              <w:rPr>
                <w:rFonts w:ascii="Arial Narrow" w:hAnsi="Arial Narrow"/>
                <w:b/>
                <w:bCs/>
              </w:rPr>
              <w:fldChar w:fldCharType="end"/>
            </w:r>
          </w:p>
          <w:p w14:paraId="35D54BB2" w14:textId="77777777" w:rsidR="006D497A" w:rsidRDefault="0090348B" w:rsidP="00B66BD5">
            <w:pPr>
              <w:ind w:left="141"/>
              <w:rPr>
                <w:rFonts w:ascii="Arial Narrow" w:hAnsi="Arial Narrow"/>
                <w:b/>
                <w:bCs/>
              </w:rPr>
            </w:pPr>
            <w:r w:rsidRPr="00041D13">
              <w:rPr>
                <w:rFonts w:ascii="Arial Narrow" w:hAnsi="Arial Narrow"/>
                <w:b/>
                <w:bCs/>
              </w:rPr>
              <w:t xml:space="preserve"> Identyfikator działki : </w:t>
            </w:r>
          </w:p>
          <w:p w14:paraId="69934441" w14:textId="12F52377" w:rsidR="00D87F62" w:rsidRPr="00041D13" w:rsidRDefault="008034A8" w:rsidP="00B66BD5">
            <w:pPr>
              <w:ind w:left="141"/>
              <w:rPr>
                <w:rFonts w:ascii="Arial Narrow" w:hAnsi="Arial Narrow"/>
                <w:b/>
                <w:bCs/>
              </w:rPr>
            </w:pPr>
            <w:r w:rsidRPr="00041D13">
              <w:rPr>
                <w:rFonts w:ascii="Arial Narrow" w:hAnsi="Arial Narrow"/>
                <w:b/>
                <w:bCs/>
              </w:rPr>
              <w:fldChar w:fldCharType="begin"/>
            </w:r>
            <w:r w:rsidRPr="00041D13">
              <w:rPr>
                <w:rFonts w:ascii="Arial Narrow" w:hAnsi="Arial Narrow"/>
                <w:b/>
                <w:bCs/>
              </w:rPr>
              <w:instrText xml:space="preserve"> MERGEFIELD Identyfikator_działki </w:instrText>
            </w:r>
            <w:r w:rsidRPr="00041D13">
              <w:rPr>
                <w:rFonts w:ascii="Arial Narrow" w:hAnsi="Arial Narrow"/>
                <w:b/>
                <w:bCs/>
              </w:rPr>
              <w:fldChar w:fldCharType="separate"/>
            </w:r>
            <w:r w:rsidR="008E229F" w:rsidRPr="008402A2">
              <w:rPr>
                <w:rFonts w:ascii="Arial Narrow" w:hAnsi="Arial Narrow"/>
                <w:b/>
                <w:bCs/>
                <w:noProof/>
              </w:rPr>
              <w:t>041501_1.0003.46/2; 041501_1.0003.54/8; 041501_1.0003.54/9; 041501_1.0003.46/3</w:t>
            </w:r>
            <w:r w:rsidRPr="00041D13">
              <w:rPr>
                <w:rFonts w:ascii="Arial Narrow" w:hAnsi="Arial Narrow"/>
                <w:b/>
                <w:bCs/>
              </w:rPr>
              <w:fldChar w:fldCharType="end"/>
            </w:r>
          </w:p>
        </w:tc>
      </w:tr>
      <w:tr w:rsidR="00D87F62" w:rsidRPr="00041D13" w14:paraId="7558BA8C" w14:textId="77777777" w:rsidTr="00DC3605">
        <w:trPr>
          <w:trHeight w:val="1004"/>
        </w:trPr>
        <w:tc>
          <w:tcPr>
            <w:tcW w:w="1418" w:type="dxa"/>
            <w:tcBorders>
              <w:left w:val="single" w:sz="1" w:space="0" w:color="000000"/>
              <w:bottom w:val="single" w:sz="4" w:space="0" w:color="auto"/>
            </w:tcBorders>
            <w:shd w:val="clear" w:color="auto" w:fill="CCCCCC"/>
            <w:vAlign w:val="center"/>
          </w:tcPr>
          <w:p w14:paraId="284EFEC5" w14:textId="77777777" w:rsidR="00D87F62" w:rsidRPr="00041D13" w:rsidRDefault="00D87F62" w:rsidP="00DC3605">
            <w:pPr>
              <w:snapToGrid w:val="0"/>
              <w:jc w:val="center"/>
              <w:rPr>
                <w:rFonts w:ascii="Arial Narrow" w:hAnsi="Arial Narrow"/>
                <w:b/>
                <w:bCs/>
              </w:rPr>
            </w:pPr>
          </w:p>
          <w:p w14:paraId="79908C00" w14:textId="77777777" w:rsidR="00D87F62" w:rsidRPr="00041D13" w:rsidRDefault="00D87F62" w:rsidP="00DC3605">
            <w:pPr>
              <w:snapToGrid w:val="0"/>
              <w:jc w:val="center"/>
              <w:rPr>
                <w:rFonts w:ascii="Arial Narrow" w:hAnsi="Arial Narrow"/>
              </w:rPr>
            </w:pPr>
            <w:r w:rsidRPr="00041D13">
              <w:rPr>
                <w:rFonts w:ascii="Arial Narrow" w:hAnsi="Arial Narrow"/>
              </w:rPr>
              <w:t>ZESPÓŁ AUTORSKI</w:t>
            </w:r>
          </w:p>
          <w:p w14:paraId="3957E44C" w14:textId="77777777" w:rsidR="00D87F62" w:rsidRPr="00041D13" w:rsidRDefault="00D87F62" w:rsidP="00DC3605">
            <w:pPr>
              <w:snapToGrid w:val="0"/>
              <w:jc w:val="center"/>
              <w:rPr>
                <w:rFonts w:ascii="Arial Narrow" w:hAnsi="Arial Narrow"/>
              </w:rPr>
            </w:pPr>
          </w:p>
        </w:tc>
        <w:tc>
          <w:tcPr>
            <w:tcW w:w="1701" w:type="dxa"/>
            <w:tcBorders>
              <w:left w:val="single" w:sz="1" w:space="0" w:color="000000"/>
              <w:bottom w:val="single" w:sz="4" w:space="0" w:color="auto"/>
            </w:tcBorders>
            <w:shd w:val="clear" w:color="auto" w:fill="CCCCCC"/>
            <w:vAlign w:val="center"/>
          </w:tcPr>
          <w:p w14:paraId="7BDDFAAB" w14:textId="77777777" w:rsidR="00D87F62" w:rsidRPr="00041D13" w:rsidRDefault="00D87F62" w:rsidP="00DC3605">
            <w:pPr>
              <w:pStyle w:val="Nagwek3"/>
              <w:tabs>
                <w:tab w:val="left" w:pos="0"/>
              </w:tabs>
              <w:snapToGrid w:val="0"/>
              <w:rPr>
                <w:rFonts w:ascii="Arial Narrow" w:hAnsi="Arial Narrow"/>
                <w:sz w:val="20"/>
              </w:rPr>
            </w:pPr>
            <w:r w:rsidRPr="00041D13">
              <w:rPr>
                <w:rFonts w:ascii="Arial Narrow" w:hAnsi="Arial Narrow"/>
                <w:sz w:val="20"/>
              </w:rPr>
              <w:t>IMIĘ I NAZWISKO</w:t>
            </w:r>
          </w:p>
        </w:tc>
        <w:tc>
          <w:tcPr>
            <w:tcW w:w="3261" w:type="dxa"/>
            <w:tcBorders>
              <w:left w:val="single" w:sz="1" w:space="0" w:color="000000"/>
              <w:bottom w:val="single" w:sz="4" w:space="0" w:color="auto"/>
            </w:tcBorders>
            <w:shd w:val="clear" w:color="auto" w:fill="CCCCCC"/>
            <w:vAlign w:val="center"/>
          </w:tcPr>
          <w:p w14:paraId="0DE661C5" w14:textId="77777777" w:rsidR="00D87F62" w:rsidRPr="00041D13" w:rsidRDefault="00D87F62" w:rsidP="00DC3605">
            <w:pPr>
              <w:snapToGrid w:val="0"/>
              <w:jc w:val="center"/>
              <w:rPr>
                <w:rFonts w:ascii="Arial Narrow" w:hAnsi="Arial Narrow"/>
              </w:rPr>
            </w:pPr>
            <w:r w:rsidRPr="00041D13">
              <w:rPr>
                <w:rFonts w:ascii="Arial Narrow" w:hAnsi="Arial Narrow"/>
              </w:rPr>
              <w:t>SPECJALNOŚĆ I NUMER</w:t>
            </w:r>
          </w:p>
          <w:p w14:paraId="5A41688E" w14:textId="77777777" w:rsidR="00D87F62" w:rsidRPr="00041D13" w:rsidRDefault="00D87F62" w:rsidP="00DC3605">
            <w:pPr>
              <w:pStyle w:val="Nagwek4"/>
              <w:tabs>
                <w:tab w:val="left" w:pos="0"/>
              </w:tabs>
              <w:jc w:val="center"/>
              <w:rPr>
                <w:rFonts w:ascii="Arial Narrow" w:hAnsi="Arial Narrow"/>
              </w:rPr>
            </w:pPr>
            <w:r w:rsidRPr="00041D13">
              <w:rPr>
                <w:rFonts w:ascii="Arial Narrow" w:hAnsi="Arial Narrow"/>
                <w:b w:val="0"/>
              </w:rPr>
              <w:t>UPRAWNIEŃ BUDOWLANYCH</w:t>
            </w:r>
          </w:p>
        </w:tc>
        <w:tc>
          <w:tcPr>
            <w:tcW w:w="1275" w:type="dxa"/>
            <w:tcBorders>
              <w:left w:val="single" w:sz="1" w:space="0" w:color="000000"/>
              <w:bottom w:val="single" w:sz="4" w:space="0" w:color="auto"/>
            </w:tcBorders>
            <w:shd w:val="clear" w:color="auto" w:fill="CCCCCC"/>
            <w:vAlign w:val="center"/>
          </w:tcPr>
          <w:p w14:paraId="1A54ECF3" w14:textId="77777777" w:rsidR="00D87F62" w:rsidRPr="00041D13" w:rsidRDefault="00D87F62" w:rsidP="00DC3605">
            <w:pPr>
              <w:pStyle w:val="Nagwek5"/>
              <w:tabs>
                <w:tab w:val="left" w:pos="0"/>
              </w:tabs>
              <w:ind w:firstLine="0"/>
              <w:rPr>
                <w:rFonts w:ascii="Arial Narrow" w:hAnsi="Arial Narrow"/>
                <w:sz w:val="20"/>
              </w:rPr>
            </w:pPr>
            <w:r w:rsidRPr="00041D13">
              <w:rPr>
                <w:rFonts w:ascii="Arial Narrow" w:hAnsi="Arial Narrow"/>
                <w:sz w:val="20"/>
              </w:rPr>
              <w:t>ZAKRES OPRACOWANIA</w:t>
            </w:r>
          </w:p>
        </w:tc>
        <w:tc>
          <w:tcPr>
            <w:tcW w:w="1274" w:type="dxa"/>
            <w:tcBorders>
              <w:left w:val="single" w:sz="1" w:space="0" w:color="000000"/>
              <w:bottom w:val="single" w:sz="4" w:space="0" w:color="auto"/>
            </w:tcBorders>
            <w:shd w:val="clear" w:color="auto" w:fill="CCCCCC"/>
            <w:vAlign w:val="center"/>
          </w:tcPr>
          <w:p w14:paraId="4712E631" w14:textId="77777777" w:rsidR="00D87F62" w:rsidRPr="00041D13" w:rsidRDefault="00D87F62" w:rsidP="00DC3605">
            <w:pPr>
              <w:pStyle w:val="Nagwek5"/>
              <w:tabs>
                <w:tab w:val="left" w:pos="0"/>
              </w:tabs>
              <w:snapToGrid w:val="0"/>
              <w:ind w:firstLine="0"/>
              <w:rPr>
                <w:rFonts w:ascii="Arial Narrow" w:hAnsi="Arial Narrow"/>
                <w:sz w:val="20"/>
              </w:rPr>
            </w:pPr>
          </w:p>
          <w:p w14:paraId="3B15BD51" w14:textId="77777777" w:rsidR="00D87F62" w:rsidRPr="00041D13" w:rsidRDefault="00D87F62" w:rsidP="00DC3605">
            <w:pPr>
              <w:pStyle w:val="Nagwek5"/>
              <w:tabs>
                <w:tab w:val="left" w:pos="0"/>
              </w:tabs>
              <w:ind w:firstLine="0"/>
              <w:rPr>
                <w:rFonts w:ascii="Arial Narrow" w:hAnsi="Arial Narrow"/>
                <w:sz w:val="20"/>
              </w:rPr>
            </w:pPr>
          </w:p>
          <w:p w14:paraId="4C0CAC42" w14:textId="77777777" w:rsidR="00D87F62" w:rsidRPr="00041D13" w:rsidRDefault="00D87F62" w:rsidP="00DC3605">
            <w:pPr>
              <w:pStyle w:val="Nagwek5"/>
              <w:tabs>
                <w:tab w:val="left" w:pos="0"/>
              </w:tabs>
              <w:ind w:firstLine="0"/>
              <w:rPr>
                <w:rFonts w:ascii="Arial Narrow" w:hAnsi="Arial Narrow"/>
                <w:sz w:val="20"/>
              </w:rPr>
            </w:pPr>
            <w:r w:rsidRPr="00041D13">
              <w:rPr>
                <w:rFonts w:ascii="Arial Narrow" w:hAnsi="Arial Narrow"/>
                <w:sz w:val="20"/>
              </w:rPr>
              <w:t>DATA</w:t>
            </w:r>
          </w:p>
          <w:p w14:paraId="1D394608" w14:textId="77777777" w:rsidR="00D87F62" w:rsidRPr="00041D13" w:rsidRDefault="00D87F62" w:rsidP="00DC3605">
            <w:pPr>
              <w:jc w:val="center"/>
              <w:rPr>
                <w:rFonts w:ascii="Arial Narrow" w:hAnsi="Arial Narrow"/>
              </w:rPr>
            </w:pPr>
            <w:r w:rsidRPr="00041D13">
              <w:rPr>
                <w:rFonts w:ascii="Arial Narrow" w:hAnsi="Arial Narrow"/>
              </w:rPr>
              <w:t>OPRACOWANIA</w:t>
            </w:r>
          </w:p>
          <w:p w14:paraId="39406385" w14:textId="77777777" w:rsidR="00D87F62" w:rsidRPr="00041D13" w:rsidRDefault="00D87F62" w:rsidP="00DC3605">
            <w:pPr>
              <w:tabs>
                <w:tab w:val="left" w:pos="0"/>
              </w:tabs>
              <w:jc w:val="center"/>
              <w:rPr>
                <w:rFonts w:ascii="Arial Narrow" w:hAnsi="Arial Narrow"/>
              </w:rPr>
            </w:pPr>
          </w:p>
          <w:p w14:paraId="7636AB26" w14:textId="77777777" w:rsidR="00D87F62" w:rsidRPr="00041D13" w:rsidRDefault="00D87F62" w:rsidP="00DC3605">
            <w:pPr>
              <w:jc w:val="center"/>
              <w:rPr>
                <w:rFonts w:ascii="Arial Narrow" w:hAnsi="Arial Narrow"/>
              </w:rPr>
            </w:pPr>
          </w:p>
        </w:tc>
        <w:tc>
          <w:tcPr>
            <w:tcW w:w="726" w:type="dxa"/>
            <w:tcBorders>
              <w:left w:val="single" w:sz="1" w:space="0" w:color="000000"/>
              <w:bottom w:val="single" w:sz="4" w:space="0" w:color="auto"/>
              <w:right w:val="single" w:sz="1" w:space="0" w:color="000000"/>
            </w:tcBorders>
            <w:shd w:val="clear" w:color="auto" w:fill="CCCCCC"/>
            <w:vAlign w:val="center"/>
          </w:tcPr>
          <w:p w14:paraId="2A50B5BC" w14:textId="77777777" w:rsidR="00D87F62" w:rsidRPr="00041D13" w:rsidRDefault="00D87F62" w:rsidP="00DC3605">
            <w:pPr>
              <w:pStyle w:val="Nagwek5"/>
              <w:tabs>
                <w:tab w:val="left" w:pos="0"/>
              </w:tabs>
              <w:ind w:firstLine="0"/>
              <w:rPr>
                <w:rFonts w:ascii="Arial Narrow" w:hAnsi="Arial Narrow"/>
                <w:sz w:val="20"/>
              </w:rPr>
            </w:pPr>
            <w:r w:rsidRPr="00041D13">
              <w:rPr>
                <w:rFonts w:ascii="Arial Narrow" w:hAnsi="Arial Narrow"/>
                <w:sz w:val="20"/>
              </w:rPr>
              <w:t>PODPIS</w:t>
            </w:r>
          </w:p>
        </w:tc>
      </w:tr>
      <w:tr w:rsidR="00D87F62" w:rsidRPr="00041D13" w14:paraId="6929EAFE" w14:textId="77777777" w:rsidTr="00DC3605">
        <w:trPr>
          <w:trHeight w:val="1004"/>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67F9711D" w14:textId="77777777" w:rsidR="00D87F62" w:rsidRPr="00041D13" w:rsidRDefault="00D87F62" w:rsidP="00DC3605">
            <w:pPr>
              <w:snapToGrid w:val="0"/>
              <w:jc w:val="center"/>
              <w:rPr>
                <w:rFonts w:ascii="Arial Narrow" w:hAnsi="Arial Narrow"/>
                <w:b/>
                <w:bCs/>
              </w:rPr>
            </w:pPr>
          </w:p>
          <w:p w14:paraId="677540DF" w14:textId="77777777" w:rsidR="00D87F62" w:rsidRPr="00041D13" w:rsidRDefault="00D87F62" w:rsidP="00DC3605">
            <w:pPr>
              <w:snapToGrid w:val="0"/>
              <w:jc w:val="center"/>
              <w:rPr>
                <w:rFonts w:ascii="Arial Narrow" w:hAnsi="Arial Narrow"/>
                <w:b/>
                <w:bCs/>
              </w:rPr>
            </w:pPr>
          </w:p>
          <w:p w14:paraId="184694F7" w14:textId="77777777" w:rsidR="00D87F62" w:rsidRPr="00041D13" w:rsidRDefault="00D87F62" w:rsidP="00DC3605">
            <w:pPr>
              <w:snapToGrid w:val="0"/>
              <w:jc w:val="center"/>
              <w:rPr>
                <w:rFonts w:ascii="Arial Narrow" w:hAnsi="Arial Narrow"/>
              </w:rPr>
            </w:pPr>
            <w:r w:rsidRPr="00041D13">
              <w:rPr>
                <w:rFonts w:ascii="Arial Narrow" w:hAnsi="Arial Narrow"/>
                <w:b/>
                <w:bCs/>
              </w:rPr>
              <w:t>PROJEKTANT</w:t>
            </w:r>
          </w:p>
          <w:p w14:paraId="66CD750F" w14:textId="77777777" w:rsidR="00D87F62" w:rsidRPr="00041D13" w:rsidRDefault="00D87F62" w:rsidP="00DC3605">
            <w:pPr>
              <w:snapToGrid w:val="0"/>
              <w:jc w:val="center"/>
              <w:rPr>
                <w:rFonts w:ascii="Arial Narrow" w:hAnsi="Arial Narrow"/>
              </w:rPr>
            </w:pPr>
          </w:p>
          <w:p w14:paraId="7310BC87" w14:textId="77777777" w:rsidR="00D87F62" w:rsidRPr="00041D13" w:rsidRDefault="00D87F62" w:rsidP="00DC3605">
            <w:pPr>
              <w:jc w:val="center"/>
              <w:rPr>
                <w:rFonts w:ascii="Arial Narrow" w:hAnsi="Arial Narrow"/>
                <w:b/>
                <w:bCs/>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41D7F73" w14:textId="77777777" w:rsidR="00D87F62" w:rsidRPr="00041D13" w:rsidRDefault="00D87F62" w:rsidP="00DC3605">
            <w:pPr>
              <w:snapToGrid w:val="0"/>
              <w:jc w:val="center"/>
              <w:rPr>
                <w:rFonts w:ascii="Arial Narrow" w:hAnsi="Arial Narrow"/>
              </w:rPr>
            </w:pPr>
            <w:r w:rsidRPr="00041D13">
              <w:rPr>
                <w:rFonts w:ascii="Arial Narrow" w:hAnsi="Arial Narrow"/>
                <w:b/>
                <w:bCs/>
              </w:rPr>
              <w:t>mgr inż.</w:t>
            </w:r>
          </w:p>
          <w:p w14:paraId="5AAF5B15" w14:textId="77777777" w:rsidR="00D87F62" w:rsidRPr="00041D13" w:rsidRDefault="00D87F62" w:rsidP="00DC3605">
            <w:pPr>
              <w:snapToGrid w:val="0"/>
              <w:jc w:val="center"/>
              <w:rPr>
                <w:rFonts w:ascii="Arial Narrow" w:hAnsi="Arial Narrow"/>
              </w:rPr>
            </w:pPr>
            <w:r w:rsidRPr="00041D13">
              <w:rPr>
                <w:rFonts w:ascii="Arial Narrow" w:hAnsi="Arial Narrow"/>
                <w:b/>
                <w:bCs/>
              </w:rPr>
              <w:t>Marcin Sadowski</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14461B95" w14:textId="77777777" w:rsidR="00D87F62" w:rsidRPr="00041D13" w:rsidRDefault="00D87F62" w:rsidP="00DC3605">
            <w:pPr>
              <w:snapToGrid w:val="0"/>
              <w:jc w:val="center"/>
              <w:rPr>
                <w:rFonts w:ascii="Arial Narrow" w:hAnsi="Arial Narrow"/>
                <w:b/>
                <w:bCs/>
                <w:sz w:val="16"/>
              </w:rPr>
            </w:pPr>
            <w:r w:rsidRPr="00041D13">
              <w:rPr>
                <w:rFonts w:ascii="Arial Narrow" w:hAnsi="Arial Narrow"/>
                <w:b/>
                <w:bCs/>
                <w:sz w:val="16"/>
              </w:rPr>
              <w:t>do projektowania bez ograniczeń w specjalności instalacyjnej w zakresie sieci, instalacji i urządzeń cieplnych, wentylacyjnych, gazowych, wodociągowych i kanalizacyjnych</w:t>
            </w:r>
          </w:p>
          <w:p w14:paraId="7F2EE3F5" w14:textId="49827D87" w:rsidR="00D87F62" w:rsidRPr="00CC0BB5" w:rsidRDefault="00D87F62" w:rsidP="00CC0BB5">
            <w:pPr>
              <w:snapToGrid w:val="0"/>
              <w:jc w:val="center"/>
              <w:rPr>
                <w:rFonts w:ascii="Arial Narrow" w:hAnsi="Arial Narrow"/>
                <w:b/>
                <w:bCs/>
                <w:sz w:val="16"/>
              </w:rPr>
            </w:pPr>
            <w:r w:rsidRPr="00041D13">
              <w:rPr>
                <w:rFonts w:ascii="Arial Narrow" w:hAnsi="Arial Narrow"/>
                <w:b/>
                <w:bCs/>
                <w:sz w:val="16"/>
              </w:rPr>
              <w:t>nr WKP/0176/PWOS/18</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44EC176E" w14:textId="77777777" w:rsidR="00D87F62" w:rsidRPr="00523361" w:rsidRDefault="00D87F62" w:rsidP="00DC3605">
            <w:pPr>
              <w:snapToGrid w:val="0"/>
              <w:jc w:val="center"/>
              <w:rPr>
                <w:rFonts w:ascii="Arial Narrow" w:hAnsi="Arial Narrow"/>
                <w:b/>
                <w:bCs/>
              </w:rPr>
            </w:pPr>
            <w:r w:rsidRPr="00523361">
              <w:rPr>
                <w:rFonts w:ascii="Arial Narrow" w:hAnsi="Arial Narrow"/>
                <w:b/>
                <w:bCs/>
              </w:rPr>
              <w:t xml:space="preserve">branża </w:t>
            </w:r>
          </w:p>
          <w:p w14:paraId="304BA051" w14:textId="77777777" w:rsidR="00D87F62" w:rsidRPr="00523361" w:rsidRDefault="00D87F62" w:rsidP="00DC3605">
            <w:pPr>
              <w:snapToGrid w:val="0"/>
              <w:jc w:val="center"/>
              <w:rPr>
                <w:rFonts w:ascii="Arial Narrow" w:hAnsi="Arial Narrow"/>
              </w:rPr>
            </w:pPr>
            <w:r w:rsidRPr="00523361">
              <w:rPr>
                <w:rFonts w:ascii="Arial Narrow" w:hAnsi="Arial Narrow"/>
                <w:b/>
                <w:bCs/>
              </w:rPr>
              <w:t>sanitarna</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14:paraId="60521698" w14:textId="1232E4C7" w:rsidR="00D87F62" w:rsidRPr="00041D13" w:rsidRDefault="008034A8" w:rsidP="00DC3605">
            <w:pPr>
              <w:snapToGrid w:val="0"/>
              <w:jc w:val="center"/>
              <w:rPr>
                <w:rFonts w:ascii="Arial Narrow" w:hAnsi="Arial Narrow"/>
              </w:rPr>
            </w:pPr>
            <w:r w:rsidRPr="00041D13">
              <w:rPr>
                <w:rFonts w:ascii="Arial Narrow" w:hAnsi="Arial Narrow"/>
                <w:b/>
                <w:bCs/>
              </w:rPr>
              <w:fldChar w:fldCharType="begin"/>
            </w:r>
            <w:r w:rsidRPr="00041D13">
              <w:rPr>
                <w:rFonts w:ascii="Arial Narrow" w:hAnsi="Arial Narrow"/>
                <w:b/>
                <w:bCs/>
              </w:rPr>
              <w:instrText xml:space="preserve"> MERGEFIELD Data </w:instrText>
            </w:r>
            <w:r w:rsidRPr="00041D13">
              <w:rPr>
                <w:rFonts w:ascii="Arial Narrow" w:hAnsi="Arial Narrow"/>
                <w:b/>
                <w:bCs/>
              </w:rPr>
              <w:fldChar w:fldCharType="separate"/>
            </w:r>
            <w:r w:rsidR="008E229F" w:rsidRPr="008402A2">
              <w:rPr>
                <w:rFonts w:ascii="Arial Narrow" w:hAnsi="Arial Narrow"/>
                <w:b/>
                <w:bCs/>
                <w:noProof/>
              </w:rPr>
              <w:t>20.05.2025</w:t>
            </w:r>
            <w:r w:rsidRPr="00041D13">
              <w:rPr>
                <w:rFonts w:ascii="Arial Narrow" w:hAnsi="Arial Narrow"/>
                <w:b/>
                <w:bCs/>
              </w:rPr>
              <w:fldChar w:fldCharType="end"/>
            </w:r>
          </w:p>
        </w:tc>
        <w:tc>
          <w:tcPr>
            <w:tcW w:w="726" w:type="dxa"/>
            <w:tcBorders>
              <w:top w:val="single" w:sz="4" w:space="0" w:color="auto"/>
              <w:left w:val="single" w:sz="4" w:space="0" w:color="auto"/>
              <w:bottom w:val="single" w:sz="4" w:space="0" w:color="auto"/>
              <w:right w:val="single" w:sz="4" w:space="0" w:color="auto"/>
            </w:tcBorders>
            <w:shd w:val="clear" w:color="auto" w:fill="auto"/>
            <w:vAlign w:val="center"/>
          </w:tcPr>
          <w:p w14:paraId="4839B6E3" w14:textId="77777777" w:rsidR="00D87F62" w:rsidRPr="00041D13" w:rsidRDefault="00D87F62" w:rsidP="00DC3605">
            <w:pPr>
              <w:snapToGrid w:val="0"/>
              <w:jc w:val="center"/>
              <w:rPr>
                <w:rFonts w:ascii="Arial Narrow" w:hAnsi="Arial Narrow"/>
              </w:rPr>
            </w:pPr>
          </w:p>
        </w:tc>
      </w:tr>
      <w:tr w:rsidR="001833CD" w:rsidRPr="00041D13" w14:paraId="76230D34" w14:textId="77777777" w:rsidTr="00DC3605">
        <w:trPr>
          <w:trHeight w:val="1004"/>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01EA27A" w14:textId="7FCD0772" w:rsidR="001833CD" w:rsidRPr="00041D13" w:rsidRDefault="001833CD" w:rsidP="001833CD">
            <w:pPr>
              <w:snapToGrid w:val="0"/>
              <w:jc w:val="center"/>
              <w:rPr>
                <w:rFonts w:ascii="Arial Narrow" w:hAnsi="Arial Narrow"/>
                <w:b/>
                <w:bCs/>
              </w:rPr>
            </w:pPr>
            <w:r w:rsidRPr="00B30F9E">
              <w:rPr>
                <w:rFonts w:ascii="Arial Narrow" w:hAnsi="Arial Narrow"/>
                <w:b/>
                <w:bCs/>
              </w:rPr>
              <w:t>SPRAWDZAJĄCY</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77A38D95" w14:textId="77777777" w:rsidR="001833CD" w:rsidRPr="00D36EBC" w:rsidRDefault="001833CD" w:rsidP="001833CD">
            <w:pPr>
              <w:snapToGrid w:val="0"/>
              <w:jc w:val="center"/>
              <w:rPr>
                <w:rFonts w:ascii="Arial Narrow" w:hAnsi="Arial Narrow"/>
              </w:rPr>
            </w:pPr>
            <w:r w:rsidRPr="00D36EBC">
              <w:rPr>
                <w:rFonts w:ascii="Arial Narrow" w:hAnsi="Arial Narrow"/>
                <w:b/>
                <w:bCs/>
              </w:rPr>
              <w:t>mgr inż.</w:t>
            </w:r>
          </w:p>
          <w:p w14:paraId="424C1303" w14:textId="587B7FFE" w:rsidR="001833CD" w:rsidRPr="00041D13" w:rsidRDefault="001833CD" w:rsidP="001833CD">
            <w:pPr>
              <w:snapToGrid w:val="0"/>
              <w:jc w:val="center"/>
              <w:rPr>
                <w:rFonts w:ascii="Arial Narrow" w:hAnsi="Arial Narrow"/>
                <w:b/>
                <w:bCs/>
              </w:rPr>
            </w:pPr>
            <w:r w:rsidRPr="00B30F9E">
              <w:rPr>
                <w:rFonts w:ascii="Arial Narrow" w:hAnsi="Arial Narrow"/>
                <w:b/>
                <w:bCs/>
              </w:rPr>
              <w:t>Jakub Jagodziński</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14EA1EA6" w14:textId="77777777" w:rsidR="001833CD" w:rsidRDefault="001833CD" w:rsidP="001833CD">
            <w:pPr>
              <w:snapToGrid w:val="0"/>
              <w:jc w:val="center"/>
              <w:rPr>
                <w:rFonts w:ascii="Arial Narrow" w:hAnsi="Arial Narrow"/>
                <w:b/>
                <w:bCs/>
                <w:sz w:val="16"/>
              </w:rPr>
            </w:pPr>
          </w:p>
          <w:p w14:paraId="74A684F1" w14:textId="77777777" w:rsidR="001833CD" w:rsidRPr="004B3565" w:rsidRDefault="001833CD" w:rsidP="001833CD">
            <w:pPr>
              <w:snapToGrid w:val="0"/>
              <w:jc w:val="center"/>
              <w:rPr>
                <w:rFonts w:ascii="Arial Narrow" w:hAnsi="Arial Narrow"/>
                <w:b/>
                <w:bCs/>
                <w:sz w:val="16"/>
              </w:rPr>
            </w:pPr>
            <w:r w:rsidRPr="004B3565">
              <w:rPr>
                <w:rFonts w:ascii="Arial Narrow" w:hAnsi="Arial Narrow"/>
                <w:b/>
                <w:bCs/>
                <w:sz w:val="16"/>
              </w:rPr>
              <w:t>do projektowania bez ograniczeń w specjalności instalacyjnej w zakresie sieci, instalacji i urządzeń cieplnych, wentylacyjnych, gazowych, wodociągowych i kanalizacyjnych</w:t>
            </w:r>
          </w:p>
          <w:p w14:paraId="33470C0F" w14:textId="77777777" w:rsidR="001833CD" w:rsidRPr="004B3565" w:rsidRDefault="001833CD" w:rsidP="001833CD">
            <w:pPr>
              <w:snapToGrid w:val="0"/>
              <w:jc w:val="center"/>
              <w:rPr>
                <w:rFonts w:ascii="Arial Narrow" w:hAnsi="Arial Narrow"/>
                <w:b/>
                <w:bCs/>
                <w:sz w:val="16"/>
              </w:rPr>
            </w:pPr>
            <w:r w:rsidRPr="004B3565">
              <w:rPr>
                <w:rFonts w:ascii="Arial Narrow" w:hAnsi="Arial Narrow"/>
                <w:b/>
                <w:bCs/>
                <w:sz w:val="16"/>
              </w:rPr>
              <w:t>nr WKP/</w:t>
            </w:r>
            <w:r>
              <w:rPr>
                <w:rFonts w:ascii="Arial Narrow" w:hAnsi="Arial Narrow"/>
                <w:b/>
                <w:bCs/>
                <w:sz w:val="16"/>
              </w:rPr>
              <w:t>0323/POOS/21</w:t>
            </w:r>
          </w:p>
          <w:p w14:paraId="7B823B1E" w14:textId="77777777" w:rsidR="001833CD" w:rsidRPr="00041D13" w:rsidRDefault="001833CD" w:rsidP="001833CD">
            <w:pPr>
              <w:snapToGrid w:val="0"/>
              <w:jc w:val="center"/>
              <w:rPr>
                <w:rFonts w:ascii="Arial Narrow" w:hAnsi="Arial Narrow"/>
                <w:b/>
                <w:bCs/>
                <w:sz w:val="16"/>
              </w:rPr>
            </w:pP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47A674B0" w14:textId="77777777" w:rsidR="001833CD" w:rsidRPr="00D36EBC" w:rsidRDefault="001833CD" w:rsidP="001833CD">
            <w:pPr>
              <w:snapToGrid w:val="0"/>
              <w:jc w:val="center"/>
              <w:rPr>
                <w:rFonts w:ascii="Arial Narrow" w:hAnsi="Arial Narrow"/>
                <w:b/>
                <w:bCs/>
                <w:sz w:val="18"/>
              </w:rPr>
            </w:pPr>
            <w:r w:rsidRPr="00D36EBC">
              <w:rPr>
                <w:rFonts w:ascii="Arial Narrow" w:hAnsi="Arial Narrow"/>
                <w:b/>
                <w:bCs/>
                <w:sz w:val="18"/>
              </w:rPr>
              <w:t>branża</w:t>
            </w:r>
          </w:p>
          <w:p w14:paraId="4E22F6B8" w14:textId="57D76A97" w:rsidR="001833CD" w:rsidRPr="00523361" w:rsidRDefault="001833CD" w:rsidP="001833CD">
            <w:pPr>
              <w:snapToGrid w:val="0"/>
              <w:jc w:val="center"/>
              <w:rPr>
                <w:rFonts w:ascii="Arial Narrow" w:hAnsi="Arial Narrow"/>
                <w:b/>
                <w:bCs/>
              </w:rPr>
            </w:pPr>
            <w:r w:rsidRPr="00D36EBC">
              <w:rPr>
                <w:rFonts w:ascii="Arial Narrow" w:hAnsi="Arial Narrow"/>
                <w:b/>
                <w:bCs/>
                <w:sz w:val="18"/>
              </w:rPr>
              <w:t>sanitarna</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14:paraId="2E5FBE65" w14:textId="535522D8" w:rsidR="001833CD" w:rsidRPr="00041D13" w:rsidRDefault="001833CD" w:rsidP="001833CD">
            <w:pPr>
              <w:snapToGrid w:val="0"/>
              <w:jc w:val="center"/>
              <w:rPr>
                <w:rFonts w:ascii="Arial Narrow" w:hAnsi="Arial Narrow"/>
                <w:b/>
                <w:bCs/>
              </w:rPr>
            </w:pPr>
            <w:r w:rsidRPr="00041D13">
              <w:rPr>
                <w:rFonts w:ascii="Arial Narrow" w:hAnsi="Arial Narrow"/>
                <w:b/>
                <w:bCs/>
              </w:rPr>
              <w:fldChar w:fldCharType="begin"/>
            </w:r>
            <w:r w:rsidRPr="00041D13">
              <w:rPr>
                <w:rFonts w:ascii="Arial Narrow" w:hAnsi="Arial Narrow"/>
                <w:b/>
                <w:bCs/>
              </w:rPr>
              <w:instrText xml:space="preserve"> MERGEFIELD Data </w:instrText>
            </w:r>
            <w:r w:rsidRPr="00041D13">
              <w:rPr>
                <w:rFonts w:ascii="Arial Narrow" w:hAnsi="Arial Narrow"/>
                <w:b/>
                <w:bCs/>
              </w:rPr>
              <w:fldChar w:fldCharType="separate"/>
            </w:r>
            <w:r w:rsidR="008E229F" w:rsidRPr="008402A2">
              <w:rPr>
                <w:rFonts w:ascii="Arial Narrow" w:hAnsi="Arial Narrow"/>
                <w:b/>
                <w:bCs/>
                <w:noProof/>
              </w:rPr>
              <w:t>20.05.2025</w:t>
            </w:r>
            <w:r w:rsidRPr="00041D13">
              <w:rPr>
                <w:rFonts w:ascii="Arial Narrow" w:hAnsi="Arial Narrow"/>
                <w:b/>
                <w:bCs/>
              </w:rPr>
              <w:fldChar w:fldCharType="end"/>
            </w:r>
          </w:p>
        </w:tc>
        <w:tc>
          <w:tcPr>
            <w:tcW w:w="726" w:type="dxa"/>
            <w:tcBorders>
              <w:top w:val="single" w:sz="4" w:space="0" w:color="auto"/>
              <w:left w:val="single" w:sz="4" w:space="0" w:color="auto"/>
              <w:bottom w:val="single" w:sz="4" w:space="0" w:color="auto"/>
              <w:right w:val="single" w:sz="4" w:space="0" w:color="auto"/>
            </w:tcBorders>
            <w:shd w:val="clear" w:color="auto" w:fill="auto"/>
            <w:vAlign w:val="center"/>
          </w:tcPr>
          <w:p w14:paraId="2A180275" w14:textId="77777777" w:rsidR="001833CD" w:rsidRPr="00041D13" w:rsidRDefault="001833CD" w:rsidP="001833CD">
            <w:pPr>
              <w:snapToGrid w:val="0"/>
              <w:jc w:val="center"/>
              <w:rPr>
                <w:rFonts w:ascii="Arial Narrow" w:hAnsi="Arial Narrow"/>
              </w:rPr>
            </w:pPr>
          </w:p>
        </w:tc>
      </w:tr>
      <w:tr w:rsidR="001833CD" w:rsidRPr="00041D13" w14:paraId="09F154F2" w14:textId="77777777" w:rsidTr="00DC3605">
        <w:trPr>
          <w:trHeight w:val="1004"/>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08290BE3" w14:textId="77777777" w:rsidR="001833CD" w:rsidRPr="00041D13" w:rsidRDefault="001833CD" w:rsidP="001833CD">
            <w:pPr>
              <w:snapToGrid w:val="0"/>
              <w:jc w:val="center"/>
              <w:rPr>
                <w:rFonts w:ascii="Arial Narrow" w:hAnsi="Arial Narrow"/>
                <w:b/>
                <w:bCs/>
              </w:rPr>
            </w:pPr>
            <w:r w:rsidRPr="00041D13">
              <w:rPr>
                <w:rFonts w:ascii="Arial Narrow" w:hAnsi="Arial Narrow"/>
                <w:b/>
                <w:bCs/>
              </w:rPr>
              <w:t>ASYSTENT</w:t>
            </w:r>
          </w:p>
          <w:p w14:paraId="29B9AF60" w14:textId="77777777" w:rsidR="001833CD" w:rsidRPr="00041D13" w:rsidRDefault="001833CD" w:rsidP="001833CD">
            <w:pPr>
              <w:snapToGrid w:val="0"/>
              <w:jc w:val="center"/>
              <w:rPr>
                <w:rFonts w:ascii="Arial Narrow" w:hAnsi="Arial Narrow"/>
                <w:b/>
                <w:bCs/>
              </w:rPr>
            </w:pPr>
            <w:r w:rsidRPr="00041D13">
              <w:rPr>
                <w:rFonts w:ascii="Arial Narrow" w:hAnsi="Arial Narrow"/>
                <w:b/>
                <w:bCs/>
              </w:rPr>
              <w:t>PROJEKTANTA</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4DA8FA55" w14:textId="77777777" w:rsidR="00B66BD5" w:rsidRPr="00D36EBC" w:rsidRDefault="00B66BD5" w:rsidP="00B66BD5">
            <w:pPr>
              <w:snapToGrid w:val="0"/>
              <w:jc w:val="center"/>
              <w:rPr>
                <w:rFonts w:ascii="Arial Narrow" w:hAnsi="Arial Narrow"/>
              </w:rPr>
            </w:pPr>
            <w:r w:rsidRPr="00D36EBC">
              <w:rPr>
                <w:rFonts w:ascii="Arial Narrow" w:hAnsi="Arial Narrow"/>
                <w:b/>
                <w:bCs/>
              </w:rPr>
              <w:t>mgr inż.</w:t>
            </w:r>
          </w:p>
          <w:p w14:paraId="5389BA49" w14:textId="2E06E444" w:rsidR="001833CD" w:rsidRPr="00041D13" w:rsidRDefault="001833CD" w:rsidP="001833CD">
            <w:pPr>
              <w:snapToGrid w:val="0"/>
              <w:jc w:val="center"/>
              <w:rPr>
                <w:rFonts w:ascii="Arial Narrow" w:hAnsi="Arial Narrow"/>
                <w:b/>
                <w:bCs/>
              </w:rPr>
            </w:pPr>
            <w:r w:rsidRPr="00041D13">
              <w:rPr>
                <w:rFonts w:ascii="Arial Narrow" w:hAnsi="Arial Narrow"/>
                <w:b/>
                <w:bCs/>
              </w:rPr>
              <w:t>Mariusz Sadowski</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65BC5623" w14:textId="77777777" w:rsidR="001833CD" w:rsidRPr="00041D13" w:rsidRDefault="001833CD" w:rsidP="001833CD">
            <w:pPr>
              <w:snapToGrid w:val="0"/>
              <w:jc w:val="center"/>
              <w:rPr>
                <w:rFonts w:ascii="Arial Narrow" w:hAnsi="Arial Narrow"/>
                <w:b/>
                <w:bCs/>
                <w:sz w:val="16"/>
              </w:rPr>
            </w:pP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054171D5" w14:textId="77777777" w:rsidR="001833CD" w:rsidRPr="00523361" w:rsidRDefault="001833CD" w:rsidP="001833CD">
            <w:pPr>
              <w:snapToGrid w:val="0"/>
              <w:jc w:val="center"/>
              <w:rPr>
                <w:rFonts w:ascii="Arial Narrow" w:hAnsi="Arial Narrow"/>
                <w:b/>
                <w:bCs/>
              </w:rPr>
            </w:pPr>
            <w:r w:rsidRPr="00523361">
              <w:rPr>
                <w:rFonts w:ascii="Arial Narrow" w:hAnsi="Arial Narrow"/>
                <w:b/>
                <w:bCs/>
              </w:rPr>
              <w:t xml:space="preserve">branża </w:t>
            </w:r>
          </w:p>
          <w:p w14:paraId="3AB8A82F" w14:textId="77777777" w:rsidR="001833CD" w:rsidRPr="00523361" w:rsidRDefault="001833CD" w:rsidP="001833CD">
            <w:pPr>
              <w:snapToGrid w:val="0"/>
              <w:jc w:val="center"/>
              <w:rPr>
                <w:rFonts w:ascii="Arial Narrow" w:hAnsi="Arial Narrow"/>
                <w:b/>
                <w:bCs/>
              </w:rPr>
            </w:pPr>
            <w:r w:rsidRPr="00523361">
              <w:rPr>
                <w:rFonts w:ascii="Arial Narrow" w:hAnsi="Arial Narrow"/>
                <w:b/>
                <w:bCs/>
              </w:rPr>
              <w:t>sanitarna</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14:paraId="5918E891" w14:textId="1AEF4B1C" w:rsidR="001833CD" w:rsidRPr="00041D13" w:rsidRDefault="001833CD" w:rsidP="001833CD">
            <w:pPr>
              <w:snapToGrid w:val="0"/>
              <w:jc w:val="center"/>
              <w:rPr>
                <w:rFonts w:ascii="Arial Narrow" w:hAnsi="Arial Narrow"/>
                <w:b/>
                <w:bCs/>
              </w:rPr>
            </w:pPr>
            <w:r w:rsidRPr="00041D13">
              <w:rPr>
                <w:rFonts w:ascii="Arial Narrow" w:hAnsi="Arial Narrow"/>
                <w:b/>
                <w:bCs/>
              </w:rPr>
              <w:fldChar w:fldCharType="begin"/>
            </w:r>
            <w:r w:rsidRPr="00041D13">
              <w:rPr>
                <w:rFonts w:ascii="Arial Narrow" w:hAnsi="Arial Narrow"/>
                <w:b/>
                <w:bCs/>
              </w:rPr>
              <w:instrText xml:space="preserve"> MERGEFIELD Data </w:instrText>
            </w:r>
            <w:r w:rsidRPr="00041D13">
              <w:rPr>
                <w:rFonts w:ascii="Arial Narrow" w:hAnsi="Arial Narrow"/>
                <w:b/>
                <w:bCs/>
              </w:rPr>
              <w:fldChar w:fldCharType="separate"/>
            </w:r>
            <w:r w:rsidR="008E229F" w:rsidRPr="008402A2">
              <w:rPr>
                <w:rFonts w:ascii="Arial Narrow" w:hAnsi="Arial Narrow"/>
                <w:b/>
                <w:bCs/>
                <w:noProof/>
              </w:rPr>
              <w:t>20.05.2025</w:t>
            </w:r>
            <w:r w:rsidRPr="00041D13">
              <w:rPr>
                <w:rFonts w:ascii="Arial Narrow" w:hAnsi="Arial Narrow"/>
                <w:b/>
                <w:bCs/>
              </w:rPr>
              <w:fldChar w:fldCharType="end"/>
            </w:r>
          </w:p>
        </w:tc>
        <w:tc>
          <w:tcPr>
            <w:tcW w:w="726" w:type="dxa"/>
            <w:tcBorders>
              <w:top w:val="single" w:sz="4" w:space="0" w:color="auto"/>
              <w:left w:val="single" w:sz="4" w:space="0" w:color="auto"/>
              <w:bottom w:val="single" w:sz="4" w:space="0" w:color="auto"/>
              <w:right w:val="single" w:sz="4" w:space="0" w:color="auto"/>
            </w:tcBorders>
            <w:shd w:val="clear" w:color="auto" w:fill="auto"/>
            <w:vAlign w:val="center"/>
          </w:tcPr>
          <w:p w14:paraId="2B9EE62F" w14:textId="77777777" w:rsidR="001833CD" w:rsidRPr="00041D13" w:rsidRDefault="001833CD" w:rsidP="001833CD">
            <w:pPr>
              <w:snapToGrid w:val="0"/>
              <w:jc w:val="center"/>
              <w:rPr>
                <w:rFonts w:ascii="Arial Narrow" w:hAnsi="Arial Narrow"/>
              </w:rPr>
            </w:pPr>
          </w:p>
        </w:tc>
      </w:tr>
    </w:tbl>
    <w:p w14:paraId="0A54806A" w14:textId="77777777" w:rsidR="00D87F62" w:rsidRPr="00041D13" w:rsidRDefault="00D87F62" w:rsidP="00D87F62">
      <w:pPr>
        <w:rPr>
          <w:rFonts w:ascii="Arial Narrow" w:hAnsi="Arial Narrow"/>
        </w:rPr>
      </w:pPr>
    </w:p>
    <w:p w14:paraId="66CF1455" w14:textId="77777777" w:rsidR="00D87F62" w:rsidRPr="00041D13" w:rsidRDefault="00D87F62" w:rsidP="00D87F62">
      <w:pPr>
        <w:rPr>
          <w:rFonts w:ascii="Arial Narrow" w:hAnsi="Arial Narrow"/>
        </w:rPr>
      </w:pPr>
    </w:p>
    <w:p w14:paraId="314BF911" w14:textId="77777777" w:rsidR="00D87F62" w:rsidRPr="00041D13" w:rsidRDefault="00D87F62" w:rsidP="00D87F62">
      <w:pPr>
        <w:rPr>
          <w:rFonts w:ascii="Arial Narrow" w:hAnsi="Arial Narrow"/>
        </w:rPr>
      </w:pPr>
    </w:p>
    <w:p w14:paraId="4A9EC223" w14:textId="77777777" w:rsidR="00D87F62" w:rsidRPr="00041D13" w:rsidRDefault="00D87F62" w:rsidP="00D87F62">
      <w:pPr>
        <w:rPr>
          <w:rFonts w:ascii="Arial Narrow" w:hAnsi="Arial Narrow"/>
        </w:rPr>
      </w:pPr>
    </w:p>
    <w:p w14:paraId="478AA510" w14:textId="77777777" w:rsidR="00D87F62" w:rsidRPr="00041D13" w:rsidRDefault="00D87F62" w:rsidP="00D87F62">
      <w:pPr>
        <w:rPr>
          <w:rFonts w:ascii="Arial Narrow" w:hAnsi="Arial Narrow"/>
        </w:rPr>
      </w:pPr>
    </w:p>
    <w:p w14:paraId="3FDEB61E" w14:textId="77777777" w:rsidR="00357858" w:rsidRPr="00041D13" w:rsidRDefault="00357858" w:rsidP="00357858">
      <w:pPr>
        <w:rPr>
          <w:rFonts w:ascii="Arial Narrow" w:hAnsi="Arial Narrow"/>
        </w:rPr>
      </w:pPr>
    </w:p>
    <w:p w14:paraId="5DFD6CB2" w14:textId="77777777" w:rsidR="00357858" w:rsidRPr="00041D13" w:rsidRDefault="00357858" w:rsidP="00357858">
      <w:pPr>
        <w:rPr>
          <w:rFonts w:ascii="Arial Narrow" w:hAnsi="Arial Narrow"/>
        </w:rPr>
      </w:pPr>
    </w:p>
    <w:p w14:paraId="5E3FD3A9" w14:textId="77777777" w:rsidR="00357858" w:rsidRPr="00041D13" w:rsidRDefault="00357858" w:rsidP="00357858">
      <w:pPr>
        <w:rPr>
          <w:rFonts w:ascii="Arial Narrow" w:hAnsi="Arial Narrow"/>
        </w:rPr>
      </w:pPr>
    </w:p>
    <w:p w14:paraId="51A7E2EB" w14:textId="77777777" w:rsidR="00357858" w:rsidRPr="00041D13" w:rsidRDefault="00357858" w:rsidP="00357858">
      <w:pPr>
        <w:rPr>
          <w:rFonts w:ascii="Arial Narrow" w:hAnsi="Arial Narrow"/>
        </w:rPr>
      </w:pPr>
    </w:p>
    <w:p w14:paraId="30B93A1F" w14:textId="77777777" w:rsidR="00357858" w:rsidRPr="00041D13" w:rsidRDefault="00357858" w:rsidP="00357858">
      <w:pPr>
        <w:rPr>
          <w:rFonts w:ascii="Arial Narrow" w:hAnsi="Arial Narrow"/>
        </w:rPr>
      </w:pPr>
    </w:p>
    <w:p w14:paraId="4CF78E8D" w14:textId="77777777" w:rsidR="00357858" w:rsidRPr="00041D13" w:rsidRDefault="00357858" w:rsidP="00357858">
      <w:pPr>
        <w:rPr>
          <w:rFonts w:ascii="Arial Narrow" w:hAnsi="Arial Narrow"/>
        </w:rPr>
      </w:pPr>
    </w:p>
    <w:p w14:paraId="709CCD52" w14:textId="77777777" w:rsidR="00357858" w:rsidRDefault="00357858" w:rsidP="00357858">
      <w:pPr>
        <w:rPr>
          <w:rFonts w:ascii="Arial Narrow" w:hAnsi="Arial Narrow"/>
        </w:rPr>
      </w:pPr>
    </w:p>
    <w:p w14:paraId="16BBA155" w14:textId="77777777" w:rsidR="00711C68" w:rsidRPr="00041D13" w:rsidRDefault="00711C68" w:rsidP="00357858">
      <w:pPr>
        <w:rPr>
          <w:rFonts w:ascii="Arial Narrow" w:hAnsi="Arial Narrow"/>
        </w:rPr>
      </w:pPr>
    </w:p>
    <w:p w14:paraId="4BB16DDB" w14:textId="7C07AAEF" w:rsidR="00585052" w:rsidRPr="000711AE" w:rsidRDefault="00585052" w:rsidP="00585052">
      <w:pPr>
        <w:jc w:val="center"/>
        <w:rPr>
          <w:rFonts w:ascii="Arial Narrow" w:hAnsi="Arial Narrow"/>
          <w:b/>
          <w:bCs/>
          <w:sz w:val="28"/>
          <w:szCs w:val="28"/>
        </w:rPr>
      </w:pPr>
      <w:r w:rsidRPr="000711AE">
        <w:rPr>
          <w:rFonts w:ascii="Arial Narrow" w:hAnsi="Arial Narrow"/>
          <w:b/>
          <w:bCs/>
          <w:sz w:val="28"/>
          <w:szCs w:val="28"/>
        </w:rPr>
        <w:t>SPIS TREŚCI</w:t>
      </w:r>
    </w:p>
    <w:p w14:paraId="7FAEFC4D" w14:textId="2027670B" w:rsidR="00585052" w:rsidRPr="000711AE" w:rsidRDefault="00585052" w:rsidP="00DE2D25">
      <w:pPr>
        <w:jc w:val="center"/>
        <w:rPr>
          <w:rFonts w:ascii="Arial Narrow" w:hAnsi="Arial Narrow"/>
          <w:b/>
          <w:bCs/>
          <w:sz w:val="28"/>
          <w:szCs w:val="28"/>
        </w:rPr>
      </w:pPr>
      <w:r w:rsidRPr="000711AE">
        <w:rPr>
          <w:rFonts w:ascii="Arial Narrow" w:hAnsi="Arial Narrow"/>
          <w:b/>
          <w:bCs/>
          <w:sz w:val="28"/>
          <w:szCs w:val="28"/>
        </w:rPr>
        <w:t>PROJEKTU ARCHITEKTONICZNO-BUDOWLANEGO</w:t>
      </w:r>
    </w:p>
    <w:p w14:paraId="77122083" w14:textId="77777777" w:rsidR="00585052" w:rsidRPr="00041D13" w:rsidRDefault="00585052" w:rsidP="00585052">
      <w:pPr>
        <w:rPr>
          <w:rFonts w:ascii="Arial Narrow" w:hAnsi="Arial Narrow"/>
        </w:rPr>
      </w:pPr>
    </w:p>
    <w:p w14:paraId="29F99E8B" w14:textId="68063698" w:rsidR="006D497A" w:rsidRDefault="006D497A" w:rsidP="006D497A">
      <w:pPr>
        <w:pStyle w:val="Akapitzlist"/>
        <w:numPr>
          <w:ilvl w:val="2"/>
          <w:numId w:val="5"/>
        </w:numPr>
        <w:ind w:left="142" w:firstLine="142"/>
        <w:rPr>
          <w:rFonts w:ascii="Arial Narrow" w:hAnsi="Arial Narrow"/>
          <w:b/>
          <w:bCs/>
          <w:sz w:val="22"/>
          <w:szCs w:val="22"/>
        </w:rPr>
      </w:pPr>
      <w:r>
        <w:rPr>
          <w:rFonts w:ascii="Arial Narrow" w:hAnsi="Arial Narrow"/>
          <w:b/>
          <w:bCs/>
          <w:sz w:val="22"/>
          <w:szCs w:val="22"/>
        </w:rPr>
        <w:t>Strona tytułowa</w:t>
      </w:r>
      <w:r>
        <w:rPr>
          <w:rFonts w:ascii="Arial Narrow" w:hAnsi="Arial Narrow"/>
          <w:b/>
          <w:bCs/>
          <w:sz w:val="22"/>
          <w:szCs w:val="22"/>
        </w:rPr>
        <w:tab/>
      </w:r>
      <w:r>
        <w:rPr>
          <w:rFonts w:ascii="Arial Narrow" w:hAnsi="Arial Narrow"/>
          <w:b/>
          <w:bCs/>
          <w:sz w:val="22"/>
          <w:szCs w:val="22"/>
        </w:rPr>
        <w:tab/>
      </w:r>
      <w:r>
        <w:rPr>
          <w:rFonts w:ascii="Arial Narrow" w:hAnsi="Arial Narrow"/>
          <w:b/>
          <w:bCs/>
          <w:sz w:val="22"/>
          <w:szCs w:val="22"/>
        </w:rPr>
        <w:tab/>
      </w:r>
      <w:r>
        <w:rPr>
          <w:rFonts w:ascii="Arial Narrow" w:hAnsi="Arial Narrow"/>
          <w:b/>
          <w:bCs/>
          <w:sz w:val="22"/>
          <w:szCs w:val="22"/>
        </w:rPr>
        <w:tab/>
      </w:r>
      <w:r>
        <w:rPr>
          <w:rFonts w:ascii="Arial Narrow" w:hAnsi="Arial Narrow"/>
          <w:b/>
          <w:bCs/>
          <w:sz w:val="22"/>
          <w:szCs w:val="22"/>
        </w:rPr>
        <w:tab/>
      </w:r>
      <w:r>
        <w:rPr>
          <w:rFonts w:ascii="Arial Narrow" w:hAnsi="Arial Narrow"/>
          <w:b/>
          <w:bCs/>
          <w:sz w:val="22"/>
          <w:szCs w:val="22"/>
        </w:rPr>
        <w:tab/>
      </w:r>
      <w:r>
        <w:rPr>
          <w:rFonts w:ascii="Arial Narrow" w:hAnsi="Arial Narrow"/>
          <w:b/>
          <w:bCs/>
          <w:sz w:val="22"/>
          <w:szCs w:val="22"/>
        </w:rPr>
        <w:tab/>
      </w:r>
      <w:r>
        <w:rPr>
          <w:rFonts w:ascii="Arial Narrow" w:hAnsi="Arial Narrow"/>
          <w:b/>
          <w:bCs/>
          <w:sz w:val="22"/>
          <w:szCs w:val="22"/>
        </w:rPr>
        <w:tab/>
      </w:r>
      <w:r>
        <w:rPr>
          <w:rFonts w:ascii="Arial Narrow" w:hAnsi="Arial Narrow"/>
          <w:b/>
          <w:bCs/>
          <w:sz w:val="22"/>
          <w:szCs w:val="22"/>
        </w:rPr>
        <w:tab/>
      </w:r>
      <w:r>
        <w:rPr>
          <w:rFonts w:ascii="Arial Narrow" w:hAnsi="Arial Narrow"/>
          <w:b/>
          <w:bCs/>
          <w:sz w:val="22"/>
          <w:szCs w:val="22"/>
        </w:rPr>
        <w:tab/>
      </w:r>
      <w:r w:rsidRPr="006D497A">
        <w:rPr>
          <w:rFonts w:ascii="Arial Narrow" w:hAnsi="Arial Narrow"/>
          <w:sz w:val="22"/>
          <w:szCs w:val="22"/>
        </w:rPr>
        <w:t>1</w:t>
      </w:r>
    </w:p>
    <w:p w14:paraId="7BFDD00F" w14:textId="2A10949A" w:rsidR="006D497A" w:rsidRDefault="006D497A" w:rsidP="006D497A">
      <w:pPr>
        <w:pStyle w:val="Akapitzlist"/>
        <w:numPr>
          <w:ilvl w:val="2"/>
          <w:numId w:val="5"/>
        </w:numPr>
        <w:ind w:left="142" w:firstLine="142"/>
        <w:rPr>
          <w:rFonts w:ascii="Arial Narrow" w:hAnsi="Arial Narrow"/>
          <w:b/>
          <w:bCs/>
          <w:sz w:val="22"/>
          <w:szCs w:val="22"/>
        </w:rPr>
      </w:pPr>
      <w:r>
        <w:rPr>
          <w:rFonts w:ascii="Arial Narrow" w:hAnsi="Arial Narrow"/>
          <w:b/>
          <w:bCs/>
          <w:sz w:val="22"/>
          <w:szCs w:val="22"/>
        </w:rPr>
        <w:t>Spis treści</w:t>
      </w:r>
      <w:r>
        <w:rPr>
          <w:rFonts w:ascii="Arial Narrow" w:hAnsi="Arial Narrow"/>
          <w:b/>
          <w:bCs/>
          <w:sz w:val="22"/>
          <w:szCs w:val="22"/>
        </w:rPr>
        <w:tab/>
      </w:r>
      <w:r w:rsidR="001B61B4">
        <w:rPr>
          <w:rFonts w:ascii="Arial Narrow" w:hAnsi="Arial Narrow"/>
          <w:b/>
          <w:bCs/>
          <w:sz w:val="22"/>
          <w:szCs w:val="22"/>
        </w:rPr>
        <w:tab/>
      </w:r>
      <w:r>
        <w:rPr>
          <w:rFonts w:ascii="Arial Narrow" w:hAnsi="Arial Narrow"/>
          <w:b/>
          <w:bCs/>
          <w:sz w:val="22"/>
          <w:szCs w:val="22"/>
        </w:rPr>
        <w:tab/>
      </w:r>
      <w:r>
        <w:rPr>
          <w:rFonts w:ascii="Arial Narrow" w:hAnsi="Arial Narrow"/>
          <w:b/>
          <w:bCs/>
          <w:sz w:val="22"/>
          <w:szCs w:val="22"/>
        </w:rPr>
        <w:tab/>
      </w:r>
      <w:r>
        <w:rPr>
          <w:rFonts w:ascii="Arial Narrow" w:hAnsi="Arial Narrow"/>
          <w:b/>
          <w:bCs/>
          <w:sz w:val="22"/>
          <w:szCs w:val="22"/>
        </w:rPr>
        <w:tab/>
      </w:r>
      <w:r>
        <w:rPr>
          <w:rFonts w:ascii="Arial Narrow" w:hAnsi="Arial Narrow"/>
          <w:b/>
          <w:bCs/>
          <w:sz w:val="22"/>
          <w:szCs w:val="22"/>
        </w:rPr>
        <w:tab/>
      </w:r>
      <w:r>
        <w:rPr>
          <w:rFonts w:ascii="Arial Narrow" w:hAnsi="Arial Narrow"/>
          <w:b/>
          <w:bCs/>
          <w:sz w:val="22"/>
          <w:szCs w:val="22"/>
        </w:rPr>
        <w:tab/>
      </w:r>
      <w:r>
        <w:rPr>
          <w:rFonts w:ascii="Arial Narrow" w:hAnsi="Arial Narrow"/>
          <w:b/>
          <w:bCs/>
          <w:sz w:val="22"/>
          <w:szCs w:val="22"/>
        </w:rPr>
        <w:tab/>
      </w:r>
      <w:r>
        <w:rPr>
          <w:rFonts w:ascii="Arial Narrow" w:hAnsi="Arial Narrow"/>
          <w:b/>
          <w:bCs/>
          <w:sz w:val="22"/>
          <w:szCs w:val="22"/>
        </w:rPr>
        <w:tab/>
      </w:r>
      <w:r>
        <w:rPr>
          <w:rFonts w:ascii="Arial Narrow" w:hAnsi="Arial Narrow"/>
          <w:b/>
          <w:bCs/>
          <w:sz w:val="22"/>
          <w:szCs w:val="22"/>
        </w:rPr>
        <w:tab/>
      </w:r>
      <w:r w:rsidRPr="006D497A">
        <w:rPr>
          <w:rFonts w:ascii="Arial Narrow" w:hAnsi="Arial Narrow"/>
          <w:sz w:val="22"/>
          <w:szCs w:val="22"/>
        </w:rPr>
        <w:t>2</w:t>
      </w:r>
    </w:p>
    <w:p w14:paraId="0BF22411" w14:textId="78E9A5CE" w:rsidR="00585052" w:rsidRPr="006D497A" w:rsidRDefault="006D497A" w:rsidP="00585052">
      <w:pPr>
        <w:pStyle w:val="Akapitzlist"/>
        <w:numPr>
          <w:ilvl w:val="2"/>
          <w:numId w:val="5"/>
        </w:numPr>
        <w:ind w:left="142" w:firstLine="142"/>
        <w:rPr>
          <w:rFonts w:ascii="Arial Narrow" w:hAnsi="Arial Narrow"/>
          <w:b/>
          <w:bCs/>
          <w:sz w:val="22"/>
          <w:szCs w:val="22"/>
        </w:rPr>
      </w:pPr>
      <w:r>
        <w:rPr>
          <w:rFonts w:ascii="Arial Narrow" w:hAnsi="Arial Narrow"/>
          <w:b/>
          <w:bCs/>
          <w:sz w:val="22"/>
          <w:szCs w:val="22"/>
        </w:rPr>
        <w:t xml:space="preserve">Dokumenty </w:t>
      </w:r>
      <w:r w:rsidR="00585052" w:rsidRPr="006D497A">
        <w:rPr>
          <w:rFonts w:ascii="Arial Narrow" w:hAnsi="Arial Narrow"/>
          <w:b/>
          <w:bCs/>
          <w:sz w:val="22"/>
          <w:szCs w:val="22"/>
        </w:rPr>
        <w:t xml:space="preserve">dołączone do projektu </w:t>
      </w:r>
      <w:r>
        <w:rPr>
          <w:rFonts w:ascii="Arial Narrow" w:hAnsi="Arial Narrow"/>
          <w:b/>
          <w:bCs/>
          <w:sz w:val="22"/>
          <w:szCs w:val="22"/>
        </w:rPr>
        <w:t xml:space="preserve"> </w:t>
      </w:r>
      <w:r w:rsidR="001B61B4">
        <w:rPr>
          <w:rFonts w:ascii="Arial Narrow" w:hAnsi="Arial Narrow"/>
          <w:b/>
          <w:bCs/>
          <w:sz w:val="22"/>
          <w:szCs w:val="22"/>
        </w:rPr>
        <w:tab/>
      </w:r>
      <w:r>
        <w:rPr>
          <w:rFonts w:ascii="Arial Narrow" w:hAnsi="Arial Narrow"/>
          <w:b/>
          <w:bCs/>
          <w:sz w:val="22"/>
          <w:szCs w:val="22"/>
        </w:rPr>
        <w:tab/>
      </w:r>
      <w:r>
        <w:rPr>
          <w:rFonts w:ascii="Arial Narrow" w:hAnsi="Arial Narrow"/>
          <w:b/>
          <w:bCs/>
          <w:sz w:val="22"/>
          <w:szCs w:val="22"/>
        </w:rPr>
        <w:tab/>
      </w:r>
      <w:r>
        <w:rPr>
          <w:rFonts w:ascii="Arial Narrow" w:hAnsi="Arial Narrow"/>
          <w:b/>
          <w:bCs/>
          <w:sz w:val="22"/>
          <w:szCs w:val="22"/>
        </w:rPr>
        <w:tab/>
      </w:r>
      <w:r>
        <w:rPr>
          <w:rFonts w:ascii="Arial Narrow" w:hAnsi="Arial Narrow"/>
          <w:b/>
          <w:bCs/>
          <w:sz w:val="22"/>
          <w:szCs w:val="22"/>
        </w:rPr>
        <w:tab/>
      </w:r>
      <w:r>
        <w:rPr>
          <w:rFonts w:ascii="Arial Narrow" w:hAnsi="Arial Narrow"/>
          <w:b/>
          <w:bCs/>
          <w:sz w:val="22"/>
          <w:szCs w:val="22"/>
        </w:rPr>
        <w:tab/>
      </w:r>
      <w:r>
        <w:rPr>
          <w:rFonts w:ascii="Arial Narrow" w:hAnsi="Arial Narrow"/>
          <w:b/>
          <w:bCs/>
          <w:sz w:val="22"/>
          <w:szCs w:val="22"/>
        </w:rPr>
        <w:tab/>
      </w:r>
      <w:r w:rsidRPr="006D497A">
        <w:rPr>
          <w:rFonts w:ascii="Arial Narrow" w:hAnsi="Arial Narrow"/>
          <w:sz w:val="22"/>
          <w:szCs w:val="22"/>
        </w:rPr>
        <w:t>3</w:t>
      </w:r>
    </w:p>
    <w:p w14:paraId="6A1136C7" w14:textId="77777777" w:rsidR="006D497A" w:rsidRPr="006D497A" w:rsidRDefault="006D497A" w:rsidP="006D497A">
      <w:pPr>
        <w:pStyle w:val="Akapitzlist"/>
        <w:ind w:left="284"/>
        <w:rPr>
          <w:rFonts w:ascii="Arial Narrow" w:hAnsi="Arial Narrow"/>
          <w:b/>
          <w:bCs/>
          <w:sz w:val="22"/>
          <w:szCs w:val="22"/>
        </w:rPr>
      </w:pPr>
    </w:p>
    <w:p w14:paraId="3A22E17C" w14:textId="77777777" w:rsidR="006D497A" w:rsidRPr="006D497A" w:rsidRDefault="006D497A" w:rsidP="006D497A">
      <w:pPr>
        <w:pStyle w:val="Akapitzlist"/>
        <w:numPr>
          <w:ilvl w:val="0"/>
          <w:numId w:val="40"/>
        </w:numPr>
        <w:rPr>
          <w:rFonts w:ascii="Arial Narrow" w:hAnsi="Arial Narrow"/>
          <w:sz w:val="22"/>
          <w:szCs w:val="22"/>
        </w:rPr>
      </w:pPr>
      <w:r w:rsidRPr="006D497A">
        <w:rPr>
          <w:rFonts w:ascii="Arial Narrow" w:hAnsi="Arial Narrow"/>
          <w:sz w:val="22"/>
          <w:szCs w:val="22"/>
        </w:rPr>
        <w:t>Oświadczenie projektantów o sporządzeniu projektu zgodnie z obowiązującymi przepisami</w:t>
      </w:r>
    </w:p>
    <w:p w14:paraId="4ABD8FE8" w14:textId="316F628F" w:rsidR="006D497A" w:rsidRDefault="006D497A" w:rsidP="006D497A">
      <w:pPr>
        <w:pStyle w:val="Akapitzlist"/>
        <w:ind w:left="284"/>
        <w:rPr>
          <w:rFonts w:ascii="Arial Narrow" w:hAnsi="Arial Narrow"/>
          <w:sz w:val="22"/>
          <w:szCs w:val="22"/>
        </w:rPr>
      </w:pPr>
      <w:r w:rsidRPr="006D497A">
        <w:rPr>
          <w:rFonts w:ascii="Arial Narrow" w:hAnsi="Arial Narrow"/>
          <w:sz w:val="22"/>
          <w:szCs w:val="22"/>
        </w:rPr>
        <w:t>i zasadami wiedzy technicznej</w:t>
      </w:r>
      <w:r w:rsidRPr="006D497A">
        <w:rPr>
          <w:rFonts w:ascii="Arial Narrow" w:hAnsi="Arial Narrow"/>
          <w:sz w:val="22"/>
          <w:szCs w:val="22"/>
        </w:rPr>
        <w:tab/>
      </w:r>
      <w:r w:rsidRPr="006D497A">
        <w:rPr>
          <w:rFonts w:ascii="Arial Narrow" w:hAnsi="Arial Narrow"/>
          <w:sz w:val="22"/>
          <w:szCs w:val="22"/>
        </w:rPr>
        <w:tab/>
      </w:r>
      <w:r w:rsidRPr="006D497A">
        <w:rPr>
          <w:rFonts w:ascii="Arial Narrow" w:hAnsi="Arial Narrow"/>
          <w:sz w:val="22"/>
          <w:szCs w:val="22"/>
        </w:rPr>
        <w:tab/>
      </w:r>
      <w:r w:rsidRPr="006D497A">
        <w:rPr>
          <w:rFonts w:ascii="Arial Narrow" w:hAnsi="Arial Narrow"/>
          <w:sz w:val="22"/>
          <w:szCs w:val="22"/>
        </w:rPr>
        <w:tab/>
      </w:r>
      <w:r>
        <w:rPr>
          <w:rFonts w:ascii="Arial Narrow" w:hAnsi="Arial Narrow"/>
          <w:sz w:val="22"/>
          <w:szCs w:val="22"/>
        </w:rPr>
        <w:tab/>
      </w:r>
      <w:r w:rsidRPr="006D497A">
        <w:rPr>
          <w:rFonts w:ascii="Arial Narrow" w:hAnsi="Arial Narrow"/>
          <w:sz w:val="22"/>
          <w:szCs w:val="22"/>
        </w:rPr>
        <w:tab/>
      </w:r>
      <w:r w:rsidRPr="006D497A">
        <w:rPr>
          <w:rFonts w:ascii="Arial Narrow" w:hAnsi="Arial Narrow"/>
          <w:sz w:val="22"/>
          <w:szCs w:val="22"/>
        </w:rPr>
        <w:tab/>
      </w:r>
      <w:r w:rsidRPr="006D497A">
        <w:rPr>
          <w:rFonts w:ascii="Arial Narrow" w:hAnsi="Arial Narrow"/>
          <w:sz w:val="22"/>
          <w:szCs w:val="22"/>
        </w:rPr>
        <w:tab/>
      </w:r>
      <w:r w:rsidRPr="006D497A">
        <w:rPr>
          <w:rFonts w:ascii="Arial Narrow" w:hAnsi="Arial Narrow"/>
          <w:sz w:val="22"/>
          <w:szCs w:val="22"/>
        </w:rPr>
        <w:tab/>
        <w:t>3</w:t>
      </w:r>
    </w:p>
    <w:p w14:paraId="7206C153" w14:textId="3092535A" w:rsidR="00585052" w:rsidRPr="006D497A" w:rsidRDefault="00585052" w:rsidP="006D497A">
      <w:pPr>
        <w:pStyle w:val="Akapitzlist"/>
        <w:ind w:left="1080"/>
        <w:rPr>
          <w:rFonts w:ascii="Arial Narrow" w:hAnsi="Arial Narrow"/>
          <w:sz w:val="22"/>
          <w:szCs w:val="22"/>
        </w:rPr>
      </w:pPr>
      <w:r w:rsidRPr="006D497A">
        <w:rPr>
          <w:rFonts w:ascii="Arial Narrow" w:hAnsi="Arial Narrow"/>
          <w:sz w:val="22"/>
          <w:szCs w:val="22"/>
        </w:rPr>
        <w:tab/>
      </w:r>
    </w:p>
    <w:p w14:paraId="0833723C" w14:textId="7BB39B14" w:rsidR="00585052" w:rsidRPr="00523361" w:rsidRDefault="00585052" w:rsidP="00585052">
      <w:pPr>
        <w:rPr>
          <w:rFonts w:ascii="Arial Narrow" w:hAnsi="Arial Narrow"/>
          <w:b/>
          <w:bCs/>
          <w:sz w:val="22"/>
          <w:szCs w:val="22"/>
        </w:rPr>
      </w:pPr>
      <w:r w:rsidRPr="00523361">
        <w:rPr>
          <w:rFonts w:ascii="Arial Narrow" w:hAnsi="Arial Narrow"/>
          <w:b/>
          <w:bCs/>
          <w:sz w:val="22"/>
          <w:szCs w:val="22"/>
        </w:rPr>
        <w:t>I</w:t>
      </w:r>
      <w:r w:rsidR="006D497A">
        <w:rPr>
          <w:rFonts w:ascii="Arial Narrow" w:hAnsi="Arial Narrow"/>
          <w:b/>
          <w:bCs/>
          <w:sz w:val="22"/>
          <w:szCs w:val="22"/>
        </w:rPr>
        <w:t xml:space="preserve">V </w:t>
      </w:r>
      <w:r w:rsidRPr="00523361">
        <w:rPr>
          <w:rFonts w:ascii="Arial Narrow" w:hAnsi="Arial Narrow"/>
          <w:b/>
          <w:bCs/>
          <w:sz w:val="22"/>
          <w:szCs w:val="22"/>
        </w:rPr>
        <w:t>. Część opisowa (str.</w:t>
      </w:r>
      <w:r w:rsidR="00FB2471" w:rsidRPr="00523361">
        <w:rPr>
          <w:rFonts w:ascii="Arial Narrow" w:hAnsi="Arial Narrow"/>
          <w:b/>
          <w:bCs/>
          <w:sz w:val="22"/>
          <w:szCs w:val="22"/>
        </w:rPr>
        <w:t>4-</w:t>
      </w:r>
      <w:r w:rsidR="00DA7017">
        <w:rPr>
          <w:rFonts w:ascii="Arial Narrow" w:hAnsi="Arial Narrow"/>
          <w:b/>
          <w:bCs/>
          <w:sz w:val="22"/>
          <w:szCs w:val="22"/>
        </w:rPr>
        <w:t>6</w:t>
      </w:r>
      <w:r w:rsidRPr="00523361">
        <w:rPr>
          <w:rFonts w:ascii="Arial Narrow" w:hAnsi="Arial Narrow"/>
          <w:b/>
          <w:bCs/>
          <w:sz w:val="22"/>
          <w:szCs w:val="22"/>
        </w:rPr>
        <w:t>)</w:t>
      </w:r>
    </w:p>
    <w:p w14:paraId="38B21C9F" w14:textId="77777777" w:rsidR="00585052" w:rsidRPr="00523361" w:rsidRDefault="00585052" w:rsidP="00585052">
      <w:pPr>
        <w:rPr>
          <w:rFonts w:ascii="Arial Narrow" w:hAnsi="Arial Narrow"/>
          <w:sz w:val="22"/>
          <w:szCs w:val="22"/>
        </w:rPr>
      </w:pPr>
    </w:p>
    <w:p w14:paraId="2400DBC7" w14:textId="1175B31D" w:rsidR="00585052" w:rsidRPr="00523361" w:rsidRDefault="00585052" w:rsidP="00AC16F5">
      <w:pPr>
        <w:pStyle w:val="Akapitzlist"/>
        <w:numPr>
          <w:ilvl w:val="0"/>
          <w:numId w:val="24"/>
        </w:numPr>
        <w:rPr>
          <w:rFonts w:ascii="Arial Narrow" w:hAnsi="Arial Narrow"/>
          <w:sz w:val="22"/>
          <w:szCs w:val="22"/>
        </w:rPr>
      </w:pPr>
      <w:r w:rsidRPr="00523361">
        <w:rPr>
          <w:rFonts w:ascii="Arial Narrow" w:hAnsi="Arial Narrow"/>
          <w:sz w:val="22"/>
          <w:szCs w:val="22"/>
        </w:rPr>
        <w:t xml:space="preserve">Opis instalacji gazowej </w:t>
      </w:r>
      <w:r w:rsidRPr="00523361">
        <w:rPr>
          <w:rFonts w:ascii="Arial Narrow" w:hAnsi="Arial Narrow"/>
          <w:sz w:val="22"/>
          <w:szCs w:val="22"/>
        </w:rPr>
        <w:tab/>
      </w:r>
      <w:r w:rsidRPr="00523361">
        <w:rPr>
          <w:rFonts w:ascii="Arial Narrow" w:hAnsi="Arial Narrow"/>
          <w:sz w:val="22"/>
          <w:szCs w:val="22"/>
        </w:rPr>
        <w:tab/>
      </w:r>
      <w:r w:rsidRPr="00523361">
        <w:rPr>
          <w:rFonts w:ascii="Arial Narrow" w:hAnsi="Arial Narrow"/>
          <w:sz w:val="22"/>
          <w:szCs w:val="22"/>
        </w:rPr>
        <w:tab/>
      </w:r>
      <w:r w:rsidRPr="00523361">
        <w:rPr>
          <w:rFonts w:ascii="Arial Narrow" w:hAnsi="Arial Narrow"/>
          <w:sz w:val="22"/>
          <w:szCs w:val="22"/>
        </w:rPr>
        <w:tab/>
      </w:r>
      <w:r w:rsidRPr="00523361">
        <w:rPr>
          <w:rFonts w:ascii="Arial Narrow" w:hAnsi="Arial Narrow"/>
          <w:sz w:val="22"/>
          <w:szCs w:val="22"/>
        </w:rPr>
        <w:tab/>
      </w:r>
      <w:r w:rsidRPr="00523361">
        <w:rPr>
          <w:rFonts w:ascii="Arial Narrow" w:hAnsi="Arial Narrow"/>
          <w:sz w:val="22"/>
          <w:szCs w:val="22"/>
        </w:rPr>
        <w:tab/>
      </w:r>
      <w:r w:rsidRPr="00523361">
        <w:rPr>
          <w:rFonts w:ascii="Arial Narrow" w:hAnsi="Arial Narrow"/>
          <w:sz w:val="22"/>
          <w:szCs w:val="22"/>
        </w:rPr>
        <w:tab/>
      </w:r>
      <w:r w:rsidRPr="00523361">
        <w:rPr>
          <w:rFonts w:ascii="Arial Narrow" w:hAnsi="Arial Narrow"/>
          <w:sz w:val="22"/>
          <w:szCs w:val="22"/>
        </w:rPr>
        <w:tab/>
      </w:r>
      <w:r w:rsidRPr="00523361">
        <w:rPr>
          <w:rFonts w:ascii="Arial Narrow" w:hAnsi="Arial Narrow"/>
          <w:sz w:val="22"/>
          <w:szCs w:val="22"/>
        </w:rPr>
        <w:tab/>
      </w:r>
      <w:r w:rsidR="00FB2471" w:rsidRPr="00523361">
        <w:rPr>
          <w:rFonts w:ascii="Arial Narrow" w:hAnsi="Arial Narrow"/>
          <w:sz w:val="22"/>
          <w:szCs w:val="22"/>
        </w:rPr>
        <w:t>4-</w:t>
      </w:r>
      <w:r w:rsidR="00DA7017">
        <w:rPr>
          <w:rFonts w:ascii="Arial Narrow" w:hAnsi="Arial Narrow"/>
          <w:sz w:val="22"/>
          <w:szCs w:val="22"/>
        </w:rPr>
        <w:t>6</w:t>
      </w:r>
    </w:p>
    <w:p w14:paraId="4FFC16DE" w14:textId="77777777" w:rsidR="00585052" w:rsidRPr="00523361" w:rsidRDefault="00585052" w:rsidP="00585052">
      <w:pPr>
        <w:snapToGrid w:val="0"/>
        <w:jc w:val="center"/>
        <w:rPr>
          <w:rFonts w:ascii="Arial Narrow" w:hAnsi="Arial Narrow"/>
          <w:sz w:val="22"/>
          <w:szCs w:val="22"/>
        </w:rPr>
      </w:pPr>
    </w:p>
    <w:p w14:paraId="1506179F" w14:textId="2DE9DF48" w:rsidR="00585052" w:rsidRPr="00523361" w:rsidRDefault="00585052" w:rsidP="00F26C26">
      <w:pPr>
        <w:rPr>
          <w:rFonts w:ascii="Arial Narrow" w:hAnsi="Arial Narrow"/>
          <w:b/>
          <w:bCs/>
          <w:sz w:val="22"/>
          <w:szCs w:val="22"/>
        </w:rPr>
      </w:pPr>
      <w:r w:rsidRPr="00523361">
        <w:rPr>
          <w:rFonts w:ascii="Arial Narrow" w:hAnsi="Arial Narrow"/>
          <w:b/>
          <w:bCs/>
          <w:sz w:val="22"/>
          <w:szCs w:val="22"/>
        </w:rPr>
        <w:t>III. Część rysunkowa (str.</w:t>
      </w:r>
      <w:r w:rsidR="00DA7017">
        <w:rPr>
          <w:rFonts w:ascii="Arial Narrow" w:hAnsi="Arial Narrow"/>
          <w:b/>
          <w:bCs/>
          <w:sz w:val="22"/>
          <w:szCs w:val="22"/>
        </w:rPr>
        <w:t>7</w:t>
      </w:r>
      <w:r w:rsidR="00A0096E">
        <w:rPr>
          <w:rFonts w:ascii="Arial Narrow" w:hAnsi="Arial Narrow"/>
          <w:b/>
          <w:bCs/>
          <w:sz w:val="22"/>
          <w:szCs w:val="22"/>
        </w:rPr>
        <w:t>-</w:t>
      </w:r>
      <w:r w:rsidR="0063349F">
        <w:rPr>
          <w:rFonts w:ascii="Arial Narrow" w:hAnsi="Arial Narrow"/>
          <w:b/>
          <w:bCs/>
          <w:sz w:val="22"/>
          <w:szCs w:val="22"/>
        </w:rPr>
        <w:t>8</w:t>
      </w:r>
      <w:r w:rsidRPr="00523361">
        <w:rPr>
          <w:rFonts w:ascii="Arial Narrow" w:hAnsi="Arial Narrow"/>
          <w:b/>
          <w:bCs/>
          <w:sz w:val="22"/>
          <w:szCs w:val="22"/>
        </w:rPr>
        <w:t>)</w:t>
      </w:r>
    </w:p>
    <w:p w14:paraId="25C4E17D" w14:textId="77777777" w:rsidR="00585052" w:rsidRPr="00523361" w:rsidRDefault="00585052" w:rsidP="00F26C26">
      <w:pPr>
        <w:rPr>
          <w:rFonts w:ascii="Arial Narrow" w:hAnsi="Arial Narrow"/>
          <w:b/>
          <w:bCs/>
          <w:sz w:val="22"/>
          <w:szCs w:val="22"/>
        </w:rPr>
      </w:pPr>
    </w:p>
    <w:p w14:paraId="0D0B5121" w14:textId="2CE5783D" w:rsidR="00585052" w:rsidRDefault="00585052" w:rsidP="00F26C26">
      <w:pPr>
        <w:pStyle w:val="Akapitzlist"/>
        <w:numPr>
          <w:ilvl w:val="0"/>
          <w:numId w:val="25"/>
        </w:numPr>
        <w:rPr>
          <w:rFonts w:ascii="Arial Narrow" w:hAnsi="Arial Narrow"/>
          <w:sz w:val="22"/>
          <w:szCs w:val="22"/>
        </w:rPr>
      </w:pPr>
      <w:r w:rsidRPr="00523361">
        <w:rPr>
          <w:rFonts w:ascii="Arial Narrow" w:hAnsi="Arial Narrow"/>
          <w:sz w:val="22"/>
          <w:szCs w:val="22"/>
        </w:rPr>
        <w:t>Rzut</w:t>
      </w:r>
      <w:r w:rsidR="00711C68">
        <w:rPr>
          <w:rFonts w:ascii="Arial Narrow" w:hAnsi="Arial Narrow"/>
          <w:sz w:val="22"/>
          <w:szCs w:val="22"/>
        </w:rPr>
        <w:t xml:space="preserve"> </w:t>
      </w:r>
      <w:r w:rsidR="004B5E23">
        <w:rPr>
          <w:rFonts w:ascii="Arial Narrow" w:hAnsi="Arial Narrow"/>
          <w:sz w:val="22"/>
          <w:szCs w:val="22"/>
        </w:rPr>
        <w:t>istniejącej</w:t>
      </w:r>
      <w:r w:rsidR="00950E47">
        <w:rPr>
          <w:rFonts w:ascii="Arial Narrow" w:hAnsi="Arial Narrow"/>
          <w:sz w:val="22"/>
          <w:szCs w:val="22"/>
        </w:rPr>
        <w:t xml:space="preserve"> </w:t>
      </w:r>
      <w:r w:rsidRPr="00523361">
        <w:rPr>
          <w:rFonts w:ascii="Arial Narrow" w:hAnsi="Arial Narrow"/>
          <w:sz w:val="22"/>
          <w:szCs w:val="22"/>
        </w:rPr>
        <w:t>instalacji gazowej</w:t>
      </w:r>
      <w:r w:rsidR="004B5E23">
        <w:rPr>
          <w:rFonts w:ascii="Arial Narrow" w:hAnsi="Arial Narrow"/>
          <w:sz w:val="22"/>
          <w:szCs w:val="22"/>
        </w:rPr>
        <w:t xml:space="preserve"> </w:t>
      </w:r>
      <w:r w:rsidR="001011A8">
        <w:rPr>
          <w:rFonts w:ascii="Arial Narrow" w:hAnsi="Arial Narrow"/>
          <w:sz w:val="22"/>
          <w:szCs w:val="22"/>
        </w:rPr>
        <w:t>-</w:t>
      </w:r>
      <w:r w:rsidR="00DE2D25" w:rsidRPr="00523361">
        <w:rPr>
          <w:rFonts w:ascii="Arial Narrow" w:hAnsi="Arial Narrow"/>
          <w:sz w:val="22"/>
          <w:szCs w:val="22"/>
        </w:rPr>
        <w:t xml:space="preserve"> </w:t>
      </w:r>
      <w:r w:rsidR="00357858" w:rsidRPr="00523361">
        <w:rPr>
          <w:rFonts w:ascii="Arial Narrow" w:hAnsi="Arial Narrow"/>
          <w:sz w:val="22"/>
          <w:szCs w:val="22"/>
        </w:rPr>
        <w:t>S</w:t>
      </w:r>
      <w:r w:rsidR="00DE2D25" w:rsidRPr="00523361">
        <w:rPr>
          <w:rFonts w:ascii="Arial Narrow" w:hAnsi="Arial Narrow"/>
          <w:sz w:val="22"/>
          <w:szCs w:val="22"/>
        </w:rPr>
        <w:t>1</w:t>
      </w:r>
      <w:r w:rsidR="001B61B4">
        <w:rPr>
          <w:rFonts w:ascii="Arial Narrow" w:hAnsi="Arial Narrow"/>
          <w:sz w:val="22"/>
          <w:szCs w:val="22"/>
        </w:rPr>
        <w:tab/>
      </w:r>
      <w:r w:rsidR="00A0096E">
        <w:rPr>
          <w:rFonts w:ascii="Arial Narrow" w:hAnsi="Arial Narrow"/>
          <w:sz w:val="22"/>
          <w:szCs w:val="22"/>
        </w:rPr>
        <w:tab/>
      </w:r>
      <w:r w:rsidRPr="00523361">
        <w:rPr>
          <w:rFonts w:ascii="Arial Narrow" w:hAnsi="Arial Narrow"/>
          <w:sz w:val="22"/>
          <w:szCs w:val="22"/>
        </w:rPr>
        <w:tab/>
      </w:r>
      <w:r w:rsidRPr="00523361">
        <w:rPr>
          <w:rFonts w:ascii="Arial Narrow" w:hAnsi="Arial Narrow"/>
          <w:sz w:val="22"/>
          <w:szCs w:val="22"/>
        </w:rPr>
        <w:tab/>
      </w:r>
      <w:r w:rsidRPr="00523361">
        <w:rPr>
          <w:rFonts w:ascii="Arial Narrow" w:hAnsi="Arial Narrow"/>
          <w:sz w:val="22"/>
          <w:szCs w:val="22"/>
        </w:rPr>
        <w:tab/>
      </w:r>
      <w:r w:rsidRPr="00523361">
        <w:rPr>
          <w:rFonts w:ascii="Arial Narrow" w:hAnsi="Arial Narrow"/>
          <w:sz w:val="22"/>
          <w:szCs w:val="22"/>
        </w:rPr>
        <w:tab/>
      </w:r>
      <w:r w:rsidR="00B406E3">
        <w:rPr>
          <w:rFonts w:ascii="Arial Narrow" w:hAnsi="Arial Narrow"/>
          <w:sz w:val="22"/>
          <w:szCs w:val="22"/>
        </w:rPr>
        <w:tab/>
      </w:r>
      <w:r w:rsidR="00DA7017">
        <w:rPr>
          <w:rFonts w:ascii="Arial Narrow" w:hAnsi="Arial Narrow"/>
          <w:sz w:val="22"/>
          <w:szCs w:val="22"/>
        </w:rPr>
        <w:t>7</w:t>
      </w:r>
    </w:p>
    <w:p w14:paraId="4E04879B" w14:textId="5D67A62C" w:rsidR="009709D6" w:rsidRDefault="00B66BD5" w:rsidP="00F26C26">
      <w:pPr>
        <w:pStyle w:val="Akapitzlist"/>
        <w:numPr>
          <w:ilvl w:val="0"/>
          <w:numId w:val="25"/>
        </w:numPr>
        <w:rPr>
          <w:rFonts w:ascii="Arial Narrow" w:hAnsi="Arial Narrow"/>
          <w:sz w:val="22"/>
          <w:szCs w:val="22"/>
        </w:rPr>
      </w:pPr>
      <w:r w:rsidRPr="00523361">
        <w:rPr>
          <w:rFonts w:ascii="Arial Narrow" w:hAnsi="Arial Narrow"/>
          <w:sz w:val="22"/>
          <w:szCs w:val="22"/>
        </w:rPr>
        <w:t>Rzut</w:t>
      </w:r>
      <w:r>
        <w:rPr>
          <w:rFonts w:ascii="Arial Narrow" w:hAnsi="Arial Narrow"/>
          <w:sz w:val="22"/>
          <w:szCs w:val="22"/>
        </w:rPr>
        <w:t xml:space="preserve"> projektowanej </w:t>
      </w:r>
      <w:r w:rsidRPr="00523361">
        <w:rPr>
          <w:rFonts w:ascii="Arial Narrow" w:hAnsi="Arial Narrow"/>
          <w:sz w:val="22"/>
          <w:szCs w:val="22"/>
        </w:rPr>
        <w:t>instalacji gazowej</w:t>
      </w:r>
      <w:r>
        <w:rPr>
          <w:rFonts w:ascii="Arial Narrow" w:hAnsi="Arial Narrow"/>
          <w:sz w:val="22"/>
          <w:szCs w:val="22"/>
        </w:rPr>
        <w:t xml:space="preserve"> </w:t>
      </w:r>
      <w:r w:rsidR="004B5E23">
        <w:rPr>
          <w:rFonts w:ascii="Arial Narrow" w:hAnsi="Arial Narrow"/>
          <w:sz w:val="22"/>
          <w:szCs w:val="22"/>
        </w:rPr>
        <w:t>-</w:t>
      </w:r>
      <w:r w:rsidR="001B61B4">
        <w:rPr>
          <w:rFonts w:ascii="Arial Narrow" w:hAnsi="Arial Narrow"/>
          <w:sz w:val="22"/>
          <w:szCs w:val="22"/>
        </w:rPr>
        <w:t xml:space="preserve"> </w:t>
      </w:r>
      <w:r w:rsidR="004B5E23" w:rsidRPr="00523361">
        <w:rPr>
          <w:rFonts w:ascii="Arial Narrow" w:hAnsi="Arial Narrow"/>
          <w:sz w:val="22"/>
          <w:szCs w:val="22"/>
        </w:rPr>
        <w:t>S</w:t>
      </w:r>
      <w:r w:rsidR="004B5E23">
        <w:rPr>
          <w:rFonts w:ascii="Arial Narrow" w:hAnsi="Arial Narrow"/>
          <w:sz w:val="22"/>
          <w:szCs w:val="22"/>
        </w:rPr>
        <w:t>2</w:t>
      </w:r>
      <w:r w:rsidR="001B61B4">
        <w:rPr>
          <w:rFonts w:ascii="Arial Narrow" w:hAnsi="Arial Narrow"/>
          <w:sz w:val="22"/>
          <w:szCs w:val="22"/>
        </w:rPr>
        <w:tab/>
      </w:r>
      <w:r w:rsidR="009709D6">
        <w:rPr>
          <w:rFonts w:ascii="Arial Narrow" w:hAnsi="Arial Narrow"/>
          <w:sz w:val="22"/>
          <w:szCs w:val="22"/>
        </w:rPr>
        <w:tab/>
      </w:r>
      <w:r w:rsidR="009709D6">
        <w:rPr>
          <w:rFonts w:ascii="Arial Narrow" w:hAnsi="Arial Narrow"/>
          <w:sz w:val="22"/>
          <w:szCs w:val="22"/>
        </w:rPr>
        <w:tab/>
      </w:r>
      <w:r w:rsidR="009709D6">
        <w:rPr>
          <w:rFonts w:ascii="Arial Narrow" w:hAnsi="Arial Narrow"/>
          <w:sz w:val="22"/>
          <w:szCs w:val="22"/>
        </w:rPr>
        <w:tab/>
      </w:r>
      <w:r w:rsidR="009709D6">
        <w:rPr>
          <w:rFonts w:ascii="Arial Narrow" w:hAnsi="Arial Narrow"/>
          <w:sz w:val="22"/>
          <w:szCs w:val="22"/>
        </w:rPr>
        <w:tab/>
      </w:r>
      <w:r w:rsidR="009709D6">
        <w:rPr>
          <w:rFonts w:ascii="Arial Narrow" w:hAnsi="Arial Narrow"/>
          <w:sz w:val="22"/>
          <w:szCs w:val="22"/>
        </w:rPr>
        <w:tab/>
      </w:r>
      <w:r w:rsidR="009709D6">
        <w:rPr>
          <w:rFonts w:ascii="Arial Narrow" w:hAnsi="Arial Narrow"/>
          <w:sz w:val="22"/>
          <w:szCs w:val="22"/>
        </w:rPr>
        <w:tab/>
        <w:t>8</w:t>
      </w:r>
    </w:p>
    <w:p w14:paraId="08EF23D0" w14:textId="54F1C4A4" w:rsidR="00585052" w:rsidRPr="00041D13" w:rsidRDefault="00913642" w:rsidP="007E14C9">
      <w:pPr>
        <w:pStyle w:val="Akapitzlist"/>
        <w:rPr>
          <w:rFonts w:ascii="Arial Narrow" w:hAnsi="Arial Narrow"/>
        </w:rPr>
      </w:pPr>
      <w:r w:rsidRPr="00523361">
        <w:rPr>
          <w:rFonts w:ascii="Arial Narrow" w:hAnsi="Arial Narrow"/>
          <w:sz w:val="22"/>
          <w:szCs w:val="22"/>
        </w:rPr>
        <w:tab/>
      </w:r>
      <w:r w:rsidRPr="00523361">
        <w:rPr>
          <w:rFonts w:ascii="Arial Narrow" w:hAnsi="Arial Narrow"/>
          <w:sz w:val="22"/>
          <w:szCs w:val="22"/>
        </w:rPr>
        <w:tab/>
      </w:r>
      <w:r w:rsidR="00B03F87" w:rsidRPr="00523361">
        <w:rPr>
          <w:rFonts w:ascii="Arial Narrow" w:hAnsi="Arial Narrow"/>
          <w:sz w:val="22"/>
          <w:szCs w:val="22"/>
        </w:rPr>
        <w:tab/>
      </w:r>
      <w:r w:rsidR="00585052" w:rsidRPr="00041D13">
        <w:rPr>
          <w:rFonts w:ascii="Arial Narrow" w:hAnsi="Arial Narrow"/>
          <w:color w:val="7030A0"/>
        </w:rPr>
        <w:br w:type="page"/>
      </w:r>
      <w:r w:rsidRPr="00041D13">
        <w:rPr>
          <w:rFonts w:ascii="Arial Narrow" w:hAnsi="Arial Narrow"/>
          <w:color w:val="7030A0"/>
        </w:rPr>
        <w:t xml:space="preserve"> </w:t>
      </w:r>
    </w:p>
    <w:p w14:paraId="0CED1C53" w14:textId="77777777" w:rsidR="008034A8" w:rsidRPr="000711AE" w:rsidRDefault="008034A8" w:rsidP="008034A8">
      <w:pPr>
        <w:suppressAutoHyphens w:val="0"/>
        <w:jc w:val="center"/>
        <w:rPr>
          <w:rFonts w:ascii="Arial Narrow" w:hAnsi="Arial Narrow" w:cs="Calibri"/>
          <w:b/>
          <w:sz w:val="28"/>
          <w:szCs w:val="28"/>
        </w:rPr>
      </w:pPr>
      <w:r w:rsidRPr="000711AE">
        <w:rPr>
          <w:rFonts w:ascii="Arial Narrow" w:hAnsi="Arial Narrow" w:cs="Calibri"/>
          <w:b/>
          <w:sz w:val="28"/>
          <w:szCs w:val="28"/>
        </w:rPr>
        <w:t>OŚWIADCZENIE PROJEKTANTA</w:t>
      </w:r>
    </w:p>
    <w:p w14:paraId="7F645099" w14:textId="77777777" w:rsidR="008034A8" w:rsidRPr="00041D13" w:rsidRDefault="008034A8" w:rsidP="008034A8">
      <w:pPr>
        <w:suppressAutoHyphens w:val="0"/>
        <w:jc w:val="center"/>
        <w:rPr>
          <w:rFonts w:ascii="Arial Narrow" w:hAnsi="Arial Narrow" w:cs="Calibri"/>
          <w:b/>
        </w:rPr>
      </w:pPr>
    </w:p>
    <w:p w14:paraId="4675037B" w14:textId="6A8BB724" w:rsidR="008034A8" w:rsidRPr="00264B6D" w:rsidRDefault="008034A8" w:rsidP="008034A8">
      <w:pPr>
        <w:pStyle w:val="p0"/>
        <w:widowControl/>
        <w:tabs>
          <w:tab w:val="clear" w:pos="720"/>
        </w:tabs>
        <w:autoSpaceDE/>
        <w:spacing w:line="100" w:lineRule="atLeast"/>
        <w:ind w:firstLine="720"/>
        <w:rPr>
          <w:rFonts w:ascii="Arial Narrow" w:hAnsi="Arial Narrow" w:cs="Calibri"/>
          <w:sz w:val="22"/>
          <w:szCs w:val="22"/>
        </w:rPr>
      </w:pPr>
      <w:r w:rsidRPr="00264B6D">
        <w:rPr>
          <w:rFonts w:ascii="Arial Narrow" w:hAnsi="Arial Narrow" w:cstheme="minorHAnsi"/>
          <w:sz w:val="22"/>
          <w:szCs w:val="22"/>
        </w:rPr>
        <w:t xml:space="preserve">Stosowanie do zapisów art. 34 ust. 3d pkt. 3 ustawy z dnia 7 lipca 1994 r. – Prawo Budowlane </w:t>
      </w:r>
      <w:r w:rsidR="008E229F" w:rsidRPr="00CD2AB3">
        <w:rPr>
          <w:rFonts w:ascii="Arial Narrow" w:hAnsi="Arial Narrow" w:cstheme="minorHAnsi"/>
          <w:sz w:val="22"/>
          <w:szCs w:val="22"/>
        </w:rPr>
        <w:t>(tekst jedn. Dz. U. z 202</w:t>
      </w:r>
      <w:r w:rsidR="008E229F">
        <w:rPr>
          <w:rFonts w:ascii="Arial Narrow" w:hAnsi="Arial Narrow" w:cstheme="minorHAnsi"/>
          <w:sz w:val="22"/>
          <w:szCs w:val="22"/>
        </w:rPr>
        <w:t>5</w:t>
      </w:r>
      <w:r w:rsidR="008E229F" w:rsidRPr="00CD2AB3">
        <w:rPr>
          <w:rFonts w:ascii="Arial Narrow" w:hAnsi="Arial Narrow" w:cstheme="minorHAnsi"/>
          <w:sz w:val="22"/>
          <w:szCs w:val="22"/>
        </w:rPr>
        <w:t xml:space="preserve">r. nr </w:t>
      </w:r>
      <w:r w:rsidR="008E229F">
        <w:rPr>
          <w:rFonts w:ascii="Arial Narrow" w:hAnsi="Arial Narrow" w:cstheme="minorHAnsi"/>
          <w:sz w:val="22"/>
          <w:szCs w:val="22"/>
        </w:rPr>
        <w:t>418</w:t>
      </w:r>
      <w:r w:rsidR="008E229F" w:rsidRPr="00CD2AB3">
        <w:rPr>
          <w:rFonts w:ascii="Arial Narrow" w:hAnsi="Arial Narrow" w:cstheme="minorHAnsi"/>
          <w:sz w:val="22"/>
          <w:szCs w:val="22"/>
        </w:rPr>
        <w:t xml:space="preserve"> z </w:t>
      </w:r>
      <w:proofErr w:type="spellStart"/>
      <w:r w:rsidR="008E229F" w:rsidRPr="00CD2AB3">
        <w:rPr>
          <w:rFonts w:ascii="Arial Narrow" w:hAnsi="Arial Narrow" w:cstheme="minorHAnsi"/>
          <w:sz w:val="22"/>
          <w:szCs w:val="22"/>
        </w:rPr>
        <w:t>późn</w:t>
      </w:r>
      <w:proofErr w:type="spellEnd"/>
      <w:r w:rsidR="008E229F" w:rsidRPr="00CD2AB3">
        <w:rPr>
          <w:rFonts w:ascii="Arial Narrow" w:hAnsi="Arial Narrow" w:cstheme="minorHAnsi"/>
          <w:sz w:val="22"/>
          <w:szCs w:val="22"/>
        </w:rPr>
        <w:t>. zm.)</w:t>
      </w:r>
      <w:r w:rsidRPr="00264B6D">
        <w:rPr>
          <w:rFonts w:ascii="Arial Narrow" w:hAnsi="Arial Narrow" w:cstheme="minorHAnsi"/>
          <w:sz w:val="22"/>
          <w:szCs w:val="22"/>
        </w:rPr>
        <w:t xml:space="preserve">, </w:t>
      </w:r>
      <w:r w:rsidRPr="00264B6D">
        <w:rPr>
          <w:rFonts w:ascii="Arial Narrow" w:hAnsi="Arial Narrow" w:cs="Calibri"/>
          <w:sz w:val="22"/>
          <w:szCs w:val="22"/>
        </w:rPr>
        <w:t xml:space="preserve">oświadczam, że projekt </w:t>
      </w:r>
      <w:proofErr w:type="spellStart"/>
      <w:r w:rsidR="005E3F8E">
        <w:rPr>
          <w:rFonts w:ascii="Arial Narrow" w:hAnsi="Arial Narrow"/>
          <w:sz w:val="22"/>
          <w:szCs w:val="22"/>
        </w:rPr>
        <w:t>architektoniczno</w:t>
      </w:r>
      <w:proofErr w:type="spellEnd"/>
      <w:r w:rsidR="005E3F8E">
        <w:rPr>
          <w:rFonts w:ascii="Arial Narrow" w:hAnsi="Arial Narrow"/>
          <w:sz w:val="22"/>
          <w:szCs w:val="22"/>
        </w:rPr>
        <w:t xml:space="preserve"> budowlany</w:t>
      </w:r>
      <w:r w:rsidR="005E3F8E">
        <w:rPr>
          <w:rFonts w:ascii="Arial Narrow" w:hAnsi="Arial Narrow" w:cs="Calibri"/>
          <w:sz w:val="22"/>
          <w:szCs w:val="22"/>
        </w:rPr>
        <w:t xml:space="preserve"> „</w:t>
      </w:r>
      <w:r w:rsidRPr="00264B6D">
        <w:rPr>
          <w:rFonts w:ascii="Arial Narrow" w:hAnsi="Arial Narrow" w:cs="Calibri"/>
          <w:sz w:val="22"/>
          <w:szCs w:val="22"/>
        </w:rPr>
        <w:fldChar w:fldCharType="begin"/>
      </w:r>
      <w:r w:rsidRPr="00264B6D">
        <w:rPr>
          <w:rFonts w:ascii="Arial Narrow" w:hAnsi="Arial Narrow" w:cs="Calibri"/>
          <w:sz w:val="22"/>
          <w:szCs w:val="22"/>
        </w:rPr>
        <w:instrText xml:space="preserve"> MERGEFIELD Nazwa_zamierzenia_budowlanego </w:instrText>
      </w:r>
      <w:r w:rsidRPr="00264B6D">
        <w:rPr>
          <w:rFonts w:ascii="Arial Narrow" w:hAnsi="Arial Narrow" w:cs="Calibri"/>
          <w:sz w:val="22"/>
          <w:szCs w:val="22"/>
        </w:rPr>
        <w:fldChar w:fldCharType="separate"/>
      </w:r>
      <w:r w:rsidR="008E229F" w:rsidRPr="008402A2">
        <w:rPr>
          <w:rFonts w:ascii="Arial Narrow" w:hAnsi="Arial Narrow" w:cs="Calibri"/>
          <w:noProof/>
          <w:sz w:val="22"/>
          <w:szCs w:val="22"/>
        </w:rPr>
        <w:t>Demontaż oraz montaż wewnętrznej instalacji gazowej w istniejącym budynku oświaty - Hali sportowo - widowiskowej</w:t>
      </w:r>
      <w:r w:rsidRPr="00264B6D">
        <w:rPr>
          <w:rFonts w:ascii="Arial Narrow" w:hAnsi="Arial Narrow" w:cs="Calibri"/>
          <w:sz w:val="22"/>
          <w:szCs w:val="22"/>
        </w:rPr>
        <w:fldChar w:fldCharType="end"/>
      </w:r>
      <w:r w:rsidRPr="00264B6D">
        <w:rPr>
          <w:rFonts w:ascii="Arial Narrow" w:hAnsi="Arial Narrow" w:cs="Calibri"/>
          <w:sz w:val="22"/>
          <w:szCs w:val="22"/>
        </w:rPr>
        <w:t>” przy ul.</w:t>
      </w:r>
      <w:r w:rsidR="008E229F">
        <w:rPr>
          <w:rFonts w:ascii="Arial Narrow" w:hAnsi="Arial Narrow" w:cs="Calibri"/>
          <w:sz w:val="22"/>
          <w:szCs w:val="22"/>
        </w:rPr>
        <w:t xml:space="preserve"> </w:t>
      </w:r>
      <w:r w:rsidRPr="00264B6D">
        <w:rPr>
          <w:rFonts w:ascii="Arial Narrow" w:hAnsi="Arial Narrow" w:cs="Calibri"/>
          <w:sz w:val="22"/>
          <w:szCs w:val="22"/>
        </w:rPr>
        <w:fldChar w:fldCharType="begin"/>
      </w:r>
      <w:r w:rsidRPr="00264B6D">
        <w:rPr>
          <w:rFonts w:ascii="Arial Narrow" w:hAnsi="Arial Narrow" w:cs="Calibri"/>
          <w:sz w:val="22"/>
          <w:szCs w:val="22"/>
        </w:rPr>
        <w:instrText xml:space="preserve"> MERGEFIELD ulica_budowy </w:instrText>
      </w:r>
      <w:r w:rsidRPr="00264B6D">
        <w:rPr>
          <w:rFonts w:ascii="Arial Narrow" w:hAnsi="Arial Narrow" w:cs="Calibri"/>
          <w:sz w:val="22"/>
          <w:szCs w:val="22"/>
        </w:rPr>
        <w:fldChar w:fldCharType="separate"/>
      </w:r>
      <w:r w:rsidR="008E229F" w:rsidRPr="008402A2">
        <w:rPr>
          <w:rFonts w:ascii="Arial Narrow" w:hAnsi="Arial Narrow" w:cs="Calibri"/>
          <w:noProof/>
          <w:sz w:val="22"/>
          <w:szCs w:val="22"/>
        </w:rPr>
        <w:t>Hallera</w:t>
      </w:r>
      <w:r w:rsidRPr="00264B6D">
        <w:rPr>
          <w:rFonts w:ascii="Arial Narrow" w:hAnsi="Arial Narrow" w:cs="Calibri"/>
          <w:sz w:val="22"/>
          <w:szCs w:val="22"/>
        </w:rPr>
        <w:fldChar w:fldCharType="end"/>
      </w:r>
      <w:r w:rsidRPr="00264B6D">
        <w:rPr>
          <w:rFonts w:ascii="Arial Narrow" w:hAnsi="Arial Narrow" w:cs="Calibri"/>
          <w:sz w:val="22"/>
          <w:szCs w:val="22"/>
        </w:rPr>
        <w:t xml:space="preserve"> </w:t>
      </w:r>
      <w:r w:rsidRPr="00264B6D">
        <w:rPr>
          <w:rFonts w:ascii="Arial Narrow" w:hAnsi="Arial Narrow" w:cs="Calibri"/>
          <w:sz w:val="22"/>
          <w:szCs w:val="22"/>
        </w:rPr>
        <w:fldChar w:fldCharType="begin"/>
      </w:r>
      <w:r w:rsidRPr="00264B6D">
        <w:rPr>
          <w:rFonts w:ascii="Arial Narrow" w:hAnsi="Arial Narrow" w:cs="Calibri"/>
          <w:sz w:val="22"/>
          <w:szCs w:val="22"/>
        </w:rPr>
        <w:instrText xml:space="preserve"> MERGEFIELD nr_budowy </w:instrText>
      </w:r>
      <w:r w:rsidRPr="00264B6D">
        <w:rPr>
          <w:rFonts w:ascii="Arial Narrow" w:hAnsi="Arial Narrow" w:cs="Calibri"/>
          <w:sz w:val="22"/>
          <w:szCs w:val="22"/>
        </w:rPr>
        <w:fldChar w:fldCharType="separate"/>
      </w:r>
      <w:r w:rsidR="008E229F" w:rsidRPr="008402A2">
        <w:rPr>
          <w:rFonts w:ascii="Arial Narrow" w:hAnsi="Arial Narrow" w:cs="Calibri"/>
          <w:noProof/>
          <w:sz w:val="22"/>
          <w:szCs w:val="22"/>
        </w:rPr>
        <w:t>17A</w:t>
      </w:r>
      <w:r w:rsidRPr="00264B6D">
        <w:rPr>
          <w:rFonts w:ascii="Arial Narrow" w:hAnsi="Arial Narrow" w:cs="Calibri"/>
          <w:sz w:val="22"/>
          <w:szCs w:val="22"/>
        </w:rPr>
        <w:fldChar w:fldCharType="end"/>
      </w:r>
      <w:r w:rsidRPr="00264B6D">
        <w:rPr>
          <w:rFonts w:ascii="Arial Narrow" w:hAnsi="Arial Narrow" w:cs="Calibri"/>
          <w:sz w:val="22"/>
          <w:szCs w:val="22"/>
        </w:rPr>
        <w:t xml:space="preserve"> </w:t>
      </w:r>
      <w:r w:rsidR="008E229F">
        <w:rPr>
          <w:rFonts w:ascii="Arial Narrow" w:hAnsi="Arial Narrow" w:cs="Calibri"/>
          <w:sz w:val="22"/>
          <w:szCs w:val="22"/>
        </w:rPr>
        <w:br/>
      </w:r>
      <w:r w:rsidRPr="00264B6D">
        <w:rPr>
          <w:rFonts w:ascii="Arial Narrow" w:hAnsi="Arial Narrow" w:cs="Calibri"/>
          <w:sz w:val="22"/>
          <w:szCs w:val="22"/>
        </w:rPr>
        <w:t xml:space="preserve">w </w:t>
      </w:r>
      <w:r w:rsidRPr="00264B6D">
        <w:rPr>
          <w:rFonts w:ascii="Arial Narrow" w:hAnsi="Arial Narrow" w:cs="Calibri"/>
          <w:sz w:val="22"/>
          <w:szCs w:val="22"/>
        </w:rPr>
        <w:fldChar w:fldCharType="begin"/>
      </w:r>
      <w:r w:rsidRPr="00264B6D">
        <w:rPr>
          <w:rFonts w:ascii="Arial Narrow" w:hAnsi="Arial Narrow" w:cs="Calibri"/>
          <w:sz w:val="22"/>
          <w:szCs w:val="22"/>
        </w:rPr>
        <w:instrText xml:space="preserve"> MERGEFIELD Kod_pocztowy_budowy </w:instrText>
      </w:r>
      <w:r w:rsidRPr="00264B6D">
        <w:rPr>
          <w:rFonts w:ascii="Arial Narrow" w:hAnsi="Arial Narrow" w:cs="Calibri"/>
          <w:sz w:val="22"/>
          <w:szCs w:val="22"/>
        </w:rPr>
        <w:fldChar w:fldCharType="separate"/>
      </w:r>
      <w:r w:rsidR="008E229F" w:rsidRPr="008402A2">
        <w:rPr>
          <w:rFonts w:ascii="Arial Narrow" w:hAnsi="Arial Narrow" w:cs="Calibri"/>
          <w:noProof/>
          <w:sz w:val="22"/>
          <w:szCs w:val="22"/>
        </w:rPr>
        <w:t>87-140</w:t>
      </w:r>
      <w:r w:rsidRPr="00264B6D">
        <w:rPr>
          <w:rFonts w:ascii="Arial Narrow" w:hAnsi="Arial Narrow" w:cs="Calibri"/>
          <w:sz w:val="22"/>
          <w:szCs w:val="22"/>
        </w:rPr>
        <w:fldChar w:fldCharType="end"/>
      </w:r>
      <w:r w:rsidRPr="00264B6D">
        <w:rPr>
          <w:rFonts w:ascii="Arial Narrow" w:hAnsi="Arial Narrow" w:cs="Calibri"/>
          <w:sz w:val="22"/>
          <w:szCs w:val="22"/>
        </w:rPr>
        <w:t xml:space="preserve"> </w:t>
      </w:r>
      <w:r w:rsidRPr="00264B6D">
        <w:rPr>
          <w:rFonts w:ascii="Arial Narrow" w:hAnsi="Arial Narrow" w:cs="Calibri"/>
          <w:sz w:val="22"/>
          <w:szCs w:val="22"/>
        </w:rPr>
        <w:fldChar w:fldCharType="begin"/>
      </w:r>
      <w:r w:rsidRPr="00264B6D">
        <w:rPr>
          <w:rFonts w:ascii="Arial Narrow" w:hAnsi="Arial Narrow" w:cs="Calibri"/>
          <w:sz w:val="22"/>
          <w:szCs w:val="22"/>
        </w:rPr>
        <w:instrText xml:space="preserve"> MERGEFIELD Miejscowość_budowy </w:instrText>
      </w:r>
      <w:r w:rsidRPr="00264B6D">
        <w:rPr>
          <w:rFonts w:ascii="Arial Narrow" w:hAnsi="Arial Narrow" w:cs="Calibri"/>
          <w:sz w:val="22"/>
          <w:szCs w:val="22"/>
        </w:rPr>
        <w:fldChar w:fldCharType="separate"/>
      </w:r>
      <w:r w:rsidR="008E229F" w:rsidRPr="008402A2">
        <w:rPr>
          <w:rFonts w:ascii="Arial Narrow" w:hAnsi="Arial Narrow" w:cs="Calibri"/>
          <w:noProof/>
          <w:sz w:val="22"/>
          <w:szCs w:val="22"/>
        </w:rPr>
        <w:t>Chełmża</w:t>
      </w:r>
      <w:r w:rsidRPr="00264B6D">
        <w:rPr>
          <w:rFonts w:ascii="Arial Narrow" w:hAnsi="Arial Narrow" w:cs="Calibri"/>
          <w:sz w:val="22"/>
          <w:szCs w:val="22"/>
        </w:rPr>
        <w:fldChar w:fldCharType="end"/>
      </w:r>
      <w:r w:rsidRPr="00264B6D">
        <w:rPr>
          <w:rFonts w:ascii="Arial Narrow" w:hAnsi="Arial Narrow" w:cs="Calibri"/>
          <w:sz w:val="22"/>
          <w:szCs w:val="22"/>
        </w:rPr>
        <w:t xml:space="preserve"> dz. nr. </w:t>
      </w:r>
      <w:r w:rsidRPr="00264B6D">
        <w:rPr>
          <w:rFonts w:ascii="Arial Narrow" w:hAnsi="Arial Narrow" w:cs="Calibri"/>
          <w:sz w:val="22"/>
          <w:szCs w:val="22"/>
        </w:rPr>
        <w:fldChar w:fldCharType="begin"/>
      </w:r>
      <w:r w:rsidRPr="00264B6D">
        <w:rPr>
          <w:rFonts w:ascii="Arial Narrow" w:hAnsi="Arial Narrow" w:cs="Calibri"/>
          <w:sz w:val="22"/>
          <w:szCs w:val="22"/>
        </w:rPr>
        <w:instrText xml:space="preserve"> MERGEFIELD Nr_działki </w:instrText>
      </w:r>
      <w:r w:rsidRPr="00264B6D">
        <w:rPr>
          <w:rFonts w:ascii="Arial Narrow" w:hAnsi="Arial Narrow" w:cs="Calibri"/>
          <w:sz w:val="22"/>
          <w:szCs w:val="22"/>
        </w:rPr>
        <w:fldChar w:fldCharType="separate"/>
      </w:r>
      <w:r w:rsidR="008E229F" w:rsidRPr="008402A2">
        <w:rPr>
          <w:rFonts w:ascii="Arial Narrow" w:hAnsi="Arial Narrow" w:cs="Calibri"/>
          <w:noProof/>
          <w:sz w:val="22"/>
          <w:szCs w:val="22"/>
        </w:rPr>
        <w:t>46/2, 54/8, 54/9, 46/3</w:t>
      </w:r>
      <w:r w:rsidRPr="00264B6D">
        <w:rPr>
          <w:rFonts w:ascii="Arial Narrow" w:hAnsi="Arial Narrow" w:cs="Calibri"/>
          <w:sz w:val="22"/>
          <w:szCs w:val="22"/>
        </w:rPr>
        <w:fldChar w:fldCharType="end"/>
      </w:r>
      <w:r w:rsidRPr="00264B6D">
        <w:rPr>
          <w:rFonts w:ascii="Arial Narrow" w:hAnsi="Arial Narrow" w:cs="Calibri"/>
          <w:sz w:val="22"/>
          <w:szCs w:val="22"/>
        </w:rPr>
        <w:t xml:space="preserve"> został sporządzony zgodnie z obowiązującymi przepisami oraz zasadami wiedzy technicznej.</w:t>
      </w:r>
    </w:p>
    <w:p w14:paraId="1E5471D4" w14:textId="77777777" w:rsidR="008034A8" w:rsidRPr="00264B6D" w:rsidRDefault="008034A8" w:rsidP="00264B6D">
      <w:pPr>
        <w:pStyle w:val="p0"/>
        <w:widowControl/>
        <w:tabs>
          <w:tab w:val="clear" w:pos="720"/>
        </w:tabs>
        <w:autoSpaceDE/>
        <w:spacing w:line="100" w:lineRule="atLeast"/>
        <w:rPr>
          <w:rFonts w:ascii="Arial Narrow" w:hAnsi="Arial Narrow" w:cs="Calibri"/>
          <w:sz w:val="22"/>
          <w:szCs w:val="22"/>
        </w:rPr>
      </w:pPr>
    </w:p>
    <w:p w14:paraId="4A8627CD" w14:textId="77777777" w:rsidR="00711C68" w:rsidRDefault="00711C68" w:rsidP="00711C68">
      <w:pPr>
        <w:tabs>
          <w:tab w:val="left" w:pos="360"/>
        </w:tabs>
        <w:jc w:val="right"/>
        <w:rPr>
          <w:rFonts w:ascii="Arial Narrow" w:hAnsi="Arial Narrow" w:cstheme="minorHAnsi"/>
          <w:b/>
          <w:sz w:val="22"/>
          <w:szCs w:val="22"/>
        </w:rPr>
      </w:pPr>
    </w:p>
    <w:p w14:paraId="1687F0F5" w14:textId="77777777" w:rsidR="00711C68" w:rsidRDefault="00711C68" w:rsidP="00711C68">
      <w:pPr>
        <w:tabs>
          <w:tab w:val="left" w:pos="360"/>
        </w:tabs>
        <w:jc w:val="right"/>
        <w:rPr>
          <w:rFonts w:ascii="Arial Narrow" w:hAnsi="Arial Narrow" w:cstheme="minorHAnsi"/>
          <w:b/>
          <w:sz w:val="22"/>
          <w:szCs w:val="22"/>
        </w:rPr>
      </w:pPr>
    </w:p>
    <w:p w14:paraId="0F8AC448" w14:textId="17B1AEB4" w:rsidR="00711C68" w:rsidRPr="00387871" w:rsidRDefault="00711C68" w:rsidP="00711C68">
      <w:pPr>
        <w:tabs>
          <w:tab w:val="left" w:pos="360"/>
        </w:tabs>
        <w:jc w:val="right"/>
        <w:rPr>
          <w:rFonts w:ascii="Arial Narrow" w:hAnsi="Arial Narrow" w:cstheme="minorHAnsi"/>
          <w:b/>
          <w:sz w:val="22"/>
          <w:szCs w:val="22"/>
        </w:rPr>
      </w:pPr>
      <w:r w:rsidRPr="00387871">
        <w:rPr>
          <w:rFonts w:ascii="Arial Narrow" w:hAnsi="Arial Narrow" w:cstheme="minorHAnsi"/>
          <w:b/>
          <w:sz w:val="22"/>
          <w:szCs w:val="22"/>
        </w:rPr>
        <w:t>mgr inż. Marcin Sadowski</w:t>
      </w:r>
    </w:p>
    <w:p w14:paraId="5998AF75" w14:textId="77777777" w:rsidR="00711C68" w:rsidRPr="00387871" w:rsidRDefault="00711C68" w:rsidP="00711C68">
      <w:pPr>
        <w:tabs>
          <w:tab w:val="left" w:pos="360"/>
        </w:tabs>
        <w:jc w:val="right"/>
        <w:rPr>
          <w:rFonts w:ascii="Arial Narrow" w:hAnsi="Arial Narrow" w:cstheme="minorHAnsi"/>
          <w:b/>
          <w:sz w:val="22"/>
          <w:szCs w:val="22"/>
        </w:rPr>
      </w:pPr>
      <w:r w:rsidRPr="00387871">
        <w:rPr>
          <w:rFonts w:ascii="Arial Narrow" w:hAnsi="Arial Narrow" w:cstheme="minorHAnsi"/>
          <w:b/>
          <w:sz w:val="22"/>
          <w:szCs w:val="22"/>
        </w:rPr>
        <w:t>nr uprawnień WKP/0176/PWOS/18</w:t>
      </w:r>
    </w:p>
    <w:p w14:paraId="51900946" w14:textId="77777777" w:rsidR="00711C68" w:rsidRPr="00387871" w:rsidRDefault="00711C68" w:rsidP="00711C68">
      <w:pPr>
        <w:tabs>
          <w:tab w:val="left" w:pos="360"/>
        </w:tabs>
        <w:jc w:val="center"/>
        <w:rPr>
          <w:rFonts w:ascii="Arial Narrow" w:hAnsi="Arial Narrow" w:cstheme="minorHAnsi"/>
          <w:b/>
          <w:sz w:val="22"/>
          <w:szCs w:val="22"/>
        </w:rPr>
      </w:pPr>
    </w:p>
    <w:p w14:paraId="1DC0A03E" w14:textId="77777777" w:rsidR="00711C68" w:rsidRPr="00387871" w:rsidRDefault="00711C68" w:rsidP="00711C68">
      <w:pPr>
        <w:pStyle w:val="p0"/>
        <w:widowControl/>
        <w:tabs>
          <w:tab w:val="clear" w:pos="720"/>
        </w:tabs>
        <w:autoSpaceDE/>
        <w:spacing w:line="100" w:lineRule="atLeast"/>
        <w:rPr>
          <w:rFonts w:ascii="Arial Narrow" w:hAnsi="Arial Narrow" w:cs="Calibri"/>
          <w:sz w:val="22"/>
          <w:szCs w:val="22"/>
        </w:rPr>
      </w:pPr>
    </w:p>
    <w:p w14:paraId="01D02DE3" w14:textId="77777777" w:rsidR="00711C68" w:rsidRPr="00387871" w:rsidRDefault="00711C68" w:rsidP="00711C68">
      <w:pPr>
        <w:tabs>
          <w:tab w:val="left" w:pos="360"/>
        </w:tabs>
        <w:jc w:val="right"/>
        <w:rPr>
          <w:rFonts w:ascii="Arial Narrow" w:hAnsi="Arial Narrow" w:cstheme="minorHAnsi"/>
          <w:b/>
          <w:sz w:val="22"/>
          <w:szCs w:val="22"/>
        </w:rPr>
      </w:pPr>
      <w:r w:rsidRPr="00387871">
        <w:rPr>
          <w:rFonts w:ascii="Arial Narrow" w:hAnsi="Arial Narrow" w:cstheme="minorHAnsi"/>
          <w:b/>
          <w:sz w:val="22"/>
          <w:szCs w:val="22"/>
        </w:rPr>
        <w:t>mgr inż. Jakub Jagodziński</w:t>
      </w:r>
    </w:p>
    <w:p w14:paraId="2A7D1C42" w14:textId="77777777" w:rsidR="00711C68" w:rsidRPr="00387871" w:rsidRDefault="00711C68" w:rsidP="00711C68">
      <w:pPr>
        <w:tabs>
          <w:tab w:val="left" w:pos="360"/>
        </w:tabs>
        <w:jc w:val="right"/>
        <w:rPr>
          <w:rFonts w:ascii="Arial Narrow" w:hAnsi="Arial Narrow" w:cstheme="minorHAnsi"/>
          <w:b/>
          <w:sz w:val="22"/>
          <w:szCs w:val="22"/>
        </w:rPr>
      </w:pPr>
      <w:r w:rsidRPr="00387871">
        <w:rPr>
          <w:rFonts w:ascii="Arial Narrow" w:hAnsi="Arial Narrow" w:cstheme="minorHAnsi"/>
          <w:b/>
          <w:sz w:val="22"/>
          <w:szCs w:val="22"/>
        </w:rPr>
        <w:t>nr uprawnień WKP/0323/POOS/21</w:t>
      </w:r>
    </w:p>
    <w:p w14:paraId="4D1678C3" w14:textId="77777777" w:rsidR="00F26C26" w:rsidRPr="00264B6D" w:rsidRDefault="00F26C26" w:rsidP="00F26C26">
      <w:pPr>
        <w:rPr>
          <w:rFonts w:ascii="Arial Narrow" w:hAnsi="Arial Narrow" w:cs="Calibri"/>
          <w:sz w:val="22"/>
          <w:szCs w:val="22"/>
        </w:rPr>
      </w:pPr>
    </w:p>
    <w:p w14:paraId="7223A32F" w14:textId="77777777" w:rsidR="00F26C26" w:rsidRPr="00264B6D" w:rsidRDefault="00F26C26" w:rsidP="00F26C26">
      <w:pPr>
        <w:snapToGrid w:val="0"/>
        <w:ind w:firstLine="720"/>
        <w:jc w:val="both"/>
        <w:rPr>
          <w:rFonts w:ascii="Arial Narrow" w:hAnsi="Arial Narrow" w:cs="Calibri"/>
          <w:b/>
          <w:noProof/>
          <w:sz w:val="22"/>
          <w:szCs w:val="22"/>
          <w:lang w:eastAsia="pl-PL"/>
        </w:rPr>
      </w:pPr>
    </w:p>
    <w:p w14:paraId="5C3833D0" w14:textId="77777777" w:rsidR="00F26C26" w:rsidRPr="00264B6D" w:rsidRDefault="00F26C26" w:rsidP="00F26C26">
      <w:pPr>
        <w:rPr>
          <w:rFonts w:ascii="Arial Narrow" w:hAnsi="Arial Narrow" w:cs="Calibri"/>
          <w:b/>
          <w:noProof/>
          <w:sz w:val="22"/>
          <w:szCs w:val="22"/>
          <w:lang w:eastAsia="pl-PL"/>
        </w:rPr>
      </w:pPr>
    </w:p>
    <w:p w14:paraId="1174DF91" w14:textId="08B655E7" w:rsidR="00585052" w:rsidRPr="00041D13" w:rsidRDefault="00585052">
      <w:pPr>
        <w:suppressAutoHyphens w:val="0"/>
        <w:rPr>
          <w:rFonts w:ascii="Arial Narrow" w:hAnsi="Arial Narrow"/>
          <w:b/>
          <w:bCs/>
          <w:sz w:val="22"/>
          <w:szCs w:val="22"/>
        </w:rPr>
      </w:pPr>
    </w:p>
    <w:p w14:paraId="03124E6E" w14:textId="77777777" w:rsidR="00585052" w:rsidRPr="00C31992" w:rsidRDefault="00585052" w:rsidP="00585052">
      <w:pPr>
        <w:suppressAutoHyphens w:val="0"/>
        <w:jc w:val="center"/>
        <w:rPr>
          <w:rFonts w:ascii="Arial Narrow" w:hAnsi="Arial Narrow"/>
          <w:b/>
          <w:bCs/>
          <w:sz w:val="28"/>
          <w:szCs w:val="28"/>
        </w:rPr>
      </w:pPr>
      <w:r w:rsidRPr="00041D13">
        <w:rPr>
          <w:rFonts w:ascii="Arial Narrow" w:hAnsi="Arial Narrow"/>
          <w:b/>
          <w:bCs/>
          <w:sz w:val="22"/>
          <w:szCs w:val="22"/>
        </w:rPr>
        <w:br w:type="page"/>
      </w:r>
      <w:r w:rsidRPr="00C31992">
        <w:rPr>
          <w:rFonts w:ascii="Arial Narrow" w:hAnsi="Arial Narrow"/>
          <w:b/>
          <w:bCs/>
          <w:sz w:val="28"/>
          <w:szCs w:val="28"/>
        </w:rPr>
        <w:t>OPIS TECHNICZNY</w:t>
      </w:r>
    </w:p>
    <w:p w14:paraId="70577C71" w14:textId="07B6CD6F" w:rsidR="00585052" w:rsidRPr="00C31992" w:rsidRDefault="00585052" w:rsidP="00585052">
      <w:pPr>
        <w:suppressAutoHyphens w:val="0"/>
        <w:jc w:val="center"/>
        <w:rPr>
          <w:rFonts w:ascii="Arial Narrow" w:hAnsi="Arial Narrow"/>
          <w:b/>
          <w:bCs/>
          <w:sz w:val="28"/>
          <w:szCs w:val="28"/>
        </w:rPr>
      </w:pPr>
      <w:r w:rsidRPr="00C31992">
        <w:rPr>
          <w:rFonts w:ascii="Arial Narrow" w:hAnsi="Arial Narrow"/>
          <w:b/>
          <w:bCs/>
          <w:sz w:val="28"/>
          <w:szCs w:val="28"/>
        </w:rPr>
        <w:t>DO PROJEKTU</w:t>
      </w:r>
      <w:r w:rsidR="00280E12" w:rsidRPr="00C31992">
        <w:rPr>
          <w:rFonts w:ascii="Arial Narrow" w:hAnsi="Arial Narrow"/>
          <w:b/>
          <w:bCs/>
          <w:sz w:val="28"/>
          <w:szCs w:val="28"/>
        </w:rPr>
        <w:t xml:space="preserve"> </w:t>
      </w:r>
      <w:r w:rsidR="00314C28" w:rsidRPr="00C31992">
        <w:rPr>
          <w:rFonts w:ascii="Arial Narrow" w:hAnsi="Arial Narrow"/>
          <w:b/>
          <w:bCs/>
          <w:sz w:val="28"/>
          <w:szCs w:val="28"/>
        </w:rPr>
        <w:fldChar w:fldCharType="begin"/>
      </w:r>
      <w:r w:rsidR="00314C28" w:rsidRPr="00C31992">
        <w:rPr>
          <w:rFonts w:ascii="Arial Narrow" w:hAnsi="Arial Narrow"/>
          <w:b/>
          <w:bCs/>
          <w:sz w:val="28"/>
          <w:szCs w:val="28"/>
        </w:rPr>
        <w:instrText xml:space="preserve"> IF </w:instrText>
      </w:r>
      <w:r w:rsidR="00314C28" w:rsidRPr="00C31992">
        <w:rPr>
          <w:rFonts w:ascii="Arial Narrow" w:hAnsi="Arial Narrow"/>
          <w:b/>
          <w:bCs/>
          <w:sz w:val="28"/>
          <w:szCs w:val="28"/>
        </w:rPr>
        <w:fldChar w:fldCharType="begin"/>
      </w:r>
      <w:r w:rsidR="00314C28" w:rsidRPr="00C31992">
        <w:rPr>
          <w:rFonts w:ascii="Arial Narrow" w:hAnsi="Arial Narrow"/>
          <w:b/>
          <w:bCs/>
          <w:sz w:val="28"/>
          <w:szCs w:val="28"/>
        </w:rPr>
        <w:instrText xml:space="preserve"> MERGEFIELD Rodzaj_projektu </w:instrText>
      </w:r>
      <w:r w:rsidR="00314C28" w:rsidRPr="00C31992">
        <w:rPr>
          <w:rFonts w:ascii="Arial Narrow" w:hAnsi="Arial Narrow"/>
          <w:b/>
          <w:bCs/>
          <w:sz w:val="28"/>
          <w:szCs w:val="28"/>
        </w:rPr>
        <w:fldChar w:fldCharType="separate"/>
      </w:r>
      <w:r w:rsidR="008E229F" w:rsidRPr="008402A2">
        <w:rPr>
          <w:rFonts w:ascii="Arial Narrow" w:hAnsi="Arial Narrow"/>
          <w:b/>
          <w:bCs/>
          <w:noProof/>
          <w:sz w:val="28"/>
          <w:szCs w:val="28"/>
        </w:rPr>
        <w:instrText>BUDOWLANY</w:instrText>
      </w:r>
      <w:r w:rsidR="00314C28" w:rsidRPr="00C31992">
        <w:rPr>
          <w:rFonts w:ascii="Arial Narrow" w:hAnsi="Arial Narrow"/>
          <w:b/>
          <w:bCs/>
          <w:sz w:val="28"/>
          <w:szCs w:val="28"/>
        </w:rPr>
        <w:fldChar w:fldCharType="end"/>
      </w:r>
      <w:r w:rsidR="00314C28" w:rsidRPr="00C31992">
        <w:rPr>
          <w:rFonts w:ascii="Arial Narrow" w:hAnsi="Arial Narrow"/>
          <w:b/>
          <w:bCs/>
          <w:sz w:val="28"/>
          <w:szCs w:val="28"/>
        </w:rPr>
        <w:instrText xml:space="preserve"> = "TECHNICZNY" "TECHNICZNEGO" "BUDOWLANEGO" </w:instrText>
      </w:r>
      <w:r w:rsidR="00314C28" w:rsidRPr="00C31992">
        <w:rPr>
          <w:rFonts w:ascii="Arial Narrow" w:hAnsi="Arial Narrow"/>
          <w:b/>
          <w:bCs/>
          <w:sz w:val="28"/>
          <w:szCs w:val="28"/>
        </w:rPr>
        <w:fldChar w:fldCharType="separate"/>
      </w:r>
      <w:r w:rsidR="008E229F" w:rsidRPr="00C31992">
        <w:rPr>
          <w:rFonts w:ascii="Arial Narrow" w:hAnsi="Arial Narrow"/>
          <w:b/>
          <w:bCs/>
          <w:noProof/>
          <w:sz w:val="28"/>
          <w:szCs w:val="28"/>
        </w:rPr>
        <w:t>BUDOWLANEGO</w:t>
      </w:r>
      <w:r w:rsidR="00314C28" w:rsidRPr="00C31992">
        <w:rPr>
          <w:rFonts w:ascii="Arial Narrow" w:hAnsi="Arial Narrow"/>
          <w:b/>
          <w:bCs/>
          <w:sz w:val="28"/>
          <w:szCs w:val="28"/>
        </w:rPr>
        <w:fldChar w:fldCharType="end"/>
      </w:r>
    </w:p>
    <w:p w14:paraId="3240992C" w14:textId="77777777" w:rsidR="000D3AC3" w:rsidRPr="00041D13" w:rsidRDefault="000D3AC3" w:rsidP="00585052">
      <w:pPr>
        <w:suppressAutoHyphens w:val="0"/>
        <w:jc w:val="center"/>
        <w:rPr>
          <w:rFonts w:ascii="Arial Narrow" w:hAnsi="Arial Narrow"/>
          <w:b/>
          <w:bCs/>
          <w:sz w:val="24"/>
        </w:rPr>
      </w:pPr>
    </w:p>
    <w:p w14:paraId="5624A892" w14:textId="461A2DF8" w:rsidR="000D3AC3" w:rsidRPr="00041D13" w:rsidRDefault="000D3AC3" w:rsidP="00AC16F5">
      <w:pPr>
        <w:pStyle w:val="Akapitzlist"/>
        <w:widowControl w:val="0"/>
        <w:numPr>
          <w:ilvl w:val="0"/>
          <w:numId w:val="26"/>
        </w:numPr>
        <w:contextualSpacing w:val="0"/>
        <w:jc w:val="both"/>
        <w:rPr>
          <w:rFonts w:ascii="Arial Narrow" w:hAnsi="Arial Narrow" w:cstheme="minorHAnsi"/>
          <w:b/>
          <w:sz w:val="22"/>
          <w:szCs w:val="22"/>
        </w:rPr>
      </w:pPr>
      <w:r w:rsidRPr="00041D13">
        <w:rPr>
          <w:rFonts w:ascii="Arial Narrow" w:hAnsi="Arial Narrow" w:cstheme="minorHAnsi"/>
          <w:b/>
          <w:sz w:val="22"/>
          <w:szCs w:val="22"/>
        </w:rPr>
        <w:t>Podstawa opracowania</w:t>
      </w:r>
    </w:p>
    <w:p w14:paraId="7562531D" w14:textId="77777777" w:rsidR="000D3AC3" w:rsidRPr="00041D13" w:rsidRDefault="000D3AC3" w:rsidP="000D3AC3">
      <w:pPr>
        <w:pStyle w:val="Akapitzlist"/>
        <w:widowControl w:val="0"/>
        <w:contextualSpacing w:val="0"/>
        <w:jc w:val="both"/>
        <w:rPr>
          <w:rFonts w:ascii="Arial Narrow" w:hAnsi="Arial Narrow" w:cstheme="minorHAnsi"/>
          <w:b/>
          <w:sz w:val="22"/>
          <w:szCs w:val="22"/>
        </w:rPr>
      </w:pPr>
    </w:p>
    <w:p w14:paraId="5763CA72" w14:textId="77777777" w:rsidR="000D3AC3" w:rsidRPr="00041D13" w:rsidRDefault="000D3AC3" w:rsidP="00D65C9C">
      <w:pPr>
        <w:pStyle w:val="Akapitzlist"/>
        <w:widowControl w:val="0"/>
        <w:numPr>
          <w:ilvl w:val="0"/>
          <w:numId w:val="27"/>
        </w:numPr>
        <w:ind w:left="0" w:firstLine="0"/>
        <w:jc w:val="both"/>
        <w:rPr>
          <w:rFonts w:ascii="Arial Narrow" w:hAnsi="Arial Narrow" w:cstheme="minorHAnsi"/>
          <w:sz w:val="22"/>
          <w:szCs w:val="22"/>
        </w:rPr>
      </w:pPr>
      <w:r w:rsidRPr="00041D13">
        <w:rPr>
          <w:rFonts w:ascii="Arial Narrow" w:hAnsi="Arial Narrow" w:cstheme="minorHAnsi"/>
          <w:sz w:val="22"/>
          <w:szCs w:val="22"/>
        </w:rPr>
        <w:t>zlecenie inwestora i uzgodnienia z inwestorem,</w:t>
      </w:r>
    </w:p>
    <w:p w14:paraId="2A5A565A" w14:textId="77777777" w:rsidR="000D3AC3" w:rsidRPr="00041D13" w:rsidRDefault="000D3AC3" w:rsidP="00D65C9C">
      <w:pPr>
        <w:pStyle w:val="Akapitzlist"/>
        <w:widowControl w:val="0"/>
        <w:numPr>
          <w:ilvl w:val="0"/>
          <w:numId w:val="27"/>
        </w:numPr>
        <w:ind w:left="0" w:firstLine="0"/>
        <w:jc w:val="both"/>
        <w:rPr>
          <w:rFonts w:ascii="Arial Narrow" w:hAnsi="Arial Narrow" w:cstheme="minorHAnsi"/>
          <w:sz w:val="22"/>
          <w:szCs w:val="22"/>
        </w:rPr>
      </w:pPr>
      <w:r w:rsidRPr="00041D13">
        <w:rPr>
          <w:rFonts w:ascii="Arial Narrow" w:hAnsi="Arial Narrow" w:cstheme="minorHAnsi"/>
          <w:sz w:val="22"/>
          <w:szCs w:val="22"/>
        </w:rPr>
        <w:t>szkic sytuacyjny w terenie,</w:t>
      </w:r>
    </w:p>
    <w:p w14:paraId="66AF737D" w14:textId="77777777" w:rsidR="000D3AC3" w:rsidRDefault="000D3AC3" w:rsidP="00D65C9C">
      <w:pPr>
        <w:pStyle w:val="Akapitzlist"/>
        <w:widowControl w:val="0"/>
        <w:numPr>
          <w:ilvl w:val="0"/>
          <w:numId w:val="27"/>
        </w:numPr>
        <w:ind w:left="0" w:firstLine="0"/>
        <w:jc w:val="both"/>
        <w:rPr>
          <w:rFonts w:ascii="Arial Narrow" w:hAnsi="Arial Narrow" w:cstheme="minorHAnsi"/>
          <w:sz w:val="22"/>
          <w:szCs w:val="22"/>
        </w:rPr>
      </w:pPr>
      <w:r w:rsidRPr="00041D13">
        <w:rPr>
          <w:rFonts w:ascii="Arial Narrow" w:hAnsi="Arial Narrow" w:cstheme="minorHAnsi"/>
          <w:sz w:val="22"/>
          <w:szCs w:val="22"/>
        </w:rPr>
        <w:t>obowiązujące normy i przepisy</w:t>
      </w:r>
    </w:p>
    <w:p w14:paraId="0BD30C59" w14:textId="3273F055" w:rsidR="001B61B4" w:rsidRPr="00041D13" w:rsidRDefault="001B61B4" w:rsidP="00D65C9C">
      <w:pPr>
        <w:pStyle w:val="Akapitzlist"/>
        <w:widowControl w:val="0"/>
        <w:numPr>
          <w:ilvl w:val="0"/>
          <w:numId w:val="27"/>
        </w:numPr>
        <w:ind w:left="0" w:firstLine="0"/>
        <w:jc w:val="both"/>
        <w:rPr>
          <w:rFonts w:ascii="Arial Narrow" w:hAnsi="Arial Narrow" w:cstheme="minorHAnsi"/>
          <w:sz w:val="22"/>
          <w:szCs w:val="22"/>
        </w:rPr>
      </w:pPr>
      <w:r>
        <w:rPr>
          <w:rFonts w:ascii="Arial Narrow" w:hAnsi="Arial Narrow" w:cstheme="minorHAnsi"/>
          <w:sz w:val="22"/>
          <w:szCs w:val="22"/>
        </w:rPr>
        <w:t>warunki przyłączenia do sieci gazowej</w:t>
      </w:r>
    </w:p>
    <w:p w14:paraId="59597CED" w14:textId="637AA95B" w:rsidR="004D1D8E" w:rsidRPr="00041D13" w:rsidRDefault="004D1D8E" w:rsidP="00D65C9C">
      <w:pPr>
        <w:pStyle w:val="Akapitzlist"/>
        <w:widowControl w:val="0"/>
        <w:numPr>
          <w:ilvl w:val="0"/>
          <w:numId w:val="27"/>
        </w:numPr>
        <w:ind w:left="0" w:firstLine="0"/>
        <w:jc w:val="both"/>
        <w:rPr>
          <w:rFonts w:ascii="Arial Narrow" w:hAnsi="Arial Narrow" w:cstheme="minorHAnsi"/>
          <w:sz w:val="22"/>
          <w:szCs w:val="22"/>
        </w:rPr>
      </w:pPr>
      <w:r>
        <w:rPr>
          <w:rFonts w:ascii="Arial Narrow" w:hAnsi="Arial Narrow" w:cstheme="minorHAnsi"/>
          <w:sz w:val="22"/>
          <w:szCs w:val="22"/>
        </w:rPr>
        <w:t>opinia kominiarska</w:t>
      </w:r>
    </w:p>
    <w:p w14:paraId="2E1B00DB" w14:textId="77777777" w:rsidR="000D3AC3" w:rsidRDefault="000D3AC3" w:rsidP="00D65C9C">
      <w:pPr>
        <w:pStyle w:val="Akapitzlist"/>
        <w:widowControl w:val="0"/>
        <w:numPr>
          <w:ilvl w:val="0"/>
          <w:numId w:val="27"/>
        </w:numPr>
        <w:ind w:left="0" w:firstLine="0"/>
        <w:jc w:val="both"/>
        <w:rPr>
          <w:rFonts w:ascii="Arial Narrow" w:hAnsi="Arial Narrow" w:cstheme="minorHAnsi"/>
          <w:sz w:val="22"/>
          <w:szCs w:val="22"/>
        </w:rPr>
      </w:pPr>
      <w:r w:rsidRPr="00041D13">
        <w:rPr>
          <w:rFonts w:ascii="Arial Narrow" w:hAnsi="Arial Narrow" w:cstheme="minorHAnsi"/>
          <w:sz w:val="22"/>
          <w:szCs w:val="22"/>
        </w:rPr>
        <w:t>projekt budowlany budynku</w:t>
      </w:r>
    </w:p>
    <w:p w14:paraId="0603461B" w14:textId="61278E62" w:rsidR="001B61B4" w:rsidRDefault="001B61B4" w:rsidP="00D65C9C">
      <w:pPr>
        <w:pStyle w:val="Akapitzlist"/>
        <w:widowControl w:val="0"/>
        <w:numPr>
          <w:ilvl w:val="0"/>
          <w:numId w:val="27"/>
        </w:numPr>
        <w:ind w:left="0" w:firstLine="0"/>
        <w:jc w:val="both"/>
        <w:rPr>
          <w:rFonts w:ascii="Arial Narrow" w:hAnsi="Arial Narrow" w:cstheme="minorHAnsi"/>
          <w:sz w:val="22"/>
          <w:szCs w:val="22"/>
        </w:rPr>
      </w:pPr>
      <w:r>
        <w:rPr>
          <w:rFonts w:ascii="Arial Narrow" w:hAnsi="Arial Narrow" w:cstheme="minorHAnsi"/>
          <w:sz w:val="22"/>
          <w:szCs w:val="22"/>
        </w:rPr>
        <w:t>wizja lokalna</w:t>
      </w:r>
    </w:p>
    <w:p w14:paraId="69A30171" w14:textId="7B86B898" w:rsidR="00BE285F" w:rsidRPr="00041D13" w:rsidRDefault="00BE285F" w:rsidP="00D65C9C">
      <w:pPr>
        <w:pStyle w:val="Akapitzlist"/>
        <w:widowControl w:val="0"/>
        <w:numPr>
          <w:ilvl w:val="0"/>
          <w:numId w:val="27"/>
        </w:numPr>
        <w:ind w:left="0" w:firstLine="0"/>
        <w:jc w:val="both"/>
        <w:rPr>
          <w:rFonts w:ascii="Arial Narrow" w:hAnsi="Arial Narrow" w:cstheme="minorHAnsi"/>
          <w:sz w:val="22"/>
          <w:szCs w:val="22"/>
        </w:rPr>
      </w:pPr>
      <w:r>
        <w:rPr>
          <w:rFonts w:ascii="Arial Narrow" w:hAnsi="Arial Narrow" w:cstheme="minorHAnsi"/>
          <w:sz w:val="22"/>
          <w:szCs w:val="22"/>
        </w:rPr>
        <w:t>dokumentacja fotograficzna</w:t>
      </w:r>
    </w:p>
    <w:p w14:paraId="24B34278" w14:textId="4702EC00" w:rsidR="000D3AC3" w:rsidRPr="00041D13" w:rsidRDefault="000D3AC3" w:rsidP="000D3AC3">
      <w:pPr>
        <w:pStyle w:val="Akapitzlist"/>
        <w:suppressAutoHyphens w:val="0"/>
        <w:rPr>
          <w:rFonts w:ascii="Arial Narrow" w:hAnsi="Arial Narrow"/>
          <w:b/>
          <w:bCs/>
          <w:sz w:val="22"/>
        </w:rPr>
      </w:pPr>
    </w:p>
    <w:p w14:paraId="4C379577" w14:textId="05EEB2CC" w:rsidR="000D3AC3" w:rsidRPr="00041D13" w:rsidRDefault="000D3AC3" w:rsidP="00AC16F5">
      <w:pPr>
        <w:pStyle w:val="Akapitzlist"/>
        <w:widowControl w:val="0"/>
        <w:numPr>
          <w:ilvl w:val="0"/>
          <w:numId w:val="26"/>
        </w:numPr>
        <w:contextualSpacing w:val="0"/>
        <w:jc w:val="both"/>
        <w:rPr>
          <w:rFonts w:ascii="Arial Narrow" w:hAnsi="Arial Narrow" w:cstheme="minorHAnsi"/>
          <w:b/>
          <w:sz w:val="22"/>
          <w:szCs w:val="22"/>
        </w:rPr>
      </w:pPr>
      <w:r w:rsidRPr="00041D13">
        <w:rPr>
          <w:rFonts w:ascii="Arial Narrow" w:hAnsi="Arial Narrow" w:cstheme="minorHAnsi"/>
          <w:b/>
          <w:sz w:val="22"/>
          <w:szCs w:val="22"/>
        </w:rPr>
        <w:t xml:space="preserve">Opis techniczny </w:t>
      </w:r>
    </w:p>
    <w:p w14:paraId="314DF2BC" w14:textId="77777777" w:rsidR="000D3AC3" w:rsidRPr="00041D13" w:rsidRDefault="000D3AC3" w:rsidP="004C2800">
      <w:pPr>
        <w:pStyle w:val="Akapitzlist"/>
        <w:widowControl w:val="0"/>
        <w:contextualSpacing w:val="0"/>
        <w:jc w:val="both"/>
        <w:rPr>
          <w:rFonts w:ascii="Arial Narrow" w:hAnsi="Arial Narrow" w:cstheme="minorHAnsi"/>
          <w:b/>
          <w:sz w:val="22"/>
          <w:szCs w:val="22"/>
        </w:rPr>
      </w:pPr>
    </w:p>
    <w:p w14:paraId="4E38166D" w14:textId="21683E9A" w:rsidR="00DA00E2" w:rsidRDefault="00711C68" w:rsidP="00DA00E2">
      <w:pPr>
        <w:widowControl w:val="0"/>
        <w:ind w:firstLine="360"/>
        <w:jc w:val="both"/>
        <w:rPr>
          <w:rFonts w:ascii="Arial Narrow" w:hAnsi="Arial Narrow" w:cstheme="minorHAnsi"/>
          <w:sz w:val="22"/>
          <w:szCs w:val="22"/>
        </w:rPr>
      </w:pPr>
      <w:r w:rsidRPr="00041D13">
        <w:rPr>
          <w:rFonts w:ascii="Arial Narrow" w:hAnsi="Arial Narrow" w:cstheme="minorHAnsi"/>
          <w:sz w:val="22"/>
          <w:szCs w:val="22"/>
        </w:rPr>
        <w:t>Projekt wewnętrznej instalacji gaz</w:t>
      </w:r>
      <w:r w:rsidR="009F2E9D">
        <w:rPr>
          <w:rFonts w:ascii="Arial Narrow" w:hAnsi="Arial Narrow" w:cstheme="minorHAnsi"/>
          <w:sz w:val="22"/>
          <w:szCs w:val="22"/>
        </w:rPr>
        <w:t>owej dotyczy</w:t>
      </w:r>
      <w:r w:rsidRPr="00041D13">
        <w:rPr>
          <w:rFonts w:ascii="Arial Narrow" w:hAnsi="Arial Narrow" w:cstheme="minorHAnsi"/>
          <w:sz w:val="22"/>
          <w:szCs w:val="22"/>
        </w:rPr>
        <w:t xml:space="preserve"> budynku </w:t>
      </w:r>
      <w:r w:rsidR="001B61B4">
        <w:rPr>
          <w:rFonts w:ascii="Arial Narrow" w:hAnsi="Arial Narrow" w:cstheme="minorHAnsi"/>
          <w:sz w:val="22"/>
          <w:szCs w:val="22"/>
        </w:rPr>
        <w:t xml:space="preserve">oświaty – hali sportowo-widowiskowej - </w:t>
      </w:r>
      <w:r w:rsidRPr="00041D13">
        <w:rPr>
          <w:rFonts w:ascii="Arial Narrow" w:hAnsi="Arial Narrow" w:cstheme="minorHAnsi"/>
          <w:sz w:val="22"/>
          <w:szCs w:val="22"/>
        </w:rPr>
        <w:t xml:space="preserve">kategorii </w:t>
      </w:r>
      <w:r w:rsidRPr="00041D13">
        <w:rPr>
          <w:rFonts w:ascii="Arial Narrow" w:hAnsi="Arial Narrow" w:cstheme="minorHAnsi"/>
          <w:sz w:val="22"/>
          <w:szCs w:val="22"/>
        </w:rPr>
        <w:fldChar w:fldCharType="begin"/>
      </w:r>
      <w:r w:rsidRPr="00041D13">
        <w:rPr>
          <w:rFonts w:ascii="Arial Narrow" w:hAnsi="Arial Narrow" w:cstheme="minorHAnsi"/>
          <w:sz w:val="22"/>
          <w:szCs w:val="22"/>
        </w:rPr>
        <w:instrText xml:space="preserve"> MERGEFIELD Kategoria_obiektu_budowlanego </w:instrText>
      </w:r>
      <w:r w:rsidRPr="00041D13">
        <w:rPr>
          <w:rFonts w:ascii="Arial Narrow" w:hAnsi="Arial Narrow" w:cstheme="minorHAnsi"/>
          <w:sz w:val="22"/>
          <w:szCs w:val="22"/>
        </w:rPr>
        <w:fldChar w:fldCharType="separate"/>
      </w:r>
      <w:r w:rsidR="008E229F" w:rsidRPr="008402A2">
        <w:rPr>
          <w:rFonts w:ascii="Arial Narrow" w:hAnsi="Arial Narrow" w:cstheme="minorHAnsi"/>
          <w:noProof/>
          <w:sz w:val="22"/>
          <w:szCs w:val="22"/>
        </w:rPr>
        <w:t>IX</w:t>
      </w:r>
      <w:r w:rsidRPr="00041D13">
        <w:rPr>
          <w:rFonts w:ascii="Arial Narrow" w:hAnsi="Arial Narrow" w:cstheme="minorHAnsi"/>
          <w:sz w:val="22"/>
          <w:szCs w:val="22"/>
        </w:rPr>
        <w:fldChar w:fldCharType="end"/>
      </w:r>
      <w:r w:rsidRPr="00041D13">
        <w:rPr>
          <w:rFonts w:ascii="Arial Narrow" w:hAnsi="Arial Narrow" w:cstheme="minorHAnsi"/>
          <w:sz w:val="22"/>
          <w:szCs w:val="22"/>
        </w:rPr>
        <w:t xml:space="preserve">. Budynek </w:t>
      </w:r>
      <w:r>
        <w:rPr>
          <w:rFonts w:ascii="Arial Narrow" w:hAnsi="Arial Narrow" w:cstheme="minorHAnsi"/>
          <w:sz w:val="22"/>
          <w:szCs w:val="22"/>
        </w:rPr>
        <w:t>jest</w:t>
      </w:r>
      <w:r w:rsidRPr="00041D13">
        <w:rPr>
          <w:rFonts w:ascii="Arial Narrow" w:hAnsi="Arial Narrow" w:cstheme="minorHAnsi"/>
          <w:sz w:val="22"/>
          <w:szCs w:val="22"/>
        </w:rPr>
        <w:t xml:space="preserve"> zaopatrywany w gaz poprzez</w:t>
      </w:r>
      <w:r>
        <w:rPr>
          <w:rFonts w:ascii="Arial Narrow" w:hAnsi="Arial Narrow" w:cstheme="minorHAnsi"/>
          <w:sz w:val="22"/>
          <w:szCs w:val="22"/>
        </w:rPr>
        <w:t xml:space="preserve"> istniejące</w:t>
      </w:r>
      <w:r w:rsidRPr="00041D13">
        <w:rPr>
          <w:rFonts w:ascii="Arial Narrow" w:hAnsi="Arial Narrow" w:cstheme="minorHAnsi"/>
          <w:sz w:val="22"/>
          <w:szCs w:val="22"/>
        </w:rPr>
        <w:t xml:space="preserve"> przyłącze gazowe</w:t>
      </w:r>
      <w:r>
        <w:rPr>
          <w:rFonts w:ascii="Arial Narrow" w:hAnsi="Arial Narrow" w:cstheme="minorHAnsi"/>
          <w:sz w:val="22"/>
          <w:szCs w:val="22"/>
        </w:rPr>
        <w:t xml:space="preserve"> DN </w:t>
      </w:r>
      <w:r w:rsidR="00DE63C2">
        <w:rPr>
          <w:rFonts w:ascii="Arial Narrow" w:hAnsi="Arial Narrow" w:cstheme="minorHAnsi"/>
          <w:sz w:val="22"/>
          <w:szCs w:val="22"/>
        </w:rPr>
        <w:t>40</w:t>
      </w:r>
      <w:r>
        <w:rPr>
          <w:rFonts w:ascii="Arial Narrow" w:hAnsi="Arial Narrow" w:cstheme="minorHAnsi"/>
          <w:sz w:val="22"/>
          <w:szCs w:val="22"/>
        </w:rPr>
        <w:t xml:space="preserve"> </w:t>
      </w:r>
      <w:r w:rsidR="001B61B4">
        <w:rPr>
          <w:rFonts w:ascii="Arial Narrow" w:hAnsi="Arial Narrow" w:cstheme="minorHAnsi"/>
          <w:sz w:val="22"/>
          <w:szCs w:val="22"/>
        </w:rPr>
        <w:t>średniego</w:t>
      </w:r>
      <w:r w:rsidRPr="00041D13">
        <w:rPr>
          <w:rFonts w:ascii="Arial Narrow" w:hAnsi="Arial Narrow" w:cstheme="minorHAnsi"/>
          <w:sz w:val="22"/>
          <w:szCs w:val="22"/>
        </w:rPr>
        <w:t xml:space="preserve"> ciśnienia.</w:t>
      </w:r>
      <w:r w:rsidR="00DA00E2">
        <w:rPr>
          <w:rFonts w:ascii="Arial Narrow" w:hAnsi="Arial Narrow" w:cstheme="minorHAnsi"/>
          <w:sz w:val="22"/>
          <w:szCs w:val="22"/>
        </w:rPr>
        <w:t xml:space="preserve"> Przyłącze doprowadzone jest do stacji </w:t>
      </w:r>
      <w:proofErr w:type="spellStart"/>
      <w:r w:rsidR="00DA00E2">
        <w:rPr>
          <w:rFonts w:ascii="Arial Narrow" w:hAnsi="Arial Narrow" w:cstheme="minorHAnsi"/>
          <w:sz w:val="22"/>
          <w:szCs w:val="22"/>
        </w:rPr>
        <w:t>redukcyjno</w:t>
      </w:r>
      <w:proofErr w:type="spellEnd"/>
      <w:r w:rsidR="00DA00E2">
        <w:rPr>
          <w:rFonts w:ascii="Arial Narrow" w:hAnsi="Arial Narrow" w:cstheme="minorHAnsi"/>
          <w:sz w:val="22"/>
          <w:szCs w:val="22"/>
        </w:rPr>
        <w:t xml:space="preserve">-pomiarowej. </w:t>
      </w:r>
      <w:r w:rsidR="00DA00E2">
        <w:rPr>
          <w:rFonts w:ascii="Arial Narrow" w:hAnsi="Arial Narrow"/>
          <w:sz w:val="22"/>
        </w:rPr>
        <w:t>Za stacją instalacja</w:t>
      </w:r>
      <w:r w:rsidR="00DA00E2" w:rsidRPr="00041D13">
        <w:rPr>
          <w:rFonts w:ascii="Arial Narrow" w:hAnsi="Arial Narrow"/>
          <w:sz w:val="22"/>
        </w:rPr>
        <w:t xml:space="preserve"> gazow</w:t>
      </w:r>
      <w:r w:rsidR="00DA00E2">
        <w:rPr>
          <w:rFonts w:ascii="Arial Narrow" w:hAnsi="Arial Narrow"/>
          <w:sz w:val="22"/>
        </w:rPr>
        <w:t>a</w:t>
      </w:r>
      <w:r w:rsidR="00DA00E2" w:rsidRPr="00041D13">
        <w:rPr>
          <w:rFonts w:ascii="Arial Narrow" w:hAnsi="Arial Narrow"/>
          <w:sz w:val="22"/>
        </w:rPr>
        <w:t xml:space="preserve"> </w:t>
      </w:r>
      <w:r w:rsidR="00DA00E2">
        <w:rPr>
          <w:rFonts w:ascii="Arial Narrow" w:hAnsi="Arial Narrow"/>
          <w:sz w:val="22"/>
        </w:rPr>
        <w:t>DN 65 jest doprowadzona w gruncie do budynku hali sportowo-widowiskowej i</w:t>
      </w:r>
      <w:r w:rsidR="00DA00E2" w:rsidRPr="00041D13">
        <w:rPr>
          <w:rFonts w:ascii="Arial Narrow" w:hAnsi="Arial Narrow"/>
          <w:sz w:val="22"/>
        </w:rPr>
        <w:t xml:space="preserve"> zakończon</w:t>
      </w:r>
      <w:r w:rsidR="00DA00E2">
        <w:rPr>
          <w:rFonts w:ascii="Arial Narrow" w:hAnsi="Arial Narrow"/>
          <w:sz w:val="22"/>
        </w:rPr>
        <w:t>a jest</w:t>
      </w:r>
      <w:r w:rsidR="00DA00E2" w:rsidRPr="00041D13">
        <w:rPr>
          <w:rFonts w:ascii="Arial Narrow" w:hAnsi="Arial Narrow"/>
          <w:sz w:val="22"/>
        </w:rPr>
        <w:t xml:space="preserve"> </w:t>
      </w:r>
      <w:r w:rsidR="00DA00E2">
        <w:rPr>
          <w:rFonts w:ascii="Arial Narrow" w:hAnsi="Arial Narrow"/>
          <w:sz w:val="22"/>
        </w:rPr>
        <w:t>zaworem głównym znajdującym się w wentylowanej skrzynce gazowej będącej na frontowej (północnej) elewacji budynku. Za zaworem instalacja doprowadzona jest do pomieszczenia kotłowni, gdzie obecnie zasila pojemnościowy podgrzewacz ciepłej wody użytkowej z otwartą komorą spalania. Z uwagi na konieczność przeprowadzenia prac modernizacyjnych obiektu Inwestor podjął decyzję o demontażu istniejącego podgrzewacza i istniejącej instalacji gazowej, która obecnie zasilała urządzenie.</w:t>
      </w:r>
    </w:p>
    <w:p w14:paraId="3C123B38" w14:textId="07195DC3" w:rsidR="000D3AC3" w:rsidRDefault="00BC461B" w:rsidP="00CA4946">
      <w:pPr>
        <w:widowControl w:val="0"/>
        <w:ind w:firstLine="360"/>
        <w:jc w:val="both"/>
        <w:rPr>
          <w:rFonts w:ascii="Arial Narrow" w:hAnsi="Arial Narrow" w:cstheme="minorHAnsi"/>
          <w:sz w:val="22"/>
          <w:szCs w:val="22"/>
        </w:rPr>
      </w:pPr>
      <w:r w:rsidRPr="00BC461B">
        <w:rPr>
          <w:rFonts w:ascii="Arial Narrow" w:hAnsi="Arial Narrow" w:cstheme="minorHAnsi"/>
          <w:sz w:val="22"/>
          <w:szCs w:val="22"/>
        </w:rPr>
        <w:t>P</w:t>
      </w:r>
      <w:r w:rsidR="00711C68" w:rsidRPr="00BC461B">
        <w:rPr>
          <w:rFonts w:ascii="Arial Narrow" w:hAnsi="Arial Narrow" w:cstheme="minorHAnsi"/>
          <w:sz w:val="22"/>
          <w:szCs w:val="22"/>
        </w:rPr>
        <w:t>rojektuje się</w:t>
      </w:r>
      <w:r w:rsidRPr="00BC461B">
        <w:rPr>
          <w:rFonts w:ascii="Arial Narrow" w:hAnsi="Arial Narrow" w:cstheme="minorHAnsi"/>
          <w:sz w:val="22"/>
          <w:szCs w:val="22"/>
        </w:rPr>
        <w:t xml:space="preserve"> wykonanie</w:t>
      </w:r>
      <w:r w:rsidR="00711C68" w:rsidRPr="00BC461B">
        <w:rPr>
          <w:rFonts w:ascii="Arial Narrow" w:hAnsi="Arial Narrow" w:cstheme="minorHAnsi"/>
          <w:sz w:val="22"/>
          <w:szCs w:val="22"/>
        </w:rPr>
        <w:t xml:space="preserve"> now</w:t>
      </w:r>
      <w:r w:rsidRPr="00BC461B">
        <w:rPr>
          <w:rFonts w:ascii="Arial Narrow" w:hAnsi="Arial Narrow" w:cstheme="minorHAnsi"/>
          <w:sz w:val="22"/>
          <w:szCs w:val="22"/>
        </w:rPr>
        <w:t>ej</w:t>
      </w:r>
      <w:r w:rsidR="00711C68" w:rsidRPr="00BC461B">
        <w:rPr>
          <w:rFonts w:ascii="Arial Narrow" w:hAnsi="Arial Narrow" w:cstheme="minorHAnsi"/>
          <w:sz w:val="22"/>
          <w:szCs w:val="22"/>
        </w:rPr>
        <w:t xml:space="preserve"> instalacj</w:t>
      </w:r>
      <w:r w:rsidRPr="00BC461B">
        <w:rPr>
          <w:rFonts w:ascii="Arial Narrow" w:hAnsi="Arial Narrow" w:cstheme="minorHAnsi"/>
          <w:sz w:val="22"/>
          <w:szCs w:val="22"/>
        </w:rPr>
        <w:t>i</w:t>
      </w:r>
      <w:r w:rsidR="00711C68" w:rsidRPr="00BC461B">
        <w:rPr>
          <w:rFonts w:ascii="Arial Narrow" w:hAnsi="Arial Narrow" w:cstheme="minorHAnsi"/>
          <w:sz w:val="22"/>
          <w:szCs w:val="22"/>
        </w:rPr>
        <w:t xml:space="preserve"> gazow</w:t>
      </w:r>
      <w:r w:rsidRPr="00BC461B">
        <w:rPr>
          <w:rFonts w:ascii="Arial Narrow" w:hAnsi="Arial Narrow" w:cstheme="minorHAnsi"/>
          <w:sz w:val="22"/>
          <w:szCs w:val="22"/>
        </w:rPr>
        <w:t>ej</w:t>
      </w:r>
      <w:r w:rsidR="00DA00E2">
        <w:rPr>
          <w:rFonts w:ascii="Arial Narrow" w:hAnsi="Arial Narrow" w:cstheme="minorHAnsi"/>
          <w:sz w:val="22"/>
          <w:szCs w:val="22"/>
        </w:rPr>
        <w:t xml:space="preserve"> od istniejącego kurka głównego na elewacji budynku</w:t>
      </w:r>
      <w:r w:rsidR="00C8144F">
        <w:rPr>
          <w:rFonts w:ascii="Arial Narrow" w:hAnsi="Arial Narrow" w:cstheme="minorHAnsi"/>
          <w:sz w:val="22"/>
          <w:szCs w:val="22"/>
        </w:rPr>
        <w:t xml:space="preserve">. Instalacja gazowa docelowo ma </w:t>
      </w:r>
      <w:r w:rsidR="00711C68" w:rsidRPr="00BC461B">
        <w:rPr>
          <w:rFonts w:ascii="Arial Narrow" w:hAnsi="Arial Narrow" w:cstheme="minorHAnsi"/>
          <w:sz w:val="22"/>
          <w:szCs w:val="22"/>
        </w:rPr>
        <w:t>zaopatr</w:t>
      </w:r>
      <w:r w:rsidR="00C8144F">
        <w:rPr>
          <w:rFonts w:ascii="Arial Narrow" w:hAnsi="Arial Narrow" w:cstheme="minorHAnsi"/>
          <w:sz w:val="22"/>
          <w:szCs w:val="22"/>
        </w:rPr>
        <w:t>ywać</w:t>
      </w:r>
      <w:r w:rsidR="00711C68" w:rsidRPr="00BC461B">
        <w:rPr>
          <w:rFonts w:ascii="Arial Narrow" w:hAnsi="Arial Narrow" w:cstheme="minorHAnsi"/>
          <w:sz w:val="22"/>
          <w:szCs w:val="22"/>
        </w:rPr>
        <w:t xml:space="preserve"> w paliwo gazowe</w:t>
      </w:r>
      <w:r w:rsidR="0075504D">
        <w:rPr>
          <w:rFonts w:ascii="Arial Narrow" w:hAnsi="Arial Narrow" w:cstheme="minorHAnsi"/>
          <w:sz w:val="22"/>
          <w:szCs w:val="22"/>
        </w:rPr>
        <w:t xml:space="preserve"> cały budynek</w:t>
      </w:r>
      <w:r w:rsidR="009F2E9D" w:rsidRPr="00BC461B">
        <w:rPr>
          <w:rFonts w:ascii="Arial Narrow" w:hAnsi="Arial Narrow" w:cstheme="minorHAnsi"/>
          <w:sz w:val="22"/>
          <w:szCs w:val="22"/>
        </w:rPr>
        <w:t>.</w:t>
      </w:r>
      <w:r w:rsidR="00C8144F">
        <w:rPr>
          <w:rFonts w:ascii="Arial Narrow" w:hAnsi="Arial Narrow" w:cstheme="minorHAnsi"/>
          <w:sz w:val="22"/>
          <w:szCs w:val="22"/>
        </w:rPr>
        <w:t xml:space="preserve"> </w:t>
      </w:r>
      <w:r w:rsidR="0075504D">
        <w:rPr>
          <w:rFonts w:ascii="Arial Narrow" w:hAnsi="Arial Narrow" w:cstheme="minorHAnsi"/>
          <w:sz w:val="22"/>
          <w:szCs w:val="22"/>
        </w:rPr>
        <w:t xml:space="preserve">Obecnie instalacja nie spełnia wszystkich wymogów technicznych, dlatego konieczne jest wykonanie szeregu prac towarzyszących wymianie istniejącego </w:t>
      </w:r>
      <w:r w:rsidR="00C8144F">
        <w:rPr>
          <w:rFonts w:ascii="Arial Narrow" w:hAnsi="Arial Narrow" w:cstheme="minorHAnsi"/>
          <w:sz w:val="22"/>
          <w:szCs w:val="22"/>
        </w:rPr>
        <w:t>urządzenia</w:t>
      </w:r>
      <w:r w:rsidR="0075504D">
        <w:rPr>
          <w:rFonts w:ascii="Arial Narrow" w:hAnsi="Arial Narrow" w:cstheme="minorHAnsi"/>
          <w:sz w:val="22"/>
          <w:szCs w:val="22"/>
        </w:rPr>
        <w:t xml:space="preserve"> gazowego.</w:t>
      </w:r>
      <w:r w:rsidR="009F2E9D" w:rsidRPr="00BC461B">
        <w:rPr>
          <w:rFonts w:ascii="Arial Narrow" w:hAnsi="Arial Narrow" w:cstheme="minorHAnsi"/>
          <w:sz w:val="22"/>
          <w:szCs w:val="22"/>
        </w:rPr>
        <w:t xml:space="preserve"> </w:t>
      </w:r>
      <w:r w:rsidR="00711C68" w:rsidRPr="00BC461B">
        <w:rPr>
          <w:rFonts w:ascii="Arial Narrow" w:hAnsi="Arial Narrow" w:cstheme="minorHAnsi"/>
          <w:sz w:val="22"/>
          <w:szCs w:val="22"/>
        </w:rPr>
        <w:t>Gaz</w:t>
      </w:r>
      <w:r w:rsidR="0075504D">
        <w:rPr>
          <w:rFonts w:ascii="Arial Narrow" w:hAnsi="Arial Narrow" w:cstheme="minorHAnsi"/>
          <w:sz w:val="22"/>
          <w:szCs w:val="22"/>
        </w:rPr>
        <w:t xml:space="preserve"> docelowo</w:t>
      </w:r>
      <w:r w:rsidR="00711C68" w:rsidRPr="00BC461B">
        <w:rPr>
          <w:rFonts w:ascii="Arial Narrow" w:hAnsi="Arial Narrow" w:cstheme="minorHAnsi"/>
          <w:sz w:val="22"/>
          <w:szCs w:val="22"/>
        </w:rPr>
        <w:t xml:space="preserve"> będzie zasilał </w:t>
      </w:r>
      <w:r w:rsidR="0075504D">
        <w:rPr>
          <w:rFonts w:ascii="Arial Narrow" w:hAnsi="Arial Narrow" w:cstheme="minorHAnsi"/>
          <w:sz w:val="22"/>
          <w:szCs w:val="22"/>
        </w:rPr>
        <w:t xml:space="preserve">kaskadę </w:t>
      </w:r>
      <w:r w:rsidR="00C8144F">
        <w:rPr>
          <w:rFonts w:ascii="Arial Narrow" w:hAnsi="Arial Narrow" w:cstheme="minorHAnsi"/>
          <w:sz w:val="22"/>
          <w:szCs w:val="22"/>
        </w:rPr>
        <w:t>3</w:t>
      </w:r>
      <w:r w:rsidR="0075504D">
        <w:rPr>
          <w:rFonts w:ascii="Arial Narrow" w:hAnsi="Arial Narrow" w:cstheme="minorHAnsi"/>
          <w:sz w:val="22"/>
          <w:szCs w:val="22"/>
        </w:rPr>
        <w:t xml:space="preserve"> </w:t>
      </w:r>
      <w:r w:rsidR="00711C68" w:rsidRPr="00BC461B">
        <w:rPr>
          <w:rFonts w:ascii="Arial Narrow" w:hAnsi="Arial Narrow" w:cstheme="minorHAnsi"/>
          <w:sz w:val="22"/>
          <w:szCs w:val="22"/>
        </w:rPr>
        <w:t>ko</w:t>
      </w:r>
      <w:r w:rsidR="0075504D">
        <w:rPr>
          <w:rFonts w:ascii="Arial Narrow" w:hAnsi="Arial Narrow" w:cstheme="minorHAnsi"/>
          <w:sz w:val="22"/>
          <w:szCs w:val="22"/>
        </w:rPr>
        <w:t>tłów</w:t>
      </w:r>
      <w:r w:rsidR="00711C68" w:rsidRPr="00BC461B">
        <w:rPr>
          <w:rFonts w:ascii="Arial Narrow" w:hAnsi="Arial Narrow" w:cstheme="minorHAnsi"/>
          <w:sz w:val="22"/>
          <w:szCs w:val="22"/>
        </w:rPr>
        <w:t xml:space="preserve"> gazowy</w:t>
      </w:r>
      <w:r w:rsidR="0075504D">
        <w:rPr>
          <w:rFonts w:ascii="Arial Narrow" w:hAnsi="Arial Narrow" w:cstheme="minorHAnsi"/>
          <w:sz w:val="22"/>
          <w:szCs w:val="22"/>
        </w:rPr>
        <w:t>ch</w:t>
      </w:r>
      <w:r w:rsidR="00711C68" w:rsidRPr="00BC461B">
        <w:rPr>
          <w:rFonts w:ascii="Arial Narrow" w:hAnsi="Arial Narrow" w:cstheme="minorHAnsi"/>
          <w:sz w:val="22"/>
          <w:szCs w:val="22"/>
        </w:rPr>
        <w:t xml:space="preserve"> kondensacyjny</w:t>
      </w:r>
      <w:r w:rsidR="0075504D">
        <w:rPr>
          <w:rFonts w:ascii="Arial Narrow" w:hAnsi="Arial Narrow" w:cstheme="minorHAnsi"/>
          <w:sz w:val="22"/>
          <w:szCs w:val="22"/>
        </w:rPr>
        <w:t>ch</w:t>
      </w:r>
      <w:r w:rsidR="009F2E9D" w:rsidRPr="00BC461B">
        <w:rPr>
          <w:rFonts w:ascii="Arial Narrow" w:hAnsi="Arial Narrow" w:cstheme="minorHAnsi"/>
          <w:sz w:val="22"/>
          <w:szCs w:val="22"/>
        </w:rPr>
        <w:t xml:space="preserve">, </w:t>
      </w:r>
      <w:r w:rsidRPr="00BC461B">
        <w:rPr>
          <w:rFonts w:ascii="Arial Narrow" w:hAnsi="Arial Narrow" w:cstheme="minorHAnsi"/>
          <w:sz w:val="22"/>
          <w:szCs w:val="22"/>
        </w:rPr>
        <w:t>jedno</w:t>
      </w:r>
      <w:r w:rsidR="009F2E9D" w:rsidRPr="00BC461B">
        <w:rPr>
          <w:rFonts w:ascii="Arial Narrow" w:hAnsi="Arial Narrow" w:cstheme="minorHAnsi"/>
          <w:sz w:val="22"/>
          <w:szCs w:val="22"/>
        </w:rPr>
        <w:t>funkcyjny</w:t>
      </w:r>
      <w:r w:rsidR="00C8144F">
        <w:rPr>
          <w:rFonts w:ascii="Arial Narrow" w:hAnsi="Arial Narrow" w:cstheme="minorHAnsi"/>
          <w:sz w:val="22"/>
          <w:szCs w:val="22"/>
        </w:rPr>
        <w:t>ch</w:t>
      </w:r>
      <w:r w:rsidR="00711C68" w:rsidRPr="00BC461B">
        <w:rPr>
          <w:rFonts w:ascii="Arial Narrow" w:hAnsi="Arial Narrow" w:cstheme="minorHAnsi"/>
          <w:sz w:val="22"/>
          <w:szCs w:val="22"/>
        </w:rPr>
        <w:t xml:space="preserve"> z zamkniętą komorą spalania</w:t>
      </w:r>
      <w:r w:rsidR="0075504D">
        <w:rPr>
          <w:rFonts w:ascii="Arial Narrow" w:hAnsi="Arial Narrow" w:cstheme="minorHAnsi"/>
          <w:sz w:val="22"/>
          <w:szCs w:val="22"/>
        </w:rPr>
        <w:t>, każdy</w:t>
      </w:r>
      <w:r w:rsidR="00711C68" w:rsidRPr="00BC461B">
        <w:rPr>
          <w:rFonts w:ascii="Arial Narrow" w:hAnsi="Arial Narrow" w:cstheme="minorHAnsi"/>
          <w:sz w:val="22"/>
          <w:szCs w:val="22"/>
        </w:rPr>
        <w:t xml:space="preserve"> o mocy </w:t>
      </w:r>
      <w:r w:rsidR="00C8144F">
        <w:rPr>
          <w:rFonts w:ascii="Arial Narrow" w:hAnsi="Arial Narrow" w:cstheme="minorHAnsi"/>
          <w:sz w:val="22"/>
          <w:szCs w:val="22"/>
        </w:rPr>
        <w:t>100</w:t>
      </w:r>
      <w:r w:rsidR="00711C68" w:rsidRPr="00BC461B">
        <w:rPr>
          <w:rFonts w:ascii="Arial Narrow" w:hAnsi="Arial Narrow" w:cstheme="minorHAnsi"/>
          <w:sz w:val="22"/>
          <w:szCs w:val="22"/>
        </w:rPr>
        <w:t xml:space="preserve"> kW typu „C” (urządzeni</w:t>
      </w:r>
      <w:r w:rsidR="0075504D">
        <w:rPr>
          <w:rFonts w:ascii="Arial Narrow" w:hAnsi="Arial Narrow" w:cstheme="minorHAnsi"/>
          <w:sz w:val="22"/>
          <w:szCs w:val="22"/>
        </w:rPr>
        <w:t>a</w:t>
      </w:r>
      <w:r w:rsidR="00711C68" w:rsidRPr="00BC461B">
        <w:rPr>
          <w:rFonts w:ascii="Arial Narrow" w:hAnsi="Arial Narrow" w:cstheme="minorHAnsi"/>
          <w:sz w:val="22"/>
          <w:szCs w:val="22"/>
        </w:rPr>
        <w:t xml:space="preserve"> powinn</w:t>
      </w:r>
      <w:r w:rsidR="0075504D">
        <w:rPr>
          <w:rFonts w:ascii="Arial Narrow" w:hAnsi="Arial Narrow" w:cstheme="minorHAnsi"/>
          <w:sz w:val="22"/>
          <w:szCs w:val="22"/>
        </w:rPr>
        <w:t>y</w:t>
      </w:r>
      <w:r w:rsidR="00711C68" w:rsidRPr="00BC461B">
        <w:rPr>
          <w:rFonts w:ascii="Arial Narrow" w:hAnsi="Arial Narrow" w:cstheme="minorHAnsi"/>
          <w:sz w:val="22"/>
          <w:szCs w:val="22"/>
        </w:rPr>
        <w:t xml:space="preserve"> posiadać znak bezpieczeństwa „B” lub znak dozoru technicznego DT), służący do ogrzewania pomieszczeń i podgrzewania ciepłej wody użytkowej. Przed urządzeni</w:t>
      </w:r>
      <w:r w:rsidR="0075504D">
        <w:rPr>
          <w:rFonts w:ascii="Arial Narrow" w:hAnsi="Arial Narrow" w:cstheme="minorHAnsi"/>
          <w:sz w:val="22"/>
          <w:szCs w:val="22"/>
        </w:rPr>
        <w:t>ami</w:t>
      </w:r>
      <w:r w:rsidR="00711C68" w:rsidRPr="00BC461B">
        <w:rPr>
          <w:rFonts w:ascii="Arial Narrow" w:hAnsi="Arial Narrow" w:cstheme="minorHAnsi"/>
          <w:sz w:val="22"/>
          <w:szCs w:val="22"/>
        </w:rPr>
        <w:t xml:space="preserve"> zamontować</w:t>
      </w:r>
      <w:r w:rsidR="0075504D">
        <w:rPr>
          <w:rFonts w:ascii="Arial Narrow" w:hAnsi="Arial Narrow" w:cstheme="minorHAnsi"/>
          <w:sz w:val="22"/>
          <w:szCs w:val="22"/>
        </w:rPr>
        <w:t xml:space="preserve"> wspólny</w:t>
      </w:r>
      <w:r w:rsidR="00711C68" w:rsidRPr="00BC461B">
        <w:rPr>
          <w:rFonts w:ascii="Arial Narrow" w:hAnsi="Arial Narrow" w:cstheme="minorHAnsi"/>
          <w:sz w:val="22"/>
          <w:szCs w:val="22"/>
        </w:rPr>
        <w:t xml:space="preserve"> zawór odcinający na wysokości co najmniej 70cm</w:t>
      </w:r>
      <w:r w:rsidR="0075504D">
        <w:rPr>
          <w:rFonts w:ascii="Arial Narrow" w:hAnsi="Arial Narrow" w:cstheme="minorHAnsi"/>
          <w:sz w:val="22"/>
          <w:szCs w:val="22"/>
        </w:rPr>
        <w:t xml:space="preserve"> oraz przed każdym kotłem indywidualny zawór odcinający</w:t>
      </w:r>
      <w:r w:rsidR="00711C68" w:rsidRPr="00BC461B">
        <w:rPr>
          <w:rFonts w:ascii="Arial Narrow" w:hAnsi="Arial Narrow" w:cstheme="minorHAnsi"/>
          <w:sz w:val="22"/>
          <w:szCs w:val="22"/>
        </w:rPr>
        <w:t>.</w:t>
      </w:r>
      <w:r w:rsidR="002267A0">
        <w:rPr>
          <w:rFonts w:ascii="Arial Narrow" w:hAnsi="Arial Narrow" w:cstheme="minorHAnsi"/>
          <w:sz w:val="22"/>
          <w:szCs w:val="22"/>
        </w:rPr>
        <w:t xml:space="preserve"> </w:t>
      </w:r>
      <w:r w:rsidR="00711C68" w:rsidRPr="00BC461B">
        <w:rPr>
          <w:rFonts w:ascii="Arial Narrow" w:hAnsi="Arial Narrow" w:cstheme="minorHAnsi"/>
          <w:sz w:val="22"/>
          <w:szCs w:val="22"/>
        </w:rPr>
        <w:t>Urządzeni</w:t>
      </w:r>
      <w:r w:rsidR="0075504D">
        <w:rPr>
          <w:rFonts w:ascii="Arial Narrow" w:hAnsi="Arial Narrow" w:cstheme="minorHAnsi"/>
          <w:sz w:val="22"/>
          <w:szCs w:val="22"/>
        </w:rPr>
        <w:t>a</w:t>
      </w:r>
      <w:r w:rsidR="00711C68" w:rsidRPr="00BC461B">
        <w:rPr>
          <w:rFonts w:ascii="Arial Narrow" w:hAnsi="Arial Narrow" w:cstheme="minorHAnsi"/>
          <w:sz w:val="22"/>
          <w:szCs w:val="22"/>
        </w:rPr>
        <w:t xml:space="preserve"> gazowe powinn</w:t>
      </w:r>
      <w:r w:rsidR="0075504D">
        <w:rPr>
          <w:rFonts w:ascii="Arial Narrow" w:hAnsi="Arial Narrow" w:cstheme="minorHAnsi"/>
          <w:sz w:val="22"/>
          <w:szCs w:val="22"/>
        </w:rPr>
        <w:t>y</w:t>
      </w:r>
      <w:r w:rsidR="00711C68" w:rsidRPr="00BC461B">
        <w:rPr>
          <w:rFonts w:ascii="Arial Narrow" w:hAnsi="Arial Narrow" w:cstheme="minorHAnsi"/>
          <w:sz w:val="22"/>
          <w:szCs w:val="22"/>
        </w:rPr>
        <w:t xml:space="preserve"> być przystosowane do spalania gazu podgrupy lokalnego dystrybutora -</w:t>
      </w:r>
      <w:r w:rsidR="00C8144F">
        <w:rPr>
          <w:rFonts w:ascii="Arial Narrow" w:hAnsi="Arial Narrow" w:cstheme="minorHAnsi"/>
          <w:sz w:val="22"/>
          <w:szCs w:val="22"/>
        </w:rPr>
        <w:t>wysokometanowego, symbol -</w:t>
      </w:r>
      <w:r w:rsidR="00711C68" w:rsidRPr="00BC461B">
        <w:rPr>
          <w:rFonts w:ascii="Arial Narrow" w:hAnsi="Arial Narrow" w:cstheme="minorHAnsi"/>
          <w:sz w:val="22"/>
          <w:szCs w:val="22"/>
        </w:rPr>
        <w:t xml:space="preserve"> </w:t>
      </w:r>
      <w:r w:rsidR="0075504D">
        <w:rPr>
          <w:rFonts w:ascii="Arial Narrow" w:hAnsi="Arial Narrow" w:cstheme="minorHAnsi"/>
          <w:sz w:val="22"/>
          <w:szCs w:val="22"/>
        </w:rPr>
        <w:t>E</w:t>
      </w:r>
      <w:r w:rsidR="00711C68" w:rsidRPr="00BC461B">
        <w:rPr>
          <w:rFonts w:ascii="Arial Narrow" w:hAnsi="Arial Narrow" w:cstheme="minorHAnsi"/>
          <w:sz w:val="22"/>
          <w:szCs w:val="22"/>
        </w:rPr>
        <w:t>.</w:t>
      </w:r>
    </w:p>
    <w:p w14:paraId="54B6A059" w14:textId="77777777" w:rsidR="00CA4946" w:rsidRPr="00041D13" w:rsidRDefault="00CA4946" w:rsidP="00CA4946">
      <w:pPr>
        <w:widowControl w:val="0"/>
        <w:ind w:firstLine="360"/>
        <w:jc w:val="both"/>
        <w:rPr>
          <w:rFonts w:ascii="Arial Narrow" w:hAnsi="Arial Narrow" w:cstheme="minorHAnsi"/>
          <w:sz w:val="22"/>
          <w:szCs w:val="22"/>
        </w:rPr>
      </w:pPr>
    </w:p>
    <w:p w14:paraId="67ADEAAF" w14:textId="267F2F63" w:rsidR="000A4738" w:rsidRPr="00CA4946" w:rsidRDefault="0012744E" w:rsidP="00CA4946">
      <w:pPr>
        <w:pStyle w:val="Akapitzlist"/>
        <w:widowControl w:val="0"/>
        <w:numPr>
          <w:ilvl w:val="0"/>
          <w:numId w:val="26"/>
        </w:numPr>
        <w:jc w:val="both"/>
        <w:rPr>
          <w:rFonts w:ascii="Arial Narrow" w:hAnsi="Arial Narrow" w:cstheme="minorHAnsi"/>
          <w:b/>
          <w:sz w:val="22"/>
          <w:szCs w:val="22"/>
        </w:rPr>
      </w:pPr>
      <w:r w:rsidRPr="00041D13">
        <w:rPr>
          <w:rFonts w:ascii="Arial Narrow" w:hAnsi="Arial Narrow" w:cstheme="minorHAnsi"/>
          <w:b/>
          <w:sz w:val="22"/>
          <w:szCs w:val="22"/>
        </w:rPr>
        <w:t>Roboty instalacyjne.</w:t>
      </w:r>
    </w:p>
    <w:p w14:paraId="7992783D" w14:textId="5781DB73" w:rsidR="00C8144F" w:rsidRDefault="00AC2A04" w:rsidP="00AC2A04">
      <w:pPr>
        <w:widowControl w:val="0"/>
        <w:ind w:firstLine="360"/>
        <w:jc w:val="both"/>
        <w:rPr>
          <w:rFonts w:ascii="Arial Narrow" w:hAnsi="Arial Narrow" w:cstheme="minorHAnsi"/>
          <w:sz w:val="22"/>
          <w:szCs w:val="22"/>
        </w:rPr>
      </w:pPr>
      <w:r>
        <w:rPr>
          <w:rFonts w:ascii="Arial Narrow" w:hAnsi="Arial Narrow" w:cstheme="minorHAnsi"/>
          <w:sz w:val="22"/>
          <w:szCs w:val="22"/>
        </w:rPr>
        <w:t>Przed przystąpieniem do prac demontażowych należy zgłosić</w:t>
      </w:r>
      <w:r w:rsidR="00C8144F">
        <w:rPr>
          <w:rFonts w:ascii="Arial Narrow" w:hAnsi="Arial Narrow" w:cstheme="minorHAnsi"/>
          <w:sz w:val="22"/>
          <w:szCs w:val="22"/>
        </w:rPr>
        <w:t xml:space="preserve"> prace</w:t>
      </w:r>
      <w:r>
        <w:rPr>
          <w:rFonts w:ascii="Arial Narrow" w:hAnsi="Arial Narrow" w:cstheme="minorHAnsi"/>
          <w:sz w:val="22"/>
          <w:szCs w:val="22"/>
        </w:rPr>
        <w:t xml:space="preserve"> gestorowi sieci</w:t>
      </w:r>
      <w:r w:rsidR="00C8144F">
        <w:rPr>
          <w:rFonts w:ascii="Arial Narrow" w:hAnsi="Arial Narrow" w:cstheme="minorHAnsi"/>
          <w:sz w:val="22"/>
          <w:szCs w:val="22"/>
        </w:rPr>
        <w:t xml:space="preserve">. </w:t>
      </w:r>
      <w:r>
        <w:rPr>
          <w:rFonts w:ascii="Arial Narrow" w:hAnsi="Arial Narrow" w:cstheme="minorHAnsi"/>
          <w:sz w:val="22"/>
          <w:szCs w:val="22"/>
        </w:rPr>
        <w:t>Następnie należy</w:t>
      </w:r>
      <w:r w:rsidR="00C8144F">
        <w:rPr>
          <w:rFonts w:ascii="Arial Narrow" w:hAnsi="Arial Narrow" w:cstheme="minorHAnsi"/>
          <w:sz w:val="22"/>
          <w:szCs w:val="22"/>
        </w:rPr>
        <w:t xml:space="preserve"> odciąć dopływ paliwa do budynki, a</w:t>
      </w:r>
      <w:r>
        <w:rPr>
          <w:rFonts w:ascii="Arial Narrow" w:hAnsi="Arial Narrow" w:cstheme="minorHAnsi"/>
          <w:sz w:val="22"/>
          <w:szCs w:val="22"/>
        </w:rPr>
        <w:t xml:space="preserve"> instalację opróżnić z paliwa gazowego, skutecznie wentylując wszystkie pomieszczenia celem zapobiegnięcia gromadzenia się gazu w danym pomieszczeniu. Kolejnym etapem będzie wykonanie prac demontażowych.</w:t>
      </w:r>
      <w:r w:rsidR="002267A0">
        <w:rPr>
          <w:rFonts w:ascii="Arial Narrow" w:hAnsi="Arial Narrow" w:cstheme="minorHAnsi"/>
          <w:sz w:val="22"/>
          <w:szCs w:val="22"/>
        </w:rPr>
        <w:t xml:space="preserve"> Należy trwale odłączyć istniejący </w:t>
      </w:r>
      <w:r w:rsidR="00C8144F">
        <w:rPr>
          <w:rFonts w:ascii="Arial Narrow" w:hAnsi="Arial Narrow" w:cstheme="minorHAnsi"/>
          <w:sz w:val="22"/>
          <w:szCs w:val="22"/>
        </w:rPr>
        <w:t>podgrzewacz pojemnościowy</w:t>
      </w:r>
      <w:r w:rsidR="002267A0">
        <w:rPr>
          <w:rFonts w:ascii="Arial Narrow" w:hAnsi="Arial Narrow" w:cstheme="minorHAnsi"/>
          <w:sz w:val="22"/>
          <w:szCs w:val="22"/>
        </w:rPr>
        <w:t xml:space="preserve"> oraz zdemontować instalację gazową w obrębie kotłowni</w:t>
      </w:r>
      <w:r w:rsidR="00C8144F">
        <w:rPr>
          <w:rFonts w:ascii="Arial Narrow" w:hAnsi="Arial Narrow" w:cstheme="minorHAnsi"/>
          <w:sz w:val="22"/>
          <w:szCs w:val="22"/>
        </w:rPr>
        <w:t xml:space="preserve"> do kurka głównego</w:t>
      </w:r>
      <w:r w:rsidR="002267A0">
        <w:rPr>
          <w:rFonts w:ascii="Arial Narrow" w:hAnsi="Arial Narrow" w:cstheme="minorHAnsi"/>
          <w:sz w:val="22"/>
          <w:szCs w:val="22"/>
        </w:rPr>
        <w:t xml:space="preserve">. </w:t>
      </w:r>
      <w:r w:rsidRPr="00BC461B">
        <w:rPr>
          <w:rFonts w:ascii="Arial Narrow" w:hAnsi="Arial Narrow" w:cstheme="minorHAnsi"/>
          <w:sz w:val="22"/>
          <w:szCs w:val="22"/>
        </w:rPr>
        <w:t>Elementy zdemontow</w:t>
      </w:r>
      <w:r w:rsidR="002267A0">
        <w:rPr>
          <w:rFonts w:ascii="Arial Narrow" w:hAnsi="Arial Narrow" w:cstheme="minorHAnsi"/>
          <w:sz w:val="22"/>
          <w:szCs w:val="22"/>
        </w:rPr>
        <w:t>ane</w:t>
      </w:r>
      <w:r w:rsidR="00C8144F">
        <w:rPr>
          <w:rFonts w:ascii="Arial Narrow" w:hAnsi="Arial Narrow" w:cstheme="minorHAnsi"/>
          <w:sz w:val="22"/>
          <w:szCs w:val="22"/>
        </w:rPr>
        <w:t>j</w:t>
      </w:r>
      <w:r w:rsidRPr="00BC461B">
        <w:rPr>
          <w:rFonts w:ascii="Arial Narrow" w:hAnsi="Arial Narrow" w:cstheme="minorHAnsi"/>
          <w:sz w:val="22"/>
          <w:szCs w:val="22"/>
        </w:rPr>
        <w:t xml:space="preserve"> instalacji</w:t>
      </w:r>
      <w:r w:rsidR="002267A0">
        <w:rPr>
          <w:rFonts w:ascii="Arial Narrow" w:hAnsi="Arial Narrow" w:cstheme="minorHAnsi"/>
          <w:sz w:val="22"/>
          <w:szCs w:val="22"/>
        </w:rPr>
        <w:t xml:space="preserve"> </w:t>
      </w:r>
      <w:r w:rsidRPr="00BC461B">
        <w:rPr>
          <w:rFonts w:ascii="Arial Narrow" w:hAnsi="Arial Narrow" w:cstheme="minorHAnsi"/>
          <w:sz w:val="22"/>
          <w:szCs w:val="22"/>
        </w:rPr>
        <w:t>należy zutylizować w miejscu do tego przeznaczonym. Następnie należy przystąpić do</w:t>
      </w:r>
      <w:r w:rsidR="002267A0">
        <w:rPr>
          <w:rFonts w:ascii="Arial Narrow" w:hAnsi="Arial Narrow" w:cstheme="minorHAnsi"/>
          <w:sz w:val="22"/>
          <w:szCs w:val="22"/>
        </w:rPr>
        <w:t xml:space="preserve"> prac </w:t>
      </w:r>
      <w:r w:rsidR="00C8144F">
        <w:rPr>
          <w:rFonts w:ascii="Arial Narrow" w:hAnsi="Arial Narrow" w:cstheme="minorHAnsi"/>
          <w:sz w:val="22"/>
          <w:szCs w:val="22"/>
        </w:rPr>
        <w:t xml:space="preserve">remontowych, które dostosują istniejące pomieszczenie do projektowanej kotłowni gazowej. Prace te nie wymagają pozwolenia / zgłoszenia dlatego pozostają poza zakresem opracowania. </w:t>
      </w:r>
    </w:p>
    <w:p w14:paraId="109196DF" w14:textId="125B25A3" w:rsidR="00950C56" w:rsidRDefault="00C8144F" w:rsidP="00950C56">
      <w:pPr>
        <w:widowControl w:val="0"/>
        <w:ind w:firstLine="360"/>
        <w:jc w:val="both"/>
        <w:rPr>
          <w:rFonts w:ascii="Arial Narrow" w:hAnsi="Arial Narrow" w:cstheme="minorHAnsi"/>
          <w:sz w:val="22"/>
          <w:szCs w:val="22"/>
        </w:rPr>
      </w:pPr>
      <w:r>
        <w:rPr>
          <w:rFonts w:ascii="Arial Narrow" w:hAnsi="Arial Narrow" w:cstheme="minorHAnsi"/>
          <w:sz w:val="22"/>
          <w:szCs w:val="22"/>
        </w:rPr>
        <w:t xml:space="preserve">Po wykonaniu prac remontowych należy przystąpić do prac </w:t>
      </w:r>
      <w:r w:rsidR="002267A0">
        <w:rPr>
          <w:rFonts w:ascii="Arial Narrow" w:hAnsi="Arial Narrow" w:cstheme="minorHAnsi"/>
          <w:sz w:val="22"/>
          <w:szCs w:val="22"/>
        </w:rPr>
        <w:t>montażowych</w:t>
      </w:r>
      <w:r>
        <w:rPr>
          <w:rFonts w:ascii="Arial Narrow" w:hAnsi="Arial Narrow" w:cstheme="minorHAnsi"/>
          <w:sz w:val="22"/>
          <w:szCs w:val="22"/>
        </w:rPr>
        <w:t xml:space="preserve"> </w:t>
      </w:r>
      <w:r w:rsidR="00950C56">
        <w:rPr>
          <w:rFonts w:ascii="Arial Narrow" w:hAnsi="Arial Narrow" w:cstheme="minorHAnsi"/>
          <w:sz w:val="22"/>
          <w:szCs w:val="22"/>
        </w:rPr>
        <w:t xml:space="preserve">związanych z instalacją gazową. </w:t>
      </w:r>
      <w:r w:rsidR="00AC2A04" w:rsidRPr="00BC461B">
        <w:rPr>
          <w:rFonts w:ascii="Arial Narrow" w:hAnsi="Arial Narrow" w:cstheme="minorHAnsi"/>
          <w:sz w:val="22"/>
          <w:szCs w:val="22"/>
        </w:rPr>
        <w:t>Od istniejącego zaworu głównego w skrzynce projektuje się nową instalację gazową. Za zaworem głównym należy zamontować izolujące połączenie kołnierzowe DN</w:t>
      </w:r>
      <w:r w:rsidR="002267A0">
        <w:rPr>
          <w:rFonts w:ascii="Arial Narrow" w:hAnsi="Arial Narrow" w:cstheme="minorHAnsi"/>
          <w:sz w:val="22"/>
          <w:szCs w:val="22"/>
        </w:rPr>
        <w:t xml:space="preserve"> </w:t>
      </w:r>
      <w:r w:rsidR="00DE63C2">
        <w:rPr>
          <w:rFonts w:ascii="Arial Narrow" w:hAnsi="Arial Narrow" w:cstheme="minorHAnsi"/>
          <w:sz w:val="22"/>
          <w:szCs w:val="22"/>
        </w:rPr>
        <w:t>10</w:t>
      </w:r>
      <w:r w:rsidR="00AC2A04" w:rsidRPr="00BC461B">
        <w:rPr>
          <w:rFonts w:ascii="Arial Narrow" w:hAnsi="Arial Narrow" w:cstheme="minorHAnsi"/>
          <w:sz w:val="22"/>
          <w:szCs w:val="22"/>
        </w:rPr>
        <w:t>0</w:t>
      </w:r>
      <w:r w:rsidR="002267A0">
        <w:rPr>
          <w:rFonts w:ascii="Arial Narrow" w:hAnsi="Arial Narrow" w:cstheme="minorHAnsi"/>
          <w:sz w:val="22"/>
          <w:szCs w:val="22"/>
        </w:rPr>
        <w:t xml:space="preserve"> lub łącznik izolacyjny, kołnierzowy</w:t>
      </w:r>
      <w:r w:rsidR="00AC2A04" w:rsidRPr="00BC461B">
        <w:rPr>
          <w:rFonts w:ascii="Arial Narrow" w:hAnsi="Arial Narrow" w:cstheme="minorHAnsi"/>
          <w:sz w:val="22"/>
          <w:szCs w:val="22"/>
        </w:rPr>
        <w:t xml:space="preserve">. </w:t>
      </w:r>
      <w:r w:rsidR="00AC2A04" w:rsidRPr="00BC461B">
        <w:rPr>
          <w:rFonts w:ascii="Arial Narrow" w:hAnsi="Arial Narrow" w:cstheme="minorHAnsi"/>
          <w:kern w:val="0"/>
          <w:sz w:val="22"/>
          <w:szCs w:val="22"/>
          <w:lang w:eastAsia="ar-SA"/>
        </w:rPr>
        <w:t>Zapobiegnie to przedostawaniu się prądów błądzących do sieci gazowej. Za IPK należy</w:t>
      </w:r>
      <w:r w:rsidR="00AC2A04" w:rsidRPr="00BC461B">
        <w:rPr>
          <w:rFonts w:ascii="Arial Narrow" w:hAnsi="Arial Narrow" w:cstheme="minorHAnsi"/>
          <w:sz w:val="22"/>
          <w:szCs w:val="22"/>
        </w:rPr>
        <w:t xml:space="preserve"> instalacj</w:t>
      </w:r>
      <w:r w:rsidR="00CA4946">
        <w:rPr>
          <w:rFonts w:ascii="Arial Narrow" w:hAnsi="Arial Narrow" w:cstheme="minorHAnsi"/>
          <w:sz w:val="22"/>
          <w:szCs w:val="22"/>
        </w:rPr>
        <w:t>ę</w:t>
      </w:r>
      <w:r w:rsidR="00AC2A04" w:rsidRPr="00BC461B">
        <w:rPr>
          <w:rFonts w:ascii="Arial Narrow" w:hAnsi="Arial Narrow" w:cstheme="minorHAnsi"/>
          <w:sz w:val="22"/>
          <w:szCs w:val="22"/>
        </w:rPr>
        <w:t xml:space="preserve"> gazow</w:t>
      </w:r>
      <w:r w:rsidR="00CA4946">
        <w:rPr>
          <w:rFonts w:ascii="Arial Narrow" w:hAnsi="Arial Narrow" w:cstheme="minorHAnsi"/>
          <w:sz w:val="22"/>
          <w:szCs w:val="22"/>
        </w:rPr>
        <w:t xml:space="preserve">ą </w:t>
      </w:r>
      <w:r w:rsidR="002267A0">
        <w:rPr>
          <w:rFonts w:ascii="Arial Narrow" w:hAnsi="Arial Narrow" w:cstheme="minorHAnsi"/>
          <w:sz w:val="22"/>
          <w:szCs w:val="22"/>
        </w:rPr>
        <w:t xml:space="preserve">doprowadzić do </w:t>
      </w:r>
      <w:r w:rsidR="00950C56">
        <w:rPr>
          <w:rFonts w:ascii="Arial Narrow" w:hAnsi="Arial Narrow" w:cstheme="minorHAnsi"/>
          <w:sz w:val="22"/>
          <w:szCs w:val="22"/>
        </w:rPr>
        <w:t xml:space="preserve">nowoprojektowanej skrzynki gazowej 60x60x25, która będzie znajdować się obok istniejącej skrzynki zgodnie z częścią rysunkową projektu. </w:t>
      </w:r>
      <w:r w:rsidR="00F82B0B">
        <w:rPr>
          <w:rFonts w:ascii="Arial Narrow" w:hAnsi="Arial Narrow" w:cstheme="minorHAnsi"/>
          <w:sz w:val="22"/>
          <w:szCs w:val="22"/>
        </w:rPr>
        <w:t>Z uwagi na montaż w obrębie pomieszczenia urządzeń gazowych o mocy Q&gt;60 kW konieczne jest dostosowanie pomieszczenia do</w:t>
      </w:r>
      <w:r w:rsidR="00950C56">
        <w:rPr>
          <w:rFonts w:ascii="Arial Narrow" w:hAnsi="Arial Narrow" w:cstheme="minorHAnsi"/>
          <w:sz w:val="22"/>
          <w:szCs w:val="22"/>
        </w:rPr>
        <w:t xml:space="preserve"> aktualnych</w:t>
      </w:r>
      <w:r w:rsidR="00F82B0B">
        <w:rPr>
          <w:rFonts w:ascii="Arial Narrow" w:hAnsi="Arial Narrow" w:cstheme="minorHAnsi"/>
          <w:sz w:val="22"/>
          <w:szCs w:val="22"/>
        </w:rPr>
        <w:t xml:space="preserve"> przepisów. </w:t>
      </w:r>
      <w:r w:rsidR="00950C56">
        <w:rPr>
          <w:rFonts w:ascii="Arial Narrow" w:hAnsi="Arial Narrow" w:cstheme="minorHAnsi"/>
          <w:sz w:val="22"/>
          <w:szCs w:val="22"/>
        </w:rPr>
        <w:t xml:space="preserve">W nowoprojektowanej szafce gazowej zamontowany zostanie </w:t>
      </w:r>
      <w:r w:rsidR="00F82B0B">
        <w:rPr>
          <w:rFonts w:ascii="Arial Narrow" w:hAnsi="Arial Narrow" w:cstheme="minorHAnsi"/>
          <w:sz w:val="22"/>
          <w:szCs w:val="22"/>
        </w:rPr>
        <w:t>zaw</w:t>
      </w:r>
      <w:r w:rsidR="00950C56">
        <w:rPr>
          <w:rFonts w:ascii="Arial Narrow" w:hAnsi="Arial Narrow" w:cstheme="minorHAnsi"/>
          <w:sz w:val="22"/>
          <w:szCs w:val="22"/>
        </w:rPr>
        <w:t>ór</w:t>
      </w:r>
      <w:r w:rsidR="00F82B0B">
        <w:rPr>
          <w:rFonts w:ascii="Arial Narrow" w:hAnsi="Arial Narrow" w:cstheme="minorHAnsi"/>
          <w:sz w:val="22"/>
          <w:szCs w:val="22"/>
        </w:rPr>
        <w:t xml:space="preserve"> klapow</w:t>
      </w:r>
      <w:r w:rsidR="00950C56">
        <w:rPr>
          <w:rFonts w:ascii="Arial Narrow" w:hAnsi="Arial Narrow" w:cstheme="minorHAnsi"/>
          <w:sz w:val="22"/>
          <w:szCs w:val="22"/>
        </w:rPr>
        <w:t>y</w:t>
      </w:r>
      <w:r w:rsidR="00F82B0B">
        <w:rPr>
          <w:rFonts w:ascii="Arial Narrow" w:hAnsi="Arial Narrow" w:cstheme="minorHAnsi"/>
          <w:sz w:val="22"/>
          <w:szCs w:val="22"/>
        </w:rPr>
        <w:t xml:space="preserve"> odcinając</w:t>
      </w:r>
      <w:r w:rsidR="00950C56">
        <w:rPr>
          <w:rFonts w:ascii="Arial Narrow" w:hAnsi="Arial Narrow" w:cstheme="minorHAnsi"/>
          <w:sz w:val="22"/>
          <w:szCs w:val="22"/>
        </w:rPr>
        <w:t>y</w:t>
      </w:r>
      <w:r w:rsidR="00F82B0B">
        <w:rPr>
          <w:rFonts w:ascii="Arial Narrow" w:hAnsi="Arial Narrow" w:cstheme="minorHAnsi"/>
          <w:sz w:val="22"/>
          <w:szCs w:val="22"/>
        </w:rPr>
        <w:t xml:space="preserve"> typu MAG-3</w:t>
      </w:r>
      <w:r w:rsidR="00DE63C2">
        <w:rPr>
          <w:rFonts w:ascii="Arial Narrow" w:hAnsi="Arial Narrow" w:cstheme="minorHAnsi"/>
          <w:sz w:val="22"/>
          <w:szCs w:val="22"/>
        </w:rPr>
        <w:t xml:space="preserve"> DN100</w:t>
      </w:r>
      <w:r w:rsidR="00F82B0B">
        <w:rPr>
          <w:rFonts w:ascii="Arial Narrow" w:hAnsi="Arial Narrow" w:cstheme="minorHAnsi"/>
          <w:sz w:val="22"/>
          <w:szCs w:val="22"/>
        </w:rPr>
        <w:t>. Zawór ten umieszczony będzie pomiędzy gazomierzem</w:t>
      </w:r>
      <w:r w:rsidR="00950C56">
        <w:rPr>
          <w:rFonts w:ascii="Arial Narrow" w:hAnsi="Arial Narrow" w:cstheme="minorHAnsi"/>
          <w:sz w:val="22"/>
          <w:szCs w:val="22"/>
        </w:rPr>
        <w:t xml:space="preserve"> (za zaworem)</w:t>
      </w:r>
      <w:r w:rsidR="00F82B0B">
        <w:rPr>
          <w:rFonts w:ascii="Arial Narrow" w:hAnsi="Arial Narrow" w:cstheme="minorHAnsi"/>
          <w:sz w:val="22"/>
          <w:szCs w:val="22"/>
        </w:rPr>
        <w:t xml:space="preserve">, a wprowadzeniem przewodu do pomieszczenia </w:t>
      </w:r>
      <w:r w:rsidR="00950C56">
        <w:rPr>
          <w:rFonts w:ascii="Arial Narrow" w:hAnsi="Arial Narrow" w:cstheme="minorHAnsi"/>
          <w:sz w:val="22"/>
          <w:szCs w:val="22"/>
        </w:rPr>
        <w:t>kotłowni</w:t>
      </w:r>
      <w:r w:rsidR="00F82B0B">
        <w:rPr>
          <w:rFonts w:ascii="Arial Narrow" w:hAnsi="Arial Narrow" w:cstheme="minorHAnsi"/>
          <w:sz w:val="22"/>
          <w:szCs w:val="22"/>
        </w:rPr>
        <w:t xml:space="preserve">. Zawór ten należy umieścić w wentylowanej, trudno zapalnej szafce gazowej umieszczonej na północnej elewacji budynku, zgodnie z częścią rysunkową projektu. </w:t>
      </w:r>
    </w:p>
    <w:p w14:paraId="0D7D730F" w14:textId="4460919B" w:rsidR="00CA4946" w:rsidRDefault="00950C56" w:rsidP="00CA4946">
      <w:pPr>
        <w:widowControl w:val="0"/>
        <w:ind w:firstLine="360"/>
        <w:jc w:val="both"/>
        <w:rPr>
          <w:rFonts w:ascii="Arial Narrow" w:hAnsi="Arial Narrow" w:cstheme="minorHAnsi"/>
          <w:kern w:val="0"/>
          <w:sz w:val="22"/>
          <w:szCs w:val="22"/>
          <w:lang w:eastAsia="ar-SA"/>
        </w:rPr>
      </w:pPr>
      <w:r>
        <w:rPr>
          <w:rFonts w:ascii="Arial Narrow" w:hAnsi="Arial Narrow" w:cstheme="minorHAnsi"/>
          <w:sz w:val="22"/>
          <w:szCs w:val="22"/>
        </w:rPr>
        <w:t>I</w:t>
      </w:r>
      <w:r w:rsidR="00F82B0B">
        <w:rPr>
          <w:rFonts w:ascii="Arial Narrow" w:hAnsi="Arial Narrow" w:cstheme="minorHAnsi"/>
          <w:sz w:val="22"/>
          <w:szCs w:val="22"/>
        </w:rPr>
        <w:t>nstalację doprowadzić do zaworu klapowego MAG-3 DN</w:t>
      </w:r>
      <w:r w:rsidR="00DE63C2">
        <w:rPr>
          <w:rFonts w:ascii="Arial Narrow" w:hAnsi="Arial Narrow" w:cstheme="minorHAnsi"/>
          <w:sz w:val="22"/>
          <w:szCs w:val="22"/>
        </w:rPr>
        <w:t>100</w:t>
      </w:r>
      <w:r w:rsidR="00F82B0B">
        <w:rPr>
          <w:rFonts w:ascii="Arial Narrow" w:hAnsi="Arial Narrow" w:cstheme="minorHAnsi"/>
          <w:sz w:val="22"/>
          <w:szCs w:val="22"/>
        </w:rPr>
        <w:t>, podłączonego do systemu detekcji gazu. Za zaworem projektuje się doprowadzenie instalacji</w:t>
      </w:r>
      <w:r>
        <w:rPr>
          <w:rFonts w:ascii="Arial Narrow" w:hAnsi="Arial Narrow" w:cstheme="minorHAnsi"/>
          <w:sz w:val="22"/>
          <w:szCs w:val="22"/>
        </w:rPr>
        <w:t xml:space="preserve"> gazowej</w:t>
      </w:r>
      <w:r w:rsidR="00F82B0B">
        <w:rPr>
          <w:rFonts w:ascii="Arial Narrow" w:hAnsi="Arial Narrow" w:cstheme="minorHAnsi"/>
          <w:sz w:val="22"/>
          <w:szCs w:val="22"/>
        </w:rPr>
        <w:t xml:space="preserve"> do budynku, do pomieszczenia kotłowni przewodem stalowym DN </w:t>
      </w:r>
      <w:r w:rsidR="00DE63C2">
        <w:rPr>
          <w:rFonts w:ascii="Arial Narrow" w:hAnsi="Arial Narrow" w:cstheme="minorHAnsi"/>
          <w:sz w:val="22"/>
          <w:szCs w:val="22"/>
        </w:rPr>
        <w:t>10</w:t>
      </w:r>
      <w:r>
        <w:rPr>
          <w:rFonts w:ascii="Arial Narrow" w:hAnsi="Arial Narrow" w:cstheme="minorHAnsi"/>
          <w:sz w:val="22"/>
          <w:szCs w:val="22"/>
        </w:rPr>
        <w:t>0</w:t>
      </w:r>
      <w:r w:rsidR="00F82B0B">
        <w:rPr>
          <w:rFonts w:ascii="Arial Narrow" w:hAnsi="Arial Narrow" w:cstheme="minorHAnsi"/>
          <w:sz w:val="22"/>
          <w:szCs w:val="22"/>
        </w:rPr>
        <w:t>.</w:t>
      </w:r>
      <w:r>
        <w:rPr>
          <w:rFonts w:ascii="Arial Narrow" w:hAnsi="Arial Narrow" w:cstheme="minorHAnsi"/>
          <w:sz w:val="22"/>
          <w:szCs w:val="22"/>
        </w:rPr>
        <w:t xml:space="preserve"> </w:t>
      </w:r>
      <w:r w:rsidR="00B05B83">
        <w:rPr>
          <w:rFonts w:ascii="Arial Narrow" w:hAnsi="Arial Narrow" w:cstheme="minorHAnsi"/>
          <w:kern w:val="0"/>
          <w:sz w:val="22"/>
          <w:szCs w:val="22"/>
          <w:lang w:eastAsia="ar-SA"/>
        </w:rPr>
        <w:t xml:space="preserve">Nową instalację gazową rozprowadzić zgodnie z częścią rysunkowa projektu. </w:t>
      </w:r>
      <w:r w:rsidR="00B05B83" w:rsidRPr="00041D13">
        <w:rPr>
          <w:rFonts w:ascii="Arial Narrow" w:hAnsi="Arial Narrow" w:cstheme="minorHAnsi"/>
          <w:kern w:val="0"/>
          <w:sz w:val="22"/>
          <w:szCs w:val="22"/>
          <w:lang w:eastAsia="ar-SA"/>
        </w:rPr>
        <w:t xml:space="preserve">Wewnętrzną instalację prowadzić po ścianach, jako niezakrytą w odległości 2 cm od ściany w pomieszczeniu. Przewody gazowe poziome prowadzić ze spadkiem, co najmniej 4‰ do przyboru gazowego i mocować do przegród budowlanych za pomocą uchwytów, kołków rozporowych, podpór przesuwnych. Przejścia przewodów przez przegrody budowlane wykonać jako gazoszczelne </w:t>
      </w:r>
      <w:r w:rsidR="007223E7">
        <w:rPr>
          <w:rFonts w:ascii="Arial Narrow" w:hAnsi="Arial Narrow" w:cstheme="minorHAnsi"/>
          <w:kern w:val="0"/>
          <w:sz w:val="22"/>
          <w:szCs w:val="22"/>
          <w:lang w:eastAsia="ar-SA"/>
        </w:rPr>
        <w:br/>
      </w:r>
      <w:r w:rsidR="00B05B83" w:rsidRPr="00041D13">
        <w:rPr>
          <w:rFonts w:ascii="Arial Narrow" w:hAnsi="Arial Narrow" w:cstheme="minorHAnsi"/>
          <w:kern w:val="0"/>
          <w:sz w:val="22"/>
          <w:szCs w:val="22"/>
          <w:lang w:eastAsia="ar-SA"/>
        </w:rPr>
        <w:t xml:space="preserve">i prowadzić w tulejach ochronnych z uszczelnieniem elastycznym. Rurociągi należy oczyścić do II stopnia czystości zgodnie z PN 70/H-97050 oraz pomalować dwukrotnie (farba ftalowa do gruntowania przeciwrdzewna miniowa). </w:t>
      </w:r>
    </w:p>
    <w:p w14:paraId="4C5C8C03" w14:textId="05CDFC49" w:rsidR="00B05B83" w:rsidRPr="00041D13" w:rsidRDefault="00B05B83" w:rsidP="001357DA">
      <w:pPr>
        <w:widowControl w:val="0"/>
        <w:jc w:val="both"/>
        <w:rPr>
          <w:rFonts w:ascii="Arial Narrow" w:hAnsi="Arial Narrow" w:cstheme="minorHAnsi"/>
          <w:kern w:val="0"/>
          <w:sz w:val="22"/>
          <w:szCs w:val="22"/>
          <w:lang w:eastAsia="ar-SA"/>
        </w:rPr>
      </w:pPr>
      <w:r w:rsidRPr="00041D13">
        <w:rPr>
          <w:rFonts w:ascii="Arial Narrow" w:hAnsi="Arial Narrow" w:cstheme="minorHAnsi"/>
          <w:kern w:val="0"/>
          <w:sz w:val="22"/>
          <w:szCs w:val="22"/>
          <w:lang w:eastAsia="ar-SA"/>
        </w:rPr>
        <w:t>Przewody prowadzić w odległości:</w:t>
      </w:r>
    </w:p>
    <w:p w14:paraId="15743824" w14:textId="77777777" w:rsidR="00B05B83" w:rsidRPr="00041D13" w:rsidRDefault="00B05B83" w:rsidP="00B05B83">
      <w:pPr>
        <w:widowControl w:val="0"/>
        <w:numPr>
          <w:ilvl w:val="0"/>
          <w:numId w:val="29"/>
        </w:numPr>
        <w:tabs>
          <w:tab w:val="clear" w:pos="720"/>
          <w:tab w:val="num" w:pos="0"/>
        </w:tabs>
        <w:ind w:left="0"/>
        <w:jc w:val="both"/>
        <w:rPr>
          <w:rFonts w:ascii="Arial Narrow" w:hAnsi="Arial Narrow" w:cstheme="minorHAnsi"/>
          <w:kern w:val="0"/>
          <w:sz w:val="22"/>
          <w:szCs w:val="22"/>
          <w:lang w:eastAsia="ar-SA"/>
        </w:rPr>
      </w:pPr>
      <w:r w:rsidRPr="00041D13">
        <w:rPr>
          <w:rFonts w:ascii="Arial Narrow" w:hAnsi="Arial Narrow" w:cstheme="minorHAnsi"/>
          <w:kern w:val="0"/>
          <w:sz w:val="22"/>
          <w:szCs w:val="22"/>
          <w:lang w:eastAsia="ar-SA"/>
        </w:rPr>
        <w:t xml:space="preserve">2 cm od tynku ściany w pomieszczeniach, </w:t>
      </w:r>
    </w:p>
    <w:p w14:paraId="269A89E2" w14:textId="77777777" w:rsidR="00B05B83" w:rsidRPr="00041D13" w:rsidRDefault="00B05B83" w:rsidP="00B05B83">
      <w:pPr>
        <w:widowControl w:val="0"/>
        <w:numPr>
          <w:ilvl w:val="0"/>
          <w:numId w:val="29"/>
        </w:numPr>
        <w:tabs>
          <w:tab w:val="clear" w:pos="720"/>
          <w:tab w:val="num" w:pos="0"/>
        </w:tabs>
        <w:ind w:left="0"/>
        <w:jc w:val="both"/>
        <w:rPr>
          <w:rFonts w:ascii="Arial Narrow" w:hAnsi="Arial Narrow" w:cstheme="minorHAnsi"/>
          <w:kern w:val="0"/>
          <w:sz w:val="22"/>
          <w:szCs w:val="22"/>
          <w:lang w:eastAsia="ar-SA"/>
        </w:rPr>
      </w:pPr>
      <w:r w:rsidRPr="00041D13">
        <w:rPr>
          <w:rFonts w:ascii="Arial Narrow" w:hAnsi="Arial Narrow" w:cstheme="minorHAnsi"/>
          <w:kern w:val="0"/>
          <w:sz w:val="22"/>
          <w:szCs w:val="22"/>
          <w:lang w:eastAsia="ar-SA"/>
        </w:rPr>
        <w:t>3 cm od ściany piwnicy i suteren,</w:t>
      </w:r>
    </w:p>
    <w:p w14:paraId="11A85D8C" w14:textId="77777777" w:rsidR="00B05B83" w:rsidRPr="00041D13" w:rsidRDefault="00B05B83" w:rsidP="00B05B83">
      <w:pPr>
        <w:widowControl w:val="0"/>
        <w:numPr>
          <w:ilvl w:val="0"/>
          <w:numId w:val="29"/>
        </w:numPr>
        <w:tabs>
          <w:tab w:val="clear" w:pos="720"/>
          <w:tab w:val="num" w:pos="0"/>
        </w:tabs>
        <w:ind w:left="0"/>
        <w:jc w:val="both"/>
        <w:rPr>
          <w:rFonts w:ascii="Arial Narrow" w:hAnsi="Arial Narrow" w:cstheme="minorHAnsi"/>
          <w:kern w:val="0"/>
          <w:sz w:val="22"/>
          <w:szCs w:val="22"/>
          <w:lang w:eastAsia="ar-SA"/>
        </w:rPr>
      </w:pPr>
      <w:r w:rsidRPr="00041D13">
        <w:rPr>
          <w:rFonts w:ascii="Arial Narrow" w:hAnsi="Arial Narrow" w:cstheme="minorHAnsi"/>
          <w:kern w:val="0"/>
          <w:sz w:val="22"/>
          <w:szCs w:val="22"/>
          <w:lang w:eastAsia="ar-SA"/>
        </w:rPr>
        <w:t>10 cm od poziomych przewodów wodociągowych,</w:t>
      </w:r>
    </w:p>
    <w:p w14:paraId="0319916A" w14:textId="77777777" w:rsidR="00B05B83" w:rsidRPr="00041D13" w:rsidRDefault="00B05B83" w:rsidP="00B05B83">
      <w:pPr>
        <w:widowControl w:val="0"/>
        <w:numPr>
          <w:ilvl w:val="0"/>
          <w:numId w:val="29"/>
        </w:numPr>
        <w:tabs>
          <w:tab w:val="clear" w:pos="720"/>
          <w:tab w:val="num" w:pos="0"/>
        </w:tabs>
        <w:ind w:left="0"/>
        <w:jc w:val="both"/>
        <w:rPr>
          <w:rFonts w:ascii="Arial Narrow" w:hAnsi="Arial Narrow" w:cstheme="minorHAnsi"/>
          <w:kern w:val="0"/>
          <w:sz w:val="22"/>
          <w:szCs w:val="22"/>
          <w:lang w:eastAsia="ar-SA"/>
        </w:rPr>
      </w:pPr>
      <w:r w:rsidRPr="00041D13">
        <w:rPr>
          <w:rFonts w:ascii="Arial Narrow" w:hAnsi="Arial Narrow" w:cstheme="minorHAnsi"/>
          <w:kern w:val="0"/>
          <w:sz w:val="22"/>
          <w:szCs w:val="22"/>
          <w:lang w:eastAsia="ar-SA"/>
        </w:rPr>
        <w:t>20 cm od przewodów telekomunikacyjnych,</w:t>
      </w:r>
    </w:p>
    <w:p w14:paraId="06EC42EA" w14:textId="77777777" w:rsidR="00B05B83" w:rsidRPr="00041D13" w:rsidRDefault="00B05B83" w:rsidP="00B05B83">
      <w:pPr>
        <w:suppressAutoHyphens w:val="0"/>
        <w:rPr>
          <w:rFonts w:ascii="Arial Narrow" w:hAnsi="Arial Narrow" w:cstheme="minorHAnsi"/>
          <w:kern w:val="0"/>
          <w:sz w:val="22"/>
          <w:szCs w:val="22"/>
          <w:lang w:eastAsia="ar-SA"/>
        </w:rPr>
      </w:pPr>
    </w:p>
    <w:p w14:paraId="76FCBE59" w14:textId="7C5DC53F" w:rsidR="00B05B83" w:rsidRDefault="00B05B83" w:rsidP="00B05B83">
      <w:pPr>
        <w:suppressAutoHyphens w:val="0"/>
        <w:jc w:val="both"/>
        <w:rPr>
          <w:rFonts w:ascii="Arial Narrow" w:hAnsi="Arial Narrow" w:cstheme="minorHAnsi"/>
          <w:kern w:val="0"/>
          <w:sz w:val="22"/>
          <w:szCs w:val="22"/>
          <w:lang w:eastAsia="ar-SA"/>
        </w:rPr>
      </w:pPr>
      <w:r w:rsidRPr="00041D13">
        <w:rPr>
          <w:rFonts w:ascii="Arial Narrow" w:hAnsi="Arial Narrow" w:cstheme="minorHAnsi"/>
          <w:kern w:val="0"/>
          <w:sz w:val="22"/>
          <w:szCs w:val="22"/>
          <w:lang w:eastAsia="ar-SA"/>
        </w:rPr>
        <w:t>Instalację wewnątr</w:t>
      </w:r>
      <w:r>
        <w:rPr>
          <w:rFonts w:ascii="Arial Narrow" w:hAnsi="Arial Narrow" w:cstheme="minorHAnsi"/>
          <w:kern w:val="0"/>
          <w:sz w:val="22"/>
          <w:szCs w:val="22"/>
          <w:lang w:eastAsia="ar-SA"/>
        </w:rPr>
        <w:t>z</w:t>
      </w:r>
      <w:r w:rsidRPr="00041D13">
        <w:rPr>
          <w:rFonts w:ascii="Arial Narrow" w:hAnsi="Arial Narrow" w:cstheme="minorHAnsi"/>
          <w:kern w:val="0"/>
          <w:sz w:val="22"/>
          <w:szCs w:val="22"/>
          <w:lang w:eastAsia="ar-SA"/>
        </w:rPr>
        <w:t xml:space="preserve"> budynku wykonać z rury </w:t>
      </w:r>
      <w:r w:rsidR="00143A8D" w:rsidRPr="00041D13">
        <w:rPr>
          <w:rFonts w:ascii="Arial Narrow" w:hAnsi="Arial Narrow" w:cstheme="minorHAnsi"/>
          <w:kern w:val="0"/>
          <w:sz w:val="22"/>
          <w:szCs w:val="22"/>
          <w:lang w:eastAsia="ar-SA"/>
        </w:rPr>
        <w:t>stalowej czarnej bez szwu wg PN-68/H-74219 łączonej poprzez spawanie - rury stalowe</w:t>
      </w:r>
      <w:r w:rsidRPr="00041D13">
        <w:rPr>
          <w:rFonts w:ascii="Arial Narrow" w:hAnsi="Arial Narrow" w:cstheme="minorHAnsi"/>
          <w:kern w:val="0"/>
          <w:sz w:val="22"/>
          <w:szCs w:val="22"/>
          <w:lang w:eastAsia="ar-SA"/>
        </w:rPr>
        <w:t>. Przejścia przewodów przez przegrody budowlane prowadzić w tulejach ochronnych z uszczelnieniem elastycznym. Przed urządzeniami gazowym zamontować</w:t>
      </w:r>
      <w:r w:rsidR="007223E7">
        <w:rPr>
          <w:rFonts w:ascii="Arial Narrow" w:hAnsi="Arial Narrow" w:cstheme="minorHAnsi"/>
          <w:kern w:val="0"/>
          <w:sz w:val="22"/>
          <w:szCs w:val="22"/>
          <w:lang w:eastAsia="ar-SA"/>
        </w:rPr>
        <w:t xml:space="preserve"> wspólny</w:t>
      </w:r>
      <w:r w:rsidRPr="00041D13">
        <w:rPr>
          <w:rFonts w:ascii="Arial Narrow" w:hAnsi="Arial Narrow" w:cstheme="minorHAnsi"/>
          <w:kern w:val="0"/>
          <w:sz w:val="22"/>
          <w:szCs w:val="22"/>
          <w:lang w:eastAsia="ar-SA"/>
        </w:rPr>
        <w:t xml:space="preserve"> kurek gazowy o średnicy </w:t>
      </w:r>
      <w:r w:rsidR="0069256F">
        <w:rPr>
          <w:rFonts w:ascii="Arial Narrow" w:hAnsi="Arial Narrow" w:cstheme="minorHAnsi"/>
          <w:kern w:val="0"/>
          <w:sz w:val="22"/>
          <w:szCs w:val="22"/>
          <w:lang w:eastAsia="ar-SA"/>
        </w:rPr>
        <w:t xml:space="preserve">DN </w:t>
      </w:r>
      <w:r w:rsidR="00DE63C2">
        <w:rPr>
          <w:rFonts w:ascii="Arial Narrow" w:hAnsi="Arial Narrow" w:cstheme="minorHAnsi"/>
          <w:kern w:val="0"/>
          <w:sz w:val="22"/>
          <w:szCs w:val="22"/>
          <w:lang w:eastAsia="ar-SA"/>
        </w:rPr>
        <w:t>10</w:t>
      </w:r>
      <w:r w:rsidR="0069256F">
        <w:rPr>
          <w:rFonts w:ascii="Arial Narrow" w:hAnsi="Arial Narrow" w:cstheme="minorHAnsi"/>
          <w:kern w:val="0"/>
          <w:sz w:val="22"/>
          <w:szCs w:val="22"/>
          <w:lang w:eastAsia="ar-SA"/>
        </w:rPr>
        <w:t>0</w:t>
      </w:r>
      <w:r w:rsidRPr="00041D13">
        <w:rPr>
          <w:rFonts w:ascii="Arial Narrow" w:hAnsi="Arial Narrow" w:cstheme="minorHAnsi"/>
          <w:kern w:val="0"/>
          <w:sz w:val="22"/>
          <w:szCs w:val="22"/>
          <w:lang w:eastAsia="ar-SA"/>
        </w:rPr>
        <w:t>.</w:t>
      </w:r>
      <w:r w:rsidR="007223E7">
        <w:rPr>
          <w:rFonts w:ascii="Arial Narrow" w:hAnsi="Arial Narrow" w:cstheme="minorHAnsi"/>
          <w:kern w:val="0"/>
          <w:sz w:val="22"/>
          <w:szCs w:val="22"/>
          <w:lang w:eastAsia="ar-SA"/>
        </w:rPr>
        <w:t xml:space="preserve"> Również przed każdym kotłem gazowym zamontować należy kurek odcinający</w:t>
      </w:r>
      <w:r w:rsidR="0069256F">
        <w:rPr>
          <w:rFonts w:ascii="Arial Narrow" w:hAnsi="Arial Narrow" w:cstheme="minorHAnsi"/>
          <w:kern w:val="0"/>
          <w:sz w:val="22"/>
          <w:szCs w:val="22"/>
          <w:lang w:eastAsia="ar-SA"/>
        </w:rPr>
        <w:t xml:space="preserve"> DN 32 oraz filtr siatkowy gazowy</w:t>
      </w:r>
      <w:r w:rsidR="007223E7">
        <w:rPr>
          <w:rFonts w:ascii="Arial Narrow" w:hAnsi="Arial Narrow" w:cstheme="minorHAnsi"/>
          <w:kern w:val="0"/>
          <w:sz w:val="22"/>
          <w:szCs w:val="22"/>
          <w:lang w:eastAsia="ar-SA"/>
        </w:rPr>
        <w:t xml:space="preserve">. </w:t>
      </w:r>
      <w:r w:rsidRPr="00041D13">
        <w:rPr>
          <w:rFonts w:ascii="Arial Narrow" w:hAnsi="Arial Narrow" w:cstheme="minorHAnsi"/>
          <w:kern w:val="0"/>
          <w:sz w:val="22"/>
          <w:szCs w:val="22"/>
          <w:lang w:eastAsia="ar-SA"/>
        </w:rPr>
        <w:t xml:space="preserve">Odległość pomiędzy urządzeniami energetycznymi a gazowymi zachować minimum 0,6 m. </w:t>
      </w:r>
      <w:r>
        <w:rPr>
          <w:rFonts w:ascii="Arial Narrow" w:hAnsi="Arial Narrow" w:cstheme="minorHAnsi"/>
          <w:kern w:val="0"/>
          <w:sz w:val="22"/>
          <w:szCs w:val="22"/>
          <w:lang w:eastAsia="ar-SA"/>
        </w:rPr>
        <w:t>Połączeni</w:t>
      </w:r>
      <w:r w:rsidR="00143A8D">
        <w:rPr>
          <w:rFonts w:ascii="Arial Narrow" w:hAnsi="Arial Narrow" w:cstheme="minorHAnsi"/>
          <w:kern w:val="0"/>
          <w:sz w:val="22"/>
          <w:szCs w:val="22"/>
          <w:lang w:eastAsia="ar-SA"/>
        </w:rPr>
        <w:t>e</w:t>
      </w:r>
      <w:r>
        <w:rPr>
          <w:rFonts w:ascii="Arial Narrow" w:hAnsi="Arial Narrow" w:cstheme="minorHAnsi"/>
          <w:kern w:val="0"/>
          <w:sz w:val="22"/>
          <w:szCs w:val="22"/>
          <w:lang w:eastAsia="ar-SA"/>
        </w:rPr>
        <w:t xml:space="preserve"> instalacji gazowej z aparat</w:t>
      </w:r>
      <w:r w:rsidR="00143A8D">
        <w:rPr>
          <w:rFonts w:ascii="Arial Narrow" w:hAnsi="Arial Narrow" w:cstheme="minorHAnsi"/>
          <w:kern w:val="0"/>
          <w:sz w:val="22"/>
          <w:szCs w:val="22"/>
          <w:lang w:eastAsia="ar-SA"/>
        </w:rPr>
        <w:t>em</w:t>
      </w:r>
      <w:r>
        <w:rPr>
          <w:rFonts w:ascii="Arial Narrow" w:hAnsi="Arial Narrow" w:cstheme="minorHAnsi"/>
          <w:kern w:val="0"/>
          <w:sz w:val="22"/>
          <w:szCs w:val="22"/>
          <w:lang w:eastAsia="ar-SA"/>
        </w:rPr>
        <w:t xml:space="preserve"> gazowym należy wykonać przy użyciu gazow</w:t>
      </w:r>
      <w:r w:rsidR="00143A8D">
        <w:rPr>
          <w:rFonts w:ascii="Arial Narrow" w:hAnsi="Arial Narrow" w:cstheme="minorHAnsi"/>
          <w:kern w:val="0"/>
          <w:sz w:val="22"/>
          <w:szCs w:val="22"/>
          <w:lang w:eastAsia="ar-SA"/>
        </w:rPr>
        <w:t>ego</w:t>
      </w:r>
      <w:r>
        <w:rPr>
          <w:rFonts w:ascii="Arial Narrow" w:hAnsi="Arial Narrow" w:cstheme="minorHAnsi"/>
          <w:kern w:val="0"/>
          <w:sz w:val="22"/>
          <w:szCs w:val="22"/>
          <w:lang w:eastAsia="ar-SA"/>
        </w:rPr>
        <w:t xml:space="preserve"> węż</w:t>
      </w:r>
      <w:r w:rsidR="00143A8D">
        <w:rPr>
          <w:rFonts w:ascii="Arial Narrow" w:hAnsi="Arial Narrow" w:cstheme="minorHAnsi"/>
          <w:kern w:val="0"/>
          <w:sz w:val="22"/>
          <w:szCs w:val="22"/>
          <w:lang w:eastAsia="ar-SA"/>
        </w:rPr>
        <w:t>a</w:t>
      </w:r>
      <w:r>
        <w:rPr>
          <w:rFonts w:ascii="Arial Narrow" w:hAnsi="Arial Narrow" w:cstheme="minorHAnsi"/>
          <w:kern w:val="0"/>
          <w:sz w:val="22"/>
          <w:szCs w:val="22"/>
          <w:lang w:eastAsia="ar-SA"/>
        </w:rPr>
        <w:t xml:space="preserve"> elastyczn</w:t>
      </w:r>
      <w:r w:rsidR="00143A8D">
        <w:rPr>
          <w:rFonts w:ascii="Arial Narrow" w:hAnsi="Arial Narrow" w:cstheme="minorHAnsi"/>
          <w:kern w:val="0"/>
          <w:sz w:val="22"/>
          <w:szCs w:val="22"/>
          <w:lang w:eastAsia="ar-SA"/>
        </w:rPr>
        <w:t>ego</w:t>
      </w:r>
      <w:r>
        <w:rPr>
          <w:rFonts w:ascii="Arial Narrow" w:hAnsi="Arial Narrow" w:cstheme="minorHAnsi"/>
          <w:kern w:val="0"/>
          <w:sz w:val="22"/>
          <w:szCs w:val="22"/>
          <w:lang w:eastAsia="ar-SA"/>
        </w:rPr>
        <w:t xml:space="preserve"> posiadając</w:t>
      </w:r>
      <w:r w:rsidR="00143A8D">
        <w:rPr>
          <w:rFonts w:ascii="Arial Narrow" w:hAnsi="Arial Narrow" w:cstheme="minorHAnsi"/>
          <w:kern w:val="0"/>
          <w:sz w:val="22"/>
          <w:szCs w:val="22"/>
          <w:lang w:eastAsia="ar-SA"/>
        </w:rPr>
        <w:t>ego</w:t>
      </w:r>
      <w:r>
        <w:rPr>
          <w:rFonts w:ascii="Arial Narrow" w:hAnsi="Arial Narrow" w:cstheme="minorHAnsi"/>
          <w:kern w:val="0"/>
          <w:sz w:val="22"/>
          <w:szCs w:val="22"/>
          <w:lang w:eastAsia="ar-SA"/>
        </w:rPr>
        <w:t xml:space="preserve"> niezbędn</w:t>
      </w:r>
      <w:r w:rsidR="00143A8D">
        <w:rPr>
          <w:rFonts w:ascii="Arial Narrow" w:hAnsi="Arial Narrow" w:cstheme="minorHAnsi"/>
          <w:kern w:val="0"/>
          <w:sz w:val="22"/>
          <w:szCs w:val="22"/>
          <w:lang w:eastAsia="ar-SA"/>
        </w:rPr>
        <w:t>e</w:t>
      </w:r>
      <w:r>
        <w:rPr>
          <w:rFonts w:ascii="Arial Narrow" w:hAnsi="Arial Narrow" w:cstheme="minorHAnsi"/>
          <w:kern w:val="0"/>
          <w:sz w:val="22"/>
          <w:szCs w:val="22"/>
          <w:lang w:eastAsia="ar-SA"/>
        </w:rPr>
        <w:t xml:space="preserve"> aprobaty techniczne.</w:t>
      </w:r>
      <w:r w:rsidRPr="00041D13">
        <w:rPr>
          <w:rFonts w:ascii="Arial Narrow" w:hAnsi="Arial Narrow" w:cstheme="minorHAnsi"/>
          <w:kern w:val="0"/>
          <w:sz w:val="22"/>
          <w:szCs w:val="22"/>
          <w:lang w:eastAsia="ar-SA"/>
        </w:rPr>
        <w:t xml:space="preserve"> </w:t>
      </w:r>
      <w:r w:rsidR="00231F36" w:rsidRPr="00007BC5">
        <w:rPr>
          <w:rFonts w:ascii="Arial Narrow" w:hAnsi="Arial Narrow" w:cstheme="minorHAnsi"/>
          <w:sz w:val="22"/>
          <w:szCs w:val="22"/>
        </w:rPr>
        <w:t>Odległość kotł</w:t>
      </w:r>
      <w:r w:rsidR="00231F36">
        <w:rPr>
          <w:rFonts w:ascii="Arial Narrow" w:hAnsi="Arial Narrow" w:cstheme="minorHAnsi"/>
          <w:sz w:val="22"/>
          <w:szCs w:val="22"/>
        </w:rPr>
        <w:t>ów</w:t>
      </w:r>
      <w:r w:rsidR="00231F36" w:rsidRPr="00007BC5">
        <w:rPr>
          <w:rFonts w:ascii="Arial Narrow" w:hAnsi="Arial Narrow" w:cstheme="minorHAnsi"/>
          <w:sz w:val="22"/>
          <w:szCs w:val="22"/>
        </w:rPr>
        <w:t xml:space="preserve"> gazow</w:t>
      </w:r>
      <w:r w:rsidR="00231F36">
        <w:rPr>
          <w:rFonts w:ascii="Arial Narrow" w:hAnsi="Arial Narrow" w:cstheme="minorHAnsi"/>
          <w:sz w:val="22"/>
          <w:szCs w:val="22"/>
        </w:rPr>
        <w:t>ych</w:t>
      </w:r>
      <w:r w:rsidR="00231F36" w:rsidRPr="00007BC5">
        <w:rPr>
          <w:rFonts w:ascii="Arial Narrow" w:hAnsi="Arial Narrow" w:cstheme="minorHAnsi"/>
          <w:sz w:val="22"/>
          <w:szCs w:val="22"/>
        </w:rPr>
        <w:t xml:space="preserve"> od ścian bocznych oraz od frontu powinna być taka, aby zapewnić bezproblemowy dostęp do kotła w celu obsługi</w:t>
      </w:r>
      <w:r w:rsidR="00231F36">
        <w:rPr>
          <w:rFonts w:ascii="Arial Narrow" w:hAnsi="Arial Narrow" w:cstheme="minorHAnsi"/>
          <w:sz w:val="22"/>
          <w:szCs w:val="22"/>
        </w:rPr>
        <w:t>,</w:t>
      </w:r>
      <w:r w:rsidR="00231F36" w:rsidRPr="00007BC5">
        <w:rPr>
          <w:rFonts w:ascii="Arial Narrow" w:hAnsi="Arial Narrow" w:cstheme="minorHAnsi"/>
          <w:sz w:val="22"/>
          <w:szCs w:val="22"/>
        </w:rPr>
        <w:t xml:space="preserve"> konserwacji oraz czyszczenia. Należy bezwzględnie zachować min</w:t>
      </w:r>
      <w:r w:rsidR="00231F36">
        <w:rPr>
          <w:rFonts w:ascii="Arial Narrow" w:hAnsi="Arial Narrow" w:cstheme="minorHAnsi"/>
          <w:sz w:val="22"/>
          <w:szCs w:val="22"/>
        </w:rPr>
        <w:t>imum</w:t>
      </w:r>
      <w:r w:rsidR="00231F36" w:rsidRPr="00007BC5">
        <w:rPr>
          <w:rFonts w:ascii="Arial Narrow" w:hAnsi="Arial Narrow" w:cstheme="minorHAnsi"/>
          <w:sz w:val="22"/>
          <w:szCs w:val="22"/>
        </w:rPr>
        <w:t xml:space="preserve"> 0,5m odległości między oknami zewnętrznymi.</w:t>
      </w:r>
    </w:p>
    <w:p w14:paraId="29F6AAA1" w14:textId="77777777" w:rsidR="00B05B83" w:rsidRDefault="00B05B83" w:rsidP="00B05B83">
      <w:pPr>
        <w:widowControl w:val="0"/>
        <w:jc w:val="both"/>
        <w:rPr>
          <w:rFonts w:ascii="Arial Narrow" w:hAnsi="Arial Narrow" w:cstheme="minorHAnsi"/>
          <w:kern w:val="0"/>
          <w:sz w:val="22"/>
          <w:szCs w:val="22"/>
          <w:lang w:eastAsia="ar-SA"/>
        </w:rPr>
      </w:pPr>
    </w:p>
    <w:p w14:paraId="12F936A5" w14:textId="05B96AEB" w:rsidR="00B05B83" w:rsidRPr="00041D13" w:rsidRDefault="00B05B83" w:rsidP="00B05B83">
      <w:pPr>
        <w:widowControl w:val="0"/>
        <w:ind w:firstLine="648"/>
        <w:jc w:val="both"/>
        <w:rPr>
          <w:rFonts w:ascii="Arial Narrow" w:hAnsi="Arial Narrow" w:cstheme="minorHAnsi"/>
          <w:kern w:val="0"/>
          <w:sz w:val="22"/>
          <w:szCs w:val="22"/>
          <w:lang w:eastAsia="ar-SA"/>
        </w:rPr>
      </w:pPr>
      <w:r w:rsidRPr="00041D13">
        <w:rPr>
          <w:rFonts w:ascii="Arial Narrow" w:hAnsi="Arial Narrow" w:cstheme="minorHAnsi"/>
          <w:kern w:val="0"/>
          <w:sz w:val="22"/>
          <w:szCs w:val="22"/>
          <w:lang w:eastAsia="ar-SA"/>
        </w:rPr>
        <w:t>Spaliny</w:t>
      </w:r>
      <w:r>
        <w:rPr>
          <w:rFonts w:ascii="Arial Narrow" w:hAnsi="Arial Narrow" w:cstheme="minorHAnsi"/>
          <w:kern w:val="0"/>
          <w:sz w:val="22"/>
          <w:szCs w:val="22"/>
          <w:lang w:eastAsia="ar-SA"/>
        </w:rPr>
        <w:t xml:space="preserve"> zgodnie z opinią kominiarską nr</w:t>
      </w:r>
      <w:r w:rsidRPr="00041D13">
        <w:rPr>
          <w:rFonts w:ascii="Arial Narrow" w:hAnsi="Arial Narrow" w:cstheme="minorHAnsi"/>
          <w:kern w:val="0"/>
          <w:sz w:val="22"/>
          <w:szCs w:val="22"/>
          <w:lang w:eastAsia="ar-SA"/>
        </w:rPr>
        <w:t xml:space="preserve"> </w:t>
      </w:r>
      <w:r w:rsidRPr="00041D13">
        <w:rPr>
          <w:rFonts w:ascii="Arial Narrow" w:hAnsi="Arial Narrow" w:cstheme="minorHAnsi"/>
          <w:kern w:val="0"/>
          <w:sz w:val="22"/>
          <w:szCs w:val="22"/>
          <w:lang w:eastAsia="ar-SA"/>
        </w:rPr>
        <w:fldChar w:fldCharType="begin"/>
      </w:r>
      <w:r w:rsidRPr="00041D13">
        <w:rPr>
          <w:rFonts w:ascii="Arial Narrow" w:hAnsi="Arial Narrow" w:cstheme="minorHAnsi"/>
          <w:kern w:val="0"/>
          <w:sz w:val="22"/>
          <w:szCs w:val="22"/>
          <w:lang w:eastAsia="ar-SA"/>
        </w:rPr>
        <w:instrText xml:space="preserve"> MERGEFIELD Nr_Opini </w:instrText>
      </w:r>
      <w:r w:rsidRPr="00041D13">
        <w:rPr>
          <w:rFonts w:ascii="Arial Narrow" w:hAnsi="Arial Narrow" w:cstheme="minorHAnsi"/>
          <w:kern w:val="0"/>
          <w:sz w:val="22"/>
          <w:szCs w:val="22"/>
          <w:lang w:eastAsia="ar-SA"/>
        </w:rPr>
        <w:fldChar w:fldCharType="separate"/>
      </w:r>
      <w:r w:rsidR="008E229F" w:rsidRPr="008402A2">
        <w:rPr>
          <w:rFonts w:ascii="Arial Narrow" w:hAnsi="Arial Narrow" w:cstheme="minorHAnsi"/>
          <w:noProof/>
          <w:kern w:val="0"/>
          <w:sz w:val="22"/>
          <w:szCs w:val="22"/>
          <w:lang w:eastAsia="ar-SA"/>
        </w:rPr>
        <w:t>021176</w:t>
      </w:r>
      <w:r w:rsidRPr="00041D13">
        <w:rPr>
          <w:rFonts w:ascii="Arial Narrow" w:hAnsi="Arial Narrow" w:cstheme="minorHAnsi"/>
          <w:kern w:val="0"/>
          <w:sz w:val="22"/>
          <w:szCs w:val="22"/>
          <w:lang w:eastAsia="ar-SA"/>
        </w:rPr>
        <w:fldChar w:fldCharType="end"/>
      </w:r>
      <w:r w:rsidRPr="00041D13">
        <w:rPr>
          <w:rFonts w:ascii="Arial Narrow" w:hAnsi="Arial Narrow" w:cstheme="minorHAnsi"/>
          <w:kern w:val="0"/>
          <w:sz w:val="22"/>
          <w:szCs w:val="22"/>
          <w:lang w:eastAsia="ar-SA"/>
        </w:rPr>
        <w:t xml:space="preserve"> odprowadzane będą od: </w:t>
      </w:r>
    </w:p>
    <w:p w14:paraId="21D4A7C2" w14:textId="0649B489" w:rsidR="00940358" w:rsidRDefault="007223E7" w:rsidP="007223E7">
      <w:pPr>
        <w:widowControl w:val="0"/>
        <w:numPr>
          <w:ilvl w:val="0"/>
          <w:numId w:val="8"/>
        </w:numPr>
        <w:ind w:left="0"/>
        <w:jc w:val="both"/>
        <w:rPr>
          <w:rFonts w:ascii="Arial Narrow" w:hAnsi="Arial Narrow" w:cstheme="minorHAnsi"/>
          <w:kern w:val="0"/>
          <w:sz w:val="22"/>
          <w:szCs w:val="22"/>
          <w:lang w:eastAsia="ar-SA"/>
        </w:rPr>
      </w:pPr>
      <w:r>
        <w:rPr>
          <w:rFonts w:ascii="Arial Narrow" w:hAnsi="Arial Narrow" w:cstheme="minorHAnsi"/>
          <w:kern w:val="0"/>
          <w:sz w:val="22"/>
          <w:szCs w:val="22"/>
          <w:lang w:eastAsia="ar-SA"/>
        </w:rPr>
        <w:t>Kaskady</w:t>
      </w:r>
      <w:r w:rsidR="00A04A49">
        <w:rPr>
          <w:rFonts w:ascii="Arial Narrow" w:hAnsi="Arial Narrow" w:cstheme="minorHAnsi"/>
          <w:kern w:val="0"/>
          <w:sz w:val="22"/>
          <w:szCs w:val="22"/>
          <w:lang w:eastAsia="ar-SA"/>
        </w:rPr>
        <w:t xml:space="preserve"> 3</w:t>
      </w:r>
      <w:r>
        <w:rPr>
          <w:rFonts w:ascii="Arial Narrow" w:hAnsi="Arial Narrow" w:cstheme="minorHAnsi"/>
          <w:kern w:val="0"/>
          <w:sz w:val="22"/>
          <w:szCs w:val="22"/>
          <w:lang w:eastAsia="ar-SA"/>
        </w:rPr>
        <w:t xml:space="preserve"> </w:t>
      </w:r>
      <w:r w:rsidR="00B05B83" w:rsidRPr="00041D13">
        <w:rPr>
          <w:rFonts w:ascii="Arial Narrow" w:hAnsi="Arial Narrow" w:cstheme="minorHAnsi"/>
          <w:kern w:val="0"/>
          <w:sz w:val="22"/>
          <w:szCs w:val="22"/>
          <w:lang w:eastAsia="ar-SA"/>
        </w:rPr>
        <w:t>kotł</w:t>
      </w:r>
      <w:r>
        <w:rPr>
          <w:rFonts w:ascii="Arial Narrow" w:hAnsi="Arial Narrow" w:cstheme="minorHAnsi"/>
          <w:kern w:val="0"/>
          <w:sz w:val="22"/>
          <w:szCs w:val="22"/>
          <w:lang w:eastAsia="ar-SA"/>
        </w:rPr>
        <w:t>ów gazowych</w:t>
      </w:r>
      <w:r w:rsidR="00B05B83" w:rsidRPr="00041D13">
        <w:rPr>
          <w:rFonts w:ascii="Arial Narrow" w:hAnsi="Arial Narrow" w:cstheme="minorHAnsi"/>
          <w:kern w:val="0"/>
          <w:sz w:val="22"/>
          <w:szCs w:val="22"/>
          <w:lang w:eastAsia="ar-SA"/>
        </w:rPr>
        <w:t xml:space="preserve"> zamontowa</w:t>
      </w:r>
      <w:r>
        <w:rPr>
          <w:rFonts w:ascii="Arial Narrow" w:hAnsi="Arial Narrow" w:cstheme="minorHAnsi"/>
          <w:kern w:val="0"/>
          <w:sz w:val="22"/>
          <w:szCs w:val="22"/>
          <w:lang w:eastAsia="ar-SA"/>
        </w:rPr>
        <w:t>nych</w:t>
      </w:r>
      <w:r w:rsidR="00B05B83" w:rsidRPr="00041D13">
        <w:rPr>
          <w:rFonts w:ascii="Arial Narrow" w:hAnsi="Arial Narrow" w:cstheme="minorHAnsi"/>
          <w:kern w:val="0"/>
          <w:sz w:val="22"/>
          <w:szCs w:val="22"/>
          <w:lang w:eastAsia="ar-SA"/>
        </w:rPr>
        <w:t xml:space="preserve"> w pomieszczeniu </w:t>
      </w:r>
      <w:r w:rsidR="00143A8D">
        <w:rPr>
          <w:rFonts w:ascii="Arial Narrow" w:hAnsi="Arial Narrow" w:cstheme="minorHAnsi"/>
          <w:kern w:val="0"/>
          <w:sz w:val="22"/>
          <w:szCs w:val="22"/>
          <w:lang w:eastAsia="ar-SA"/>
        </w:rPr>
        <w:t xml:space="preserve">kotłowni </w:t>
      </w:r>
      <w:r w:rsidR="00B05B83" w:rsidRPr="00041D13">
        <w:rPr>
          <w:rFonts w:ascii="Arial Narrow" w:hAnsi="Arial Narrow" w:cstheme="minorHAnsi"/>
          <w:kern w:val="0"/>
          <w:sz w:val="22"/>
          <w:szCs w:val="22"/>
          <w:lang w:eastAsia="ar-SA"/>
        </w:rPr>
        <w:t xml:space="preserve">o wysokości </w:t>
      </w:r>
      <w:r w:rsidR="00A04A49">
        <w:rPr>
          <w:rFonts w:ascii="Arial Narrow" w:hAnsi="Arial Narrow" w:cstheme="minorHAnsi"/>
          <w:kern w:val="0"/>
          <w:sz w:val="22"/>
          <w:szCs w:val="22"/>
          <w:lang w:eastAsia="ar-SA"/>
        </w:rPr>
        <w:t>2,95</w:t>
      </w:r>
      <w:r w:rsidR="00B05B83" w:rsidRPr="00041D13">
        <w:rPr>
          <w:rFonts w:ascii="Arial Narrow" w:hAnsi="Arial Narrow" w:cstheme="minorHAnsi"/>
          <w:kern w:val="0"/>
          <w:sz w:val="22"/>
          <w:szCs w:val="22"/>
          <w:lang w:eastAsia="ar-SA"/>
        </w:rPr>
        <w:t xml:space="preserve">m i kubaturze </w:t>
      </w:r>
      <w:r w:rsidR="00A04A49">
        <w:rPr>
          <w:rFonts w:ascii="Arial Narrow" w:hAnsi="Arial Narrow" w:cstheme="minorHAnsi"/>
          <w:kern w:val="0"/>
          <w:sz w:val="22"/>
          <w:szCs w:val="22"/>
          <w:lang w:eastAsia="ar-SA"/>
        </w:rPr>
        <w:t>50,53</w:t>
      </w:r>
      <w:r w:rsidR="00B05B83" w:rsidRPr="00041D13">
        <w:rPr>
          <w:rFonts w:ascii="Arial Narrow" w:hAnsi="Arial Narrow" w:cstheme="minorHAnsi"/>
          <w:kern w:val="0"/>
          <w:sz w:val="22"/>
          <w:szCs w:val="22"/>
          <w:lang w:eastAsia="ar-SA"/>
        </w:rPr>
        <w:t>m</w:t>
      </w:r>
      <w:r w:rsidR="00B05B83" w:rsidRPr="00041D13">
        <w:rPr>
          <w:rFonts w:ascii="Arial Narrow" w:hAnsi="Arial Narrow" w:cstheme="minorHAnsi"/>
          <w:kern w:val="0"/>
          <w:sz w:val="22"/>
          <w:szCs w:val="22"/>
          <w:vertAlign w:val="superscript"/>
          <w:lang w:eastAsia="ar-SA"/>
        </w:rPr>
        <w:t>3</w:t>
      </w:r>
      <w:r>
        <w:rPr>
          <w:rFonts w:ascii="Arial Narrow" w:hAnsi="Arial Narrow" w:cstheme="minorHAnsi"/>
          <w:kern w:val="0"/>
          <w:sz w:val="22"/>
          <w:szCs w:val="22"/>
          <w:lang w:eastAsia="ar-SA"/>
        </w:rPr>
        <w:t xml:space="preserve">. Projektuje się wykonanie indywidualnego odprowadzenie spalin od każdego z kotłów gazowych </w:t>
      </w:r>
      <w:r w:rsidR="00B05B83" w:rsidRPr="00041D13">
        <w:rPr>
          <w:rFonts w:ascii="Arial Narrow" w:hAnsi="Arial Narrow" w:cstheme="minorHAnsi"/>
          <w:kern w:val="0"/>
          <w:sz w:val="22"/>
          <w:szCs w:val="22"/>
          <w:lang w:eastAsia="ar-SA"/>
        </w:rPr>
        <w:t>przewodem koncentrycznym powietrzno-spalinowym 1</w:t>
      </w:r>
      <w:r w:rsidR="00A04A49">
        <w:rPr>
          <w:rFonts w:ascii="Arial Narrow" w:hAnsi="Arial Narrow" w:cstheme="minorHAnsi"/>
          <w:kern w:val="0"/>
          <w:sz w:val="22"/>
          <w:szCs w:val="22"/>
          <w:lang w:eastAsia="ar-SA"/>
        </w:rPr>
        <w:t>10</w:t>
      </w:r>
      <w:r w:rsidR="00B05B83" w:rsidRPr="00041D13">
        <w:rPr>
          <w:rFonts w:ascii="Arial Narrow" w:hAnsi="Arial Narrow" w:cstheme="minorHAnsi"/>
          <w:kern w:val="0"/>
          <w:sz w:val="22"/>
          <w:szCs w:val="22"/>
          <w:lang w:eastAsia="ar-SA"/>
        </w:rPr>
        <w:t>/</w:t>
      </w:r>
      <w:r w:rsidR="00A04A49">
        <w:rPr>
          <w:rFonts w:ascii="Arial Narrow" w:hAnsi="Arial Narrow" w:cstheme="minorHAnsi"/>
          <w:kern w:val="0"/>
          <w:sz w:val="22"/>
          <w:szCs w:val="22"/>
          <w:lang w:eastAsia="ar-SA"/>
        </w:rPr>
        <w:t>160</w:t>
      </w:r>
      <w:r w:rsidR="00B05B83" w:rsidRPr="00041D13">
        <w:rPr>
          <w:rFonts w:ascii="Arial Narrow" w:hAnsi="Arial Narrow" w:cstheme="minorHAnsi"/>
          <w:kern w:val="0"/>
          <w:sz w:val="22"/>
          <w:szCs w:val="22"/>
          <w:lang w:eastAsia="ar-SA"/>
        </w:rPr>
        <w:t xml:space="preserve"> na zewnątrz budynku</w:t>
      </w:r>
      <w:r w:rsidR="00A04A49">
        <w:rPr>
          <w:rFonts w:ascii="Arial Narrow" w:hAnsi="Arial Narrow" w:cstheme="minorHAnsi"/>
          <w:kern w:val="0"/>
          <w:sz w:val="22"/>
          <w:szCs w:val="22"/>
          <w:lang w:eastAsia="ar-SA"/>
        </w:rPr>
        <w:t xml:space="preserve"> poprzez wykonanie otworowania w dachu budynku</w:t>
      </w:r>
      <w:r w:rsidR="00D633F8">
        <w:rPr>
          <w:rFonts w:ascii="Arial Narrow" w:hAnsi="Arial Narrow" w:cstheme="minorHAnsi"/>
          <w:kern w:val="0"/>
          <w:sz w:val="22"/>
          <w:szCs w:val="22"/>
          <w:lang w:eastAsia="ar-SA"/>
        </w:rPr>
        <w:t>.</w:t>
      </w:r>
      <w:r w:rsidR="00A04A49">
        <w:rPr>
          <w:rFonts w:ascii="Arial Narrow" w:hAnsi="Arial Narrow" w:cstheme="minorHAnsi"/>
          <w:kern w:val="0"/>
          <w:sz w:val="22"/>
          <w:szCs w:val="22"/>
          <w:lang w:eastAsia="ar-SA"/>
        </w:rPr>
        <w:t xml:space="preserve"> Dla 1 kotła gazowego należy wykorzystać istniejące otworowanie. </w:t>
      </w:r>
      <w:r w:rsidR="00B05B83" w:rsidRPr="00041D13">
        <w:rPr>
          <w:rFonts w:ascii="Arial Narrow" w:hAnsi="Arial Narrow" w:cstheme="minorHAnsi"/>
          <w:kern w:val="0"/>
          <w:sz w:val="22"/>
          <w:szCs w:val="22"/>
          <w:lang w:eastAsia="ar-SA"/>
        </w:rPr>
        <w:t>Wentylację wywiewną</w:t>
      </w:r>
      <w:r w:rsidR="005A00F6">
        <w:rPr>
          <w:rFonts w:ascii="Arial Narrow" w:hAnsi="Arial Narrow" w:cstheme="minorHAnsi"/>
          <w:kern w:val="0"/>
          <w:sz w:val="22"/>
          <w:szCs w:val="22"/>
          <w:lang w:eastAsia="ar-SA"/>
        </w:rPr>
        <w:t xml:space="preserve"> pomieszczenia</w:t>
      </w:r>
      <w:r w:rsidR="00B05B83" w:rsidRPr="00041D13">
        <w:rPr>
          <w:rFonts w:ascii="Arial Narrow" w:hAnsi="Arial Narrow" w:cstheme="minorHAnsi"/>
          <w:kern w:val="0"/>
          <w:sz w:val="22"/>
          <w:szCs w:val="22"/>
          <w:lang w:eastAsia="ar-SA"/>
        </w:rPr>
        <w:t xml:space="preserve"> realizować </w:t>
      </w:r>
      <w:r>
        <w:rPr>
          <w:rFonts w:ascii="Arial Narrow" w:hAnsi="Arial Narrow" w:cstheme="minorHAnsi"/>
          <w:kern w:val="0"/>
          <w:sz w:val="22"/>
          <w:szCs w:val="22"/>
          <w:lang w:eastAsia="ar-SA"/>
        </w:rPr>
        <w:t>jak dotychczas tj.</w:t>
      </w:r>
      <w:r w:rsidR="00872FE9" w:rsidRPr="007223E7">
        <w:rPr>
          <w:rFonts w:ascii="Arial Narrow" w:hAnsi="Arial Narrow" w:cstheme="minorHAnsi"/>
          <w:kern w:val="0"/>
          <w:sz w:val="22"/>
          <w:szCs w:val="22"/>
          <w:lang w:eastAsia="ar-SA"/>
        </w:rPr>
        <w:t xml:space="preserve"> </w:t>
      </w:r>
      <w:r>
        <w:rPr>
          <w:rFonts w:ascii="Arial Narrow" w:hAnsi="Arial Narrow" w:cstheme="minorHAnsi"/>
          <w:kern w:val="0"/>
          <w:sz w:val="22"/>
          <w:szCs w:val="22"/>
          <w:lang w:eastAsia="ar-SA"/>
        </w:rPr>
        <w:t xml:space="preserve">poprzez </w:t>
      </w:r>
      <w:r w:rsidR="00872FE9" w:rsidRPr="007223E7">
        <w:rPr>
          <w:rFonts w:ascii="Arial Narrow" w:hAnsi="Arial Narrow" w:cstheme="minorHAnsi"/>
          <w:kern w:val="0"/>
          <w:sz w:val="22"/>
          <w:szCs w:val="22"/>
          <w:lang w:eastAsia="ar-SA"/>
        </w:rPr>
        <w:t>przewód wentylacji grawitacyjnej</w:t>
      </w:r>
      <w:r w:rsidR="00A04A49">
        <w:rPr>
          <w:rFonts w:ascii="Arial Narrow" w:hAnsi="Arial Narrow" w:cstheme="minorHAnsi"/>
          <w:kern w:val="0"/>
          <w:sz w:val="22"/>
          <w:szCs w:val="22"/>
          <w:lang w:eastAsia="ar-SA"/>
        </w:rPr>
        <w:t xml:space="preserve"> nr K2</w:t>
      </w:r>
      <w:r>
        <w:rPr>
          <w:rFonts w:ascii="Arial Narrow" w:hAnsi="Arial Narrow" w:cstheme="minorHAnsi"/>
          <w:kern w:val="0"/>
          <w:sz w:val="22"/>
          <w:szCs w:val="22"/>
          <w:lang w:eastAsia="ar-SA"/>
        </w:rPr>
        <w:t xml:space="preserve"> z kratką wentylacyjną </w:t>
      </w:r>
      <w:r w:rsidR="00A04A49">
        <w:rPr>
          <w:rFonts w:ascii="Arial Narrow" w:hAnsi="Arial Narrow" w:cstheme="minorHAnsi"/>
          <w:kern w:val="0"/>
          <w:sz w:val="22"/>
          <w:szCs w:val="22"/>
          <w:lang w:eastAsia="ar-SA"/>
        </w:rPr>
        <w:t>15x50</w:t>
      </w:r>
      <w:r>
        <w:rPr>
          <w:rFonts w:ascii="Arial Narrow" w:hAnsi="Arial Narrow" w:cstheme="minorHAnsi"/>
          <w:kern w:val="0"/>
          <w:sz w:val="22"/>
          <w:szCs w:val="22"/>
          <w:lang w:eastAsia="ar-SA"/>
        </w:rPr>
        <w:t>cm</w:t>
      </w:r>
      <w:r w:rsidR="00A04A49">
        <w:rPr>
          <w:rFonts w:ascii="Arial Narrow" w:hAnsi="Arial Narrow" w:cstheme="minorHAnsi"/>
          <w:kern w:val="0"/>
          <w:sz w:val="22"/>
          <w:szCs w:val="22"/>
          <w:lang w:eastAsia="ar-SA"/>
        </w:rPr>
        <w:t xml:space="preserve"> lub równoważną (min.0,075m</w:t>
      </w:r>
      <w:r w:rsidR="00A04A49" w:rsidRPr="00A04A49">
        <w:rPr>
          <w:rFonts w:ascii="Arial Narrow" w:hAnsi="Arial Narrow" w:cstheme="minorHAnsi"/>
          <w:kern w:val="0"/>
          <w:sz w:val="22"/>
          <w:szCs w:val="22"/>
          <w:vertAlign w:val="superscript"/>
          <w:lang w:eastAsia="ar-SA"/>
        </w:rPr>
        <w:t>2</w:t>
      </w:r>
      <w:r w:rsidR="00A04A49">
        <w:rPr>
          <w:rFonts w:ascii="Arial Narrow" w:hAnsi="Arial Narrow" w:cstheme="minorHAnsi"/>
          <w:kern w:val="0"/>
          <w:sz w:val="22"/>
          <w:szCs w:val="22"/>
          <w:lang w:eastAsia="ar-SA"/>
        </w:rPr>
        <w:t>)</w:t>
      </w:r>
      <w:r w:rsidR="00B05B83" w:rsidRPr="007223E7">
        <w:rPr>
          <w:rFonts w:ascii="Arial Narrow" w:hAnsi="Arial Narrow" w:cstheme="minorHAnsi"/>
          <w:kern w:val="0"/>
          <w:sz w:val="22"/>
          <w:szCs w:val="22"/>
          <w:lang w:eastAsia="ar-SA"/>
        </w:rPr>
        <w:t>.</w:t>
      </w:r>
      <w:r w:rsidR="00872FE9" w:rsidRPr="007223E7">
        <w:rPr>
          <w:rFonts w:ascii="Arial Narrow" w:hAnsi="Arial Narrow" w:cstheme="minorHAnsi"/>
          <w:kern w:val="0"/>
          <w:sz w:val="22"/>
          <w:szCs w:val="22"/>
          <w:lang w:eastAsia="ar-SA"/>
        </w:rPr>
        <w:t xml:space="preserve"> </w:t>
      </w:r>
      <w:r w:rsidR="00B05B83" w:rsidRPr="007223E7">
        <w:rPr>
          <w:rFonts w:ascii="Arial Narrow" w:hAnsi="Arial Narrow" w:cstheme="minorHAnsi"/>
          <w:kern w:val="0"/>
          <w:sz w:val="22"/>
          <w:szCs w:val="22"/>
          <w:lang w:eastAsia="ar-SA"/>
        </w:rPr>
        <w:t>Wymiana powietrza w pomieszczeniu będzie realizowana przez nawiew w ścianie zewnętrznej</w:t>
      </w:r>
      <w:r w:rsidR="00872FE9" w:rsidRPr="007223E7">
        <w:rPr>
          <w:rFonts w:ascii="Arial Narrow" w:hAnsi="Arial Narrow" w:cstheme="minorHAnsi"/>
          <w:kern w:val="0"/>
          <w:sz w:val="22"/>
          <w:szCs w:val="22"/>
          <w:lang w:eastAsia="ar-SA"/>
        </w:rPr>
        <w:t xml:space="preserve"> </w:t>
      </w:r>
      <w:r w:rsidR="00B05B83" w:rsidRPr="007223E7">
        <w:rPr>
          <w:rFonts w:ascii="Arial Narrow" w:hAnsi="Arial Narrow" w:cstheme="minorHAnsi"/>
          <w:kern w:val="0"/>
          <w:sz w:val="22"/>
          <w:szCs w:val="22"/>
          <w:lang w:eastAsia="ar-SA"/>
        </w:rPr>
        <w:t xml:space="preserve">o wielkości min. </w:t>
      </w:r>
      <w:r w:rsidR="00A04A49">
        <w:rPr>
          <w:rFonts w:ascii="Arial Narrow" w:hAnsi="Arial Narrow" w:cstheme="minorHAnsi"/>
          <w:kern w:val="0"/>
          <w:sz w:val="22"/>
          <w:szCs w:val="22"/>
          <w:lang w:eastAsia="ar-SA"/>
        </w:rPr>
        <w:t>1500</w:t>
      </w:r>
      <w:r>
        <w:rPr>
          <w:rFonts w:ascii="Arial Narrow" w:hAnsi="Arial Narrow" w:cstheme="minorHAnsi"/>
          <w:kern w:val="0"/>
          <w:sz w:val="22"/>
          <w:szCs w:val="22"/>
          <w:lang w:eastAsia="ar-SA"/>
        </w:rPr>
        <w:t>cm</w:t>
      </w:r>
      <w:r w:rsidR="00B05B83" w:rsidRPr="007223E7">
        <w:rPr>
          <w:rFonts w:ascii="Arial Narrow" w:hAnsi="Arial Narrow" w:cstheme="minorHAnsi"/>
          <w:kern w:val="0"/>
          <w:sz w:val="22"/>
          <w:szCs w:val="22"/>
          <w:vertAlign w:val="superscript"/>
          <w:lang w:eastAsia="ar-SA"/>
        </w:rPr>
        <w:t>2</w:t>
      </w:r>
      <w:r w:rsidR="00872FE9" w:rsidRPr="007223E7">
        <w:rPr>
          <w:rFonts w:ascii="Arial Narrow" w:hAnsi="Arial Narrow" w:cstheme="minorHAnsi"/>
          <w:kern w:val="0"/>
          <w:sz w:val="22"/>
          <w:szCs w:val="22"/>
          <w:vertAlign w:val="superscript"/>
          <w:lang w:eastAsia="ar-SA"/>
        </w:rPr>
        <w:t xml:space="preserve"> </w:t>
      </w:r>
      <w:r w:rsidR="00A04A49">
        <w:rPr>
          <w:rFonts w:ascii="Arial Narrow" w:hAnsi="Arial Narrow" w:cstheme="minorHAnsi"/>
          <w:kern w:val="0"/>
          <w:sz w:val="22"/>
          <w:szCs w:val="22"/>
          <w:lang w:eastAsia="ar-SA"/>
        </w:rPr>
        <w:t>np.0,3m x 0,5m,</w:t>
      </w:r>
      <w:r w:rsidR="00940358">
        <w:rPr>
          <w:rFonts w:ascii="Arial Narrow" w:hAnsi="Arial Narrow" w:cs="Cambria Math"/>
          <w:sz w:val="22"/>
          <w:szCs w:val="22"/>
        </w:rPr>
        <w:t xml:space="preserve"> wykonany z przewodów stalowych </w:t>
      </w:r>
      <w:r w:rsidR="00A04A49">
        <w:rPr>
          <w:rFonts w:ascii="Arial Narrow" w:hAnsi="Arial Narrow" w:cs="Cambria Math"/>
          <w:sz w:val="22"/>
          <w:szCs w:val="22"/>
        </w:rPr>
        <w:t>ocynkowanych</w:t>
      </w:r>
      <w:r w:rsidRPr="007223E7">
        <w:rPr>
          <w:rFonts w:ascii="Arial Narrow" w:hAnsi="Arial Narrow" w:cstheme="minorHAnsi"/>
          <w:kern w:val="0"/>
          <w:sz w:val="22"/>
          <w:szCs w:val="22"/>
          <w:lang w:eastAsia="ar-SA"/>
        </w:rPr>
        <w:t>. Przewód ten należy ocieplić wełną mineralną min. 20mm</w:t>
      </w:r>
      <w:r>
        <w:rPr>
          <w:rFonts w:ascii="Arial Narrow" w:hAnsi="Arial Narrow" w:cstheme="minorHAnsi"/>
          <w:kern w:val="0"/>
          <w:sz w:val="22"/>
          <w:szCs w:val="22"/>
          <w:lang w:eastAsia="ar-SA"/>
        </w:rPr>
        <w:t xml:space="preserve">. Doprowadzić go należy z zewnątrz budynku </w:t>
      </w:r>
      <w:r w:rsidR="00A04A49">
        <w:rPr>
          <w:rFonts w:ascii="Arial Narrow" w:hAnsi="Arial Narrow" w:cstheme="minorHAnsi"/>
          <w:kern w:val="0"/>
          <w:sz w:val="22"/>
          <w:szCs w:val="22"/>
          <w:lang w:eastAsia="ar-SA"/>
        </w:rPr>
        <w:t>na</w:t>
      </w:r>
      <w:r>
        <w:rPr>
          <w:rFonts w:ascii="Arial Narrow" w:hAnsi="Arial Narrow" w:cstheme="minorHAnsi"/>
          <w:kern w:val="0"/>
          <w:sz w:val="22"/>
          <w:szCs w:val="22"/>
          <w:lang w:eastAsia="ar-SA"/>
        </w:rPr>
        <w:t xml:space="preserve"> wysokości nie większej niż 0,3m od poziomu posadzki w pomieszczeniu.</w:t>
      </w:r>
    </w:p>
    <w:p w14:paraId="54E3D20E" w14:textId="77777777" w:rsidR="00940358" w:rsidRDefault="00940358" w:rsidP="00940358">
      <w:pPr>
        <w:widowControl w:val="0"/>
        <w:jc w:val="both"/>
        <w:rPr>
          <w:rFonts w:ascii="Arial Narrow" w:hAnsi="Arial Narrow" w:cstheme="minorHAnsi"/>
          <w:kern w:val="0"/>
          <w:sz w:val="22"/>
          <w:szCs w:val="22"/>
          <w:lang w:eastAsia="ar-SA"/>
        </w:rPr>
      </w:pPr>
    </w:p>
    <w:p w14:paraId="3704C90D" w14:textId="3F1E0125" w:rsidR="00F425B4" w:rsidRPr="003E1BB7" w:rsidRDefault="00F425B4" w:rsidP="00F425B4">
      <w:pPr>
        <w:widowControl w:val="0"/>
        <w:jc w:val="both"/>
        <w:rPr>
          <w:rFonts w:ascii="Arial Narrow" w:hAnsi="Arial Narrow" w:cstheme="minorHAnsi"/>
          <w:kern w:val="0"/>
          <w:sz w:val="22"/>
          <w:szCs w:val="22"/>
          <w:lang w:eastAsia="ar-SA"/>
        </w:rPr>
      </w:pPr>
      <w:r>
        <w:rPr>
          <w:rFonts w:ascii="Arial Narrow" w:hAnsi="Arial Narrow" w:cstheme="minorHAnsi"/>
          <w:kern w:val="0"/>
          <w:sz w:val="22"/>
          <w:szCs w:val="22"/>
          <w:lang w:eastAsia="ar-SA"/>
        </w:rPr>
        <w:t xml:space="preserve">W pomieszczeniu kotłowni należy zamontować system detekcji gazu. Projektuje się montaż 2 detektorów gazowych umieszczonych nad urządzeniem gazowymi oraz w pobliżu kratki wentylacyjnej wywiewnej. Detektory będą podłączone do centrali sterującej. W przypadku wykrycia nieszczelności gazu w pomieszczeniu centrala odetnie dopływ paliwa gazowego do pomieszczenia poprzez zamknięcie zaworu klapowego typu MAG. Równocześnie uruchomiony zostanie alarm i zasilony zostanie sygnalizator optyczno-akustyczny umiejscowiony na elewacji zewnętrznej budynku. </w:t>
      </w:r>
    </w:p>
    <w:p w14:paraId="09B8B08E" w14:textId="195D9AB5" w:rsidR="00A04A49" w:rsidRDefault="00A04A49" w:rsidP="00940358">
      <w:pPr>
        <w:widowControl w:val="0"/>
        <w:jc w:val="both"/>
        <w:rPr>
          <w:rFonts w:ascii="Arial Narrow" w:hAnsi="Arial Narrow" w:cstheme="minorHAnsi"/>
          <w:b/>
          <w:bCs/>
          <w:kern w:val="0"/>
          <w:sz w:val="22"/>
          <w:szCs w:val="22"/>
          <w:lang w:eastAsia="ar-SA"/>
        </w:rPr>
      </w:pPr>
      <w:r w:rsidRPr="00A04A49">
        <w:rPr>
          <w:rFonts w:ascii="Arial Narrow" w:hAnsi="Arial Narrow" w:cstheme="minorHAnsi"/>
          <w:b/>
          <w:bCs/>
          <w:kern w:val="0"/>
          <w:sz w:val="22"/>
          <w:szCs w:val="22"/>
          <w:lang w:eastAsia="ar-SA"/>
        </w:rPr>
        <w:t>Wytyczne:</w:t>
      </w:r>
    </w:p>
    <w:p w14:paraId="1F302819" w14:textId="77777777" w:rsidR="00F425B4" w:rsidRPr="00A04A49" w:rsidRDefault="00F425B4" w:rsidP="00940358">
      <w:pPr>
        <w:widowControl w:val="0"/>
        <w:jc w:val="both"/>
        <w:rPr>
          <w:rFonts w:ascii="Arial Narrow" w:hAnsi="Arial Narrow" w:cstheme="minorHAnsi"/>
          <w:b/>
          <w:bCs/>
          <w:kern w:val="0"/>
          <w:sz w:val="22"/>
          <w:szCs w:val="22"/>
          <w:lang w:eastAsia="ar-SA"/>
        </w:rPr>
      </w:pPr>
    </w:p>
    <w:p w14:paraId="7DB2163E" w14:textId="11C76689" w:rsidR="00B05B83" w:rsidRPr="007223E7" w:rsidRDefault="00A04A49" w:rsidP="00940358">
      <w:pPr>
        <w:widowControl w:val="0"/>
        <w:jc w:val="both"/>
        <w:rPr>
          <w:rFonts w:ascii="Arial Narrow" w:hAnsi="Arial Narrow" w:cstheme="minorHAnsi"/>
          <w:kern w:val="0"/>
          <w:sz w:val="22"/>
          <w:szCs w:val="22"/>
          <w:lang w:eastAsia="ar-SA"/>
        </w:rPr>
      </w:pPr>
      <w:r>
        <w:rPr>
          <w:rFonts w:ascii="Arial Narrow" w:hAnsi="Arial Narrow" w:cstheme="minorHAnsi"/>
          <w:kern w:val="0"/>
          <w:sz w:val="22"/>
          <w:szCs w:val="22"/>
          <w:lang w:eastAsia="ar-SA"/>
        </w:rPr>
        <w:t xml:space="preserve">Przed przystąpieniem do prac montażowych, należy wyburzyć istniejącą ścianę działową pomiędzy pomieszczeniem kotłowni oraz pomieszczeniem magazynu, powiększając tym docelowe pomieszczenie kotłowni. </w:t>
      </w:r>
      <w:r w:rsidR="00940358">
        <w:rPr>
          <w:rFonts w:ascii="Arial Narrow" w:hAnsi="Arial Narrow" w:cstheme="minorHAnsi"/>
          <w:kern w:val="0"/>
          <w:sz w:val="22"/>
          <w:szCs w:val="22"/>
          <w:lang w:eastAsia="ar-SA"/>
        </w:rPr>
        <w:t>Podłog</w:t>
      </w:r>
      <w:r>
        <w:rPr>
          <w:rFonts w:ascii="Arial Narrow" w:hAnsi="Arial Narrow" w:cstheme="minorHAnsi"/>
          <w:kern w:val="0"/>
          <w:sz w:val="22"/>
          <w:szCs w:val="22"/>
          <w:lang w:eastAsia="ar-SA"/>
        </w:rPr>
        <w:t>ę</w:t>
      </w:r>
      <w:r w:rsidR="00940358">
        <w:rPr>
          <w:rFonts w:ascii="Arial Narrow" w:hAnsi="Arial Narrow" w:cstheme="minorHAnsi"/>
          <w:kern w:val="0"/>
          <w:sz w:val="22"/>
          <w:szCs w:val="22"/>
          <w:lang w:eastAsia="ar-SA"/>
        </w:rPr>
        <w:t xml:space="preserve"> w pomieszczeniu kotłowni </w:t>
      </w:r>
      <w:r>
        <w:rPr>
          <w:rFonts w:ascii="Arial Narrow" w:hAnsi="Arial Narrow" w:cstheme="minorHAnsi"/>
          <w:kern w:val="0"/>
          <w:sz w:val="22"/>
          <w:szCs w:val="22"/>
          <w:lang w:eastAsia="ar-SA"/>
        </w:rPr>
        <w:t>wyłożyć nową glazurą 0,6x0,6 (</w:t>
      </w:r>
      <w:r w:rsidR="00940358">
        <w:rPr>
          <w:rFonts w:ascii="Arial Narrow" w:hAnsi="Arial Narrow" w:cstheme="minorHAnsi"/>
          <w:kern w:val="0"/>
          <w:sz w:val="22"/>
          <w:szCs w:val="22"/>
          <w:lang w:eastAsia="ar-SA"/>
        </w:rPr>
        <w:t>materiał</w:t>
      </w:r>
      <w:r>
        <w:rPr>
          <w:rFonts w:ascii="Arial Narrow" w:hAnsi="Arial Narrow" w:cstheme="minorHAnsi"/>
          <w:kern w:val="0"/>
          <w:sz w:val="22"/>
          <w:szCs w:val="22"/>
          <w:lang w:eastAsia="ar-SA"/>
        </w:rPr>
        <w:t>em</w:t>
      </w:r>
      <w:r w:rsidR="00940358">
        <w:rPr>
          <w:rFonts w:ascii="Arial Narrow" w:hAnsi="Arial Narrow" w:cstheme="minorHAnsi"/>
          <w:kern w:val="0"/>
          <w:sz w:val="22"/>
          <w:szCs w:val="22"/>
          <w:lang w:eastAsia="ar-SA"/>
        </w:rPr>
        <w:t xml:space="preserve"> niepalny</w:t>
      </w:r>
      <w:r>
        <w:rPr>
          <w:rFonts w:ascii="Arial Narrow" w:hAnsi="Arial Narrow" w:cstheme="minorHAnsi"/>
          <w:kern w:val="0"/>
          <w:sz w:val="22"/>
          <w:szCs w:val="22"/>
          <w:lang w:eastAsia="ar-SA"/>
        </w:rPr>
        <w:t>m) w kolorze szarości uzgodnionej z Inwestorem</w:t>
      </w:r>
      <w:r w:rsidR="00940358">
        <w:rPr>
          <w:rFonts w:ascii="Arial Narrow" w:hAnsi="Arial Narrow" w:cstheme="minorHAnsi"/>
          <w:kern w:val="0"/>
          <w:sz w:val="22"/>
          <w:szCs w:val="22"/>
          <w:lang w:eastAsia="ar-SA"/>
        </w:rPr>
        <w:t>.</w:t>
      </w:r>
      <w:r w:rsidR="001357DA">
        <w:rPr>
          <w:rFonts w:ascii="Arial Narrow" w:hAnsi="Arial Narrow" w:cstheme="minorHAnsi"/>
          <w:kern w:val="0"/>
          <w:sz w:val="22"/>
          <w:szCs w:val="22"/>
          <w:lang w:eastAsia="ar-SA"/>
        </w:rPr>
        <w:t xml:space="preserve"> </w:t>
      </w:r>
      <w:r w:rsidR="001357DA" w:rsidRPr="001357DA">
        <w:rPr>
          <w:rFonts w:ascii="Arial Narrow" w:hAnsi="Arial Narrow" w:cstheme="minorHAnsi"/>
          <w:kern w:val="0"/>
          <w:sz w:val="22"/>
          <w:szCs w:val="22"/>
          <w:lang w:eastAsia="ar-SA"/>
        </w:rPr>
        <w:t xml:space="preserve">Również ściany należy wyłożyć glazurą na całej wysokości. </w:t>
      </w:r>
      <w:r>
        <w:rPr>
          <w:rFonts w:ascii="Arial Narrow" w:hAnsi="Arial Narrow" w:cstheme="minorHAnsi"/>
          <w:kern w:val="0"/>
          <w:sz w:val="22"/>
          <w:szCs w:val="22"/>
          <w:lang w:eastAsia="ar-SA"/>
        </w:rPr>
        <w:t xml:space="preserve"> Istniejące</w:t>
      </w:r>
      <w:r w:rsidR="00940358">
        <w:rPr>
          <w:rFonts w:ascii="Arial Narrow" w:hAnsi="Arial Narrow" w:cstheme="minorHAnsi"/>
          <w:kern w:val="0"/>
          <w:sz w:val="22"/>
          <w:szCs w:val="22"/>
          <w:lang w:eastAsia="ar-SA"/>
        </w:rPr>
        <w:t xml:space="preserve"> </w:t>
      </w:r>
      <w:r>
        <w:rPr>
          <w:rFonts w:ascii="Arial Narrow" w:hAnsi="Arial Narrow" w:cstheme="minorHAnsi"/>
          <w:kern w:val="0"/>
          <w:sz w:val="22"/>
          <w:szCs w:val="22"/>
          <w:lang w:eastAsia="ar-SA"/>
        </w:rPr>
        <w:t>d</w:t>
      </w:r>
      <w:r w:rsidR="00940358">
        <w:rPr>
          <w:rFonts w:ascii="Arial Narrow" w:hAnsi="Arial Narrow" w:cstheme="minorHAnsi"/>
          <w:kern w:val="0"/>
          <w:sz w:val="22"/>
          <w:szCs w:val="22"/>
          <w:lang w:eastAsia="ar-SA"/>
        </w:rPr>
        <w:t>rzwi wejściowe do pomieszczen</w:t>
      </w:r>
      <w:r>
        <w:rPr>
          <w:rFonts w:ascii="Arial Narrow" w:hAnsi="Arial Narrow" w:cstheme="minorHAnsi"/>
          <w:kern w:val="0"/>
          <w:sz w:val="22"/>
          <w:szCs w:val="22"/>
          <w:lang w:eastAsia="ar-SA"/>
        </w:rPr>
        <w:t xml:space="preserve">ia zdemontować oraz zutylizować. </w:t>
      </w:r>
      <w:r w:rsidR="00F425B4">
        <w:rPr>
          <w:rFonts w:ascii="Arial Narrow" w:hAnsi="Arial Narrow" w:cstheme="minorHAnsi"/>
          <w:kern w:val="0"/>
          <w:sz w:val="22"/>
          <w:szCs w:val="22"/>
          <w:lang w:eastAsia="ar-SA"/>
        </w:rPr>
        <w:t>W ich miejsce zamontować nową stolarkę drzwiową</w:t>
      </w:r>
      <w:r w:rsidR="00940358">
        <w:rPr>
          <w:rFonts w:ascii="Arial Narrow" w:hAnsi="Arial Narrow" w:cstheme="minorHAnsi"/>
          <w:kern w:val="0"/>
          <w:sz w:val="22"/>
          <w:szCs w:val="22"/>
          <w:lang w:eastAsia="ar-SA"/>
        </w:rPr>
        <w:t xml:space="preserve"> o szerokości min. 0,9m</w:t>
      </w:r>
      <w:r w:rsidR="00F425B4">
        <w:rPr>
          <w:rFonts w:ascii="Arial Narrow" w:hAnsi="Arial Narrow" w:cstheme="minorHAnsi"/>
          <w:kern w:val="0"/>
          <w:sz w:val="22"/>
          <w:szCs w:val="22"/>
          <w:lang w:eastAsia="ar-SA"/>
        </w:rPr>
        <w:t xml:space="preserve">, </w:t>
      </w:r>
      <w:r w:rsidR="00940358">
        <w:rPr>
          <w:rFonts w:ascii="Arial Narrow" w:hAnsi="Arial Narrow" w:cstheme="minorHAnsi"/>
          <w:kern w:val="0"/>
          <w:sz w:val="22"/>
          <w:szCs w:val="22"/>
          <w:lang w:eastAsia="ar-SA"/>
        </w:rPr>
        <w:t>otwiera</w:t>
      </w:r>
      <w:r w:rsidR="00F425B4">
        <w:rPr>
          <w:rFonts w:ascii="Arial Narrow" w:hAnsi="Arial Narrow" w:cstheme="minorHAnsi"/>
          <w:kern w:val="0"/>
          <w:sz w:val="22"/>
          <w:szCs w:val="22"/>
          <w:lang w:eastAsia="ar-SA"/>
        </w:rPr>
        <w:t>ną</w:t>
      </w:r>
      <w:r w:rsidR="00940358">
        <w:rPr>
          <w:rFonts w:ascii="Arial Narrow" w:hAnsi="Arial Narrow" w:cstheme="minorHAnsi"/>
          <w:kern w:val="0"/>
          <w:sz w:val="22"/>
          <w:szCs w:val="22"/>
          <w:lang w:eastAsia="ar-SA"/>
        </w:rPr>
        <w:t xml:space="preserve"> na zewnątrz kotłowni</w:t>
      </w:r>
      <w:r w:rsidR="00F425B4">
        <w:rPr>
          <w:rFonts w:ascii="Arial Narrow" w:hAnsi="Arial Narrow" w:cstheme="minorHAnsi"/>
          <w:kern w:val="0"/>
          <w:sz w:val="22"/>
          <w:szCs w:val="22"/>
          <w:lang w:eastAsia="ar-SA"/>
        </w:rPr>
        <w:t xml:space="preserve"> o klasie min. EI</w:t>
      </w:r>
      <w:r w:rsidR="00D66409">
        <w:rPr>
          <w:rFonts w:ascii="Arial Narrow" w:hAnsi="Arial Narrow" w:cstheme="minorHAnsi"/>
          <w:kern w:val="0"/>
          <w:sz w:val="22"/>
          <w:szCs w:val="22"/>
          <w:lang w:eastAsia="ar-SA"/>
        </w:rPr>
        <w:t>3</w:t>
      </w:r>
      <w:r w:rsidR="00F425B4">
        <w:rPr>
          <w:rFonts w:ascii="Arial Narrow" w:hAnsi="Arial Narrow" w:cstheme="minorHAnsi"/>
          <w:kern w:val="0"/>
          <w:sz w:val="22"/>
          <w:szCs w:val="22"/>
          <w:lang w:eastAsia="ar-SA"/>
        </w:rPr>
        <w:t>0</w:t>
      </w:r>
      <w:r w:rsidR="00940358">
        <w:rPr>
          <w:rFonts w:ascii="Arial Narrow" w:hAnsi="Arial Narrow" w:cstheme="minorHAnsi"/>
          <w:kern w:val="0"/>
          <w:sz w:val="22"/>
          <w:szCs w:val="22"/>
          <w:lang w:eastAsia="ar-SA"/>
        </w:rPr>
        <w:t xml:space="preserve">. </w:t>
      </w:r>
      <w:r w:rsidR="00F425B4">
        <w:rPr>
          <w:rFonts w:ascii="Arial Narrow" w:hAnsi="Arial Narrow" w:cstheme="minorHAnsi"/>
          <w:kern w:val="0"/>
          <w:sz w:val="22"/>
          <w:szCs w:val="22"/>
          <w:lang w:eastAsia="ar-SA"/>
        </w:rPr>
        <w:t xml:space="preserve"> </w:t>
      </w:r>
      <w:r w:rsidR="00940358">
        <w:rPr>
          <w:rFonts w:ascii="Arial Narrow" w:hAnsi="Arial Narrow" w:cstheme="minorHAnsi"/>
          <w:kern w:val="0"/>
          <w:sz w:val="22"/>
          <w:szCs w:val="22"/>
          <w:lang w:eastAsia="ar-SA"/>
        </w:rPr>
        <w:t>W pomieszczeniu jest spełniony wymóg minimalnej powierzchni okien w stosunku do powierzchni pomieszczenia, a stolarka okienna jest otwieralna.</w:t>
      </w:r>
      <w:r w:rsidR="00F425B4">
        <w:rPr>
          <w:rFonts w:ascii="Arial Narrow" w:hAnsi="Arial Narrow" w:cstheme="minorHAnsi"/>
          <w:kern w:val="0"/>
          <w:sz w:val="22"/>
          <w:szCs w:val="22"/>
          <w:lang w:eastAsia="ar-SA"/>
        </w:rPr>
        <w:t xml:space="preserve"> W związku z powyższym nie ma konieczności ingerencji w tym zakresie.</w:t>
      </w:r>
    </w:p>
    <w:p w14:paraId="0519B6B7" w14:textId="157EF8B0" w:rsidR="00940358" w:rsidRDefault="00940358">
      <w:pPr>
        <w:suppressAutoHyphens w:val="0"/>
        <w:rPr>
          <w:rFonts w:ascii="Arial Narrow" w:hAnsi="Arial Narrow" w:cstheme="minorHAnsi"/>
          <w:kern w:val="0"/>
          <w:sz w:val="22"/>
          <w:szCs w:val="22"/>
          <w:lang w:eastAsia="ar-SA"/>
        </w:rPr>
      </w:pPr>
    </w:p>
    <w:p w14:paraId="6D5BA1CB" w14:textId="6B39024A" w:rsidR="00B05B83" w:rsidRPr="00041D13" w:rsidRDefault="00B05B83" w:rsidP="00B05B83">
      <w:pPr>
        <w:widowControl w:val="0"/>
        <w:jc w:val="both"/>
        <w:rPr>
          <w:rFonts w:ascii="Arial Narrow" w:hAnsi="Arial Narrow" w:cstheme="minorHAnsi"/>
          <w:kern w:val="0"/>
          <w:sz w:val="22"/>
          <w:szCs w:val="22"/>
          <w:lang w:eastAsia="ar-SA"/>
        </w:rPr>
      </w:pPr>
      <w:r w:rsidRPr="00041D13">
        <w:rPr>
          <w:rFonts w:ascii="Arial Narrow" w:hAnsi="Arial Narrow" w:cstheme="minorHAnsi"/>
          <w:kern w:val="0"/>
          <w:sz w:val="22"/>
          <w:szCs w:val="22"/>
          <w:lang w:eastAsia="ar-SA"/>
        </w:rPr>
        <w:t xml:space="preserve">Przy wykonywaniu odprowadzenia spali należy pamiętać że: </w:t>
      </w:r>
    </w:p>
    <w:p w14:paraId="6F5ADDB5" w14:textId="77777777" w:rsidR="00B05B83" w:rsidRPr="00041D13" w:rsidRDefault="00B05B83" w:rsidP="00B05B83">
      <w:pPr>
        <w:widowControl w:val="0"/>
        <w:numPr>
          <w:ilvl w:val="0"/>
          <w:numId w:val="30"/>
        </w:numPr>
        <w:ind w:left="0"/>
        <w:jc w:val="both"/>
        <w:rPr>
          <w:rFonts w:ascii="Arial Narrow" w:hAnsi="Arial Narrow" w:cstheme="minorHAnsi"/>
          <w:kern w:val="0"/>
          <w:sz w:val="22"/>
          <w:szCs w:val="22"/>
          <w:lang w:eastAsia="ar-SA"/>
        </w:rPr>
      </w:pPr>
      <w:r w:rsidRPr="00041D13">
        <w:rPr>
          <w:rFonts w:ascii="Arial Narrow" w:hAnsi="Arial Narrow" w:cstheme="minorHAnsi"/>
          <w:kern w:val="0"/>
          <w:sz w:val="22"/>
          <w:szCs w:val="22"/>
          <w:lang w:eastAsia="ar-SA"/>
        </w:rPr>
        <w:t>poziomy odcinek rury spalinowej nie może przekraczać 2,0 m</w:t>
      </w:r>
    </w:p>
    <w:p w14:paraId="0BF8576D" w14:textId="77777777" w:rsidR="00B05B83" w:rsidRPr="00041D13" w:rsidRDefault="00B05B83" w:rsidP="00B05B83">
      <w:pPr>
        <w:widowControl w:val="0"/>
        <w:numPr>
          <w:ilvl w:val="0"/>
          <w:numId w:val="30"/>
        </w:numPr>
        <w:ind w:left="0"/>
        <w:jc w:val="both"/>
        <w:rPr>
          <w:rFonts w:ascii="Arial Narrow" w:hAnsi="Arial Narrow" w:cstheme="minorHAnsi"/>
          <w:kern w:val="0"/>
          <w:sz w:val="22"/>
          <w:szCs w:val="22"/>
          <w:lang w:eastAsia="ar-SA"/>
        </w:rPr>
      </w:pPr>
      <w:r w:rsidRPr="00041D13">
        <w:rPr>
          <w:rFonts w:ascii="Arial Narrow" w:hAnsi="Arial Narrow" w:cstheme="minorHAnsi"/>
          <w:kern w:val="0"/>
          <w:sz w:val="22"/>
          <w:szCs w:val="22"/>
          <w:lang w:eastAsia="ar-SA"/>
        </w:rPr>
        <w:t xml:space="preserve">pionowy odcinek rury spalinowej nad kotłem gazowym powinien wynosić co najmniej 0,22m </w:t>
      </w:r>
    </w:p>
    <w:p w14:paraId="513EAF03" w14:textId="77777777" w:rsidR="00B05B83" w:rsidRPr="00041D13" w:rsidRDefault="00B05B83" w:rsidP="00B05B83">
      <w:pPr>
        <w:widowControl w:val="0"/>
        <w:numPr>
          <w:ilvl w:val="0"/>
          <w:numId w:val="30"/>
        </w:numPr>
        <w:ind w:left="0"/>
        <w:jc w:val="both"/>
        <w:rPr>
          <w:rFonts w:ascii="Arial Narrow" w:hAnsi="Arial Narrow" w:cstheme="minorHAnsi"/>
          <w:kern w:val="0"/>
          <w:sz w:val="22"/>
          <w:szCs w:val="22"/>
          <w:lang w:eastAsia="ar-SA"/>
        </w:rPr>
      </w:pPr>
      <w:r w:rsidRPr="00041D13">
        <w:rPr>
          <w:rFonts w:ascii="Arial Narrow" w:hAnsi="Arial Narrow" w:cstheme="minorHAnsi"/>
          <w:kern w:val="0"/>
          <w:sz w:val="22"/>
          <w:szCs w:val="22"/>
          <w:lang w:eastAsia="ar-SA"/>
        </w:rPr>
        <w:t xml:space="preserve">przewód spalinowy ze spadkiem 5% do urządzenia </w:t>
      </w:r>
    </w:p>
    <w:p w14:paraId="6CCCEBB1" w14:textId="77777777" w:rsidR="00B05B83" w:rsidRPr="00041D13" w:rsidRDefault="00B05B83" w:rsidP="00B05B83">
      <w:pPr>
        <w:widowControl w:val="0"/>
        <w:numPr>
          <w:ilvl w:val="0"/>
          <w:numId w:val="30"/>
        </w:numPr>
        <w:ind w:left="0"/>
        <w:jc w:val="both"/>
        <w:rPr>
          <w:rFonts w:ascii="Arial Narrow" w:hAnsi="Arial Narrow" w:cstheme="minorHAnsi"/>
          <w:kern w:val="0"/>
          <w:sz w:val="22"/>
          <w:szCs w:val="22"/>
          <w:lang w:eastAsia="ar-SA"/>
        </w:rPr>
      </w:pPr>
      <w:r w:rsidRPr="00041D13">
        <w:rPr>
          <w:rFonts w:ascii="Arial Narrow" w:hAnsi="Arial Narrow" w:cstheme="minorHAnsi"/>
          <w:kern w:val="0"/>
          <w:sz w:val="22"/>
          <w:szCs w:val="22"/>
          <w:lang w:eastAsia="ar-SA"/>
        </w:rPr>
        <w:t xml:space="preserve">odprowadzenie spalin oraz kanał wentylacyjny wykonać zgodnie z częścią rysunkową </w:t>
      </w:r>
    </w:p>
    <w:p w14:paraId="1214C59C" w14:textId="5CA7B808" w:rsidR="005A00F6" w:rsidRDefault="005A00F6">
      <w:pPr>
        <w:suppressAutoHyphens w:val="0"/>
        <w:rPr>
          <w:rFonts w:ascii="Arial Narrow" w:hAnsi="Arial Narrow" w:cstheme="minorHAnsi"/>
          <w:b/>
          <w:sz w:val="22"/>
          <w:szCs w:val="22"/>
        </w:rPr>
      </w:pPr>
    </w:p>
    <w:p w14:paraId="5DC405A6" w14:textId="0E0C89F2" w:rsidR="00B05B83" w:rsidRPr="00041D13" w:rsidRDefault="00B05B83" w:rsidP="00B05B83">
      <w:pPr>
        <w:jc w:val="both"/>
        <w:rPr>
          <w:rFonts w:ascii="Arial Narrow" w:hAnsi="Arial Narrow" w:cstheme="minorHAnsi"/>
          <w:b/>
          <w:sz w:val="22"/>
          <w:szCs w:val="22"/>
        </w:rPr>
      </w:pPr>
      <w:r w:rsidRPr="00041D13">
        <w:rPr>
          <w:rFonts w:ascii="Arial Narrow" w:hAnsi="Arial Narrow" w:cstheme="minorHAnsi"/>
          <w:b/>
          <w:sz w:val="22"/>
          <w:szCs w:val="22"/>
        </w:rPr>
        <w:t>Wytyczne eksploatacyjne.</w:t>
      </w:r>
    </w:p>
    <w:p w14:paraId="44199AF4" w14:textId="77777777" w:rsidR="00B05B83" w:rsidRPr="00041D13" w:rsidRDefault="00B05B83" w:rsidP="00B05B83">
      <w:pPr>
        <w:jc w:val="both"/>
        <w:rPr>
          <w:rFonts w:ascii="Arial Narrow" w:hAnsi="Arial Narrow" w:cstheme="minorHAnsi"/>
          <w:sz w:val="22"/>
          <w:szCs w:val="22"/>
        </w:rPr>
      </w:pPr>
      <w:r w:rsidRPr="00041D13">
        <w:rPr>
          <w:rFonts w:ascii="Arial Narrow" w:hAnsi="Arial Narrow" w:cstheme="minorHAnsi"/>
          <w:sz w:val="22"/>
          <w:szCs w:val="22"/>
        </w:rPr>
        <w:t>Rozruch instalacji</w:t>
      </w:r>
    </w:p>
    <w:p w14:paraId="255A60D4" w14:textId="77777777" w:rsidR="00B05B83" w:rsidRPr="00041D13" w:rsidRDefault="00B05B83" w:rsidP="00B05B83">
      <w:pPr>
        <w:numPr>
          <w:ilvl w:val="0"/>
          <w:numId w:val="28"/>
        </w:numPr>
        <w:tabs>
          <w:tab w:val="clear" w:pos="720"/>
          <w:tab w:val="num" w:pos="360"/>
        </w:tabs>
        <w:ind w:left="0" w:firstLine="0"/>
        <w:jc w:val="both"/>
        <w:rPr>
          <w:rFonts w:ascii="Arial Narrow" w:hAnsi="Arial Narrow" w:cstheme="minorHAnsi"/>
          <w:sz w:val="22"/>
          <w:szCs w:val="22"/>
        </w:rPr>
      </w:pPr>
      <w:r w:rsidRPr="00041D13">
        <w:rPr>
          <w:rFonts w:ascii="Arial Narrow" w:hAnsi="Arial Narrow" w:cstheme="minorHAnsi"/>
          <w:sz w:val="22"/>
          <w:szCs w:val="22"/>
        </w:rPr>
        <w:t xml:space="preserve">każda instalacja gazowa po jej wykonaniu a przed oddaniem do użytku powinna być sprawdzona przez wykonawcę </w:t>
      </w:r>
    </w:p>
    <w:p w14:paraId="174164DB" w14:textId="77777777" w:rsidR="00B05B83" w:rsidRPr="00041D13" w:rsidRDefault="00B05B83" w:rsidP="00B05B83">
      <w:pPr>
        <w:numPr>
          <w:ilvl w:val="0"/>
          <w:numId w:val="28"/>
        </w:numPr>
        <w:tabs>
          <w:tab w:val="clear" w:pos="720"/>
          <w:tab w:val="num" w:pos="360"/>
        </w:tabs>
        <w:ind w:left="0" w:firstLine="0"/>
        <w:jc w:val="both"/>
        <w:rPr>
          <w:rFonts w:ascii="Arial Narrow" w:hAnsi="Arial Narrow" w:cstheme="minorHAnsi"/>
          <w:sz w:val="22"/>
          <w:szCs w:val="22"/>
        </w:rPr>
      </w:pPr>
      <w:r w:rsidRPr="00041D13">
        <w:rPr>
          <w:rFonts w:ascii="Arial Narrow" w:hAnsi="Arial Narrow" w:cstheme="minorHAnsi"/>
          <w:sz w:val="22"/>
          <w:szCs w:val="22"/>
        </w:rPr>
        <w:t>wykonawca instalacji gazowej powinien pouczyć odbiorcę o sposobie uruchomienia i używania oraz dostarczyć mu instrukcję obsługi urządzeń i aparatów. Przed otwarciem zaworu głównego należy sprawdzić, czy do wszystkich końcówek rurociągów podłączono odbiorniki. Po przeprowadzeniu kontroli należy instalację napełnić gazem przez otwarcie zaworu. Odpowietrzenie instalacji dokonuje się przez otwarcie przyłączy przyborów. W czasie trwania próby wszystkie połączenia należy sprawdzić wodą z dodatkiem środka pieniącego. Podczas odpowietrzania przewodów należy pomieszczenie starannie wietrzyć aby nie dopuścić do gromadzenia się gazu.</w:t>
      </w:r>
    </w:p>
    <w:p w14:paraId="42C6F61B" w14:textId="77777777" w:rsidR="00B05B83" w:rsidRPr="00041D13" w:rsidRDefault="00B05B83" w:rsidP="00B05B83">
      <w:pPr>
        <w:widowControl w:val="0"/>
        <w:jc w:val="both"/>
        <w:rPr>
          <w:rFonts w:ascii="Arial Narrow" w:hAnsi="Arial Narrow" w:cstheme="minorHAnsi"/>
          <w:sz w:val="22"/>
          <w:szCs w:val="22"/>
        </w:rPr>
      </w:pPr>
    </w:p>
    <w:p w14:paraId="65DC4DC3" w14:textId="33123B81" w:rsidR="00B05B83" w:rsidRPr="00041D13" w:rsidRDefault="00B05B83" w:rsidP="00940358">
      <w:pPr>
        <w:suppressAutoHyphens w:val="0"/>
        <w:rPr>
          <w:rFonts w:ascii="Arial Narrow" w:hAnsi="Arial Narrow" w:cstheme="minorHAnsi"/>
          <w:sz w:val="22"/>
          <w:szCs w:val="22"/>
        </w:rPr>
      </w:pPr>
      <w:r w:rsidRPr="00041D13">
        <w:rPr>
          <w:rFonts w:ascii="Arial Narrow" w:hAnsi="Arial Narrow" w:cstheme="minorHAnsi"/>
          <w:sz w:val="22"/>
          <w:szCs w:val="22"/>
        </w:rPr>
        <w:t xml:space="preserve">Próbę instalacji </w:t>
      </w:r>
    </w:p>
    <w:p w14:paraId="4FA01784" w14:textId="77777777" w:rsidR="00B05B83" w:rsidRPr="00041D13" w:rsidRDefault="00B05B83" w:rsidP="00B05B83">
      <w:pPr>
        <w:widowControl w:val="0"/>
        <w:numPr>
          <w:ilvl w:val="0"/>
          <w:numId w:val="6"/>
        </w:numPr>
        <w:ind w:left="0" w:firstLine="0"/>
        <w:jc w:val="both"/>
        <w:rPr>
          <w:rFonts w:ascii="Arial Narrow" w:hAnsi="Arial Narrow" w:cstheme="minorHAnsi"/>
          <w:sz w:val="22"/>
          <w:szCs w:val="22"/>
        </w:rPr>
      </w:pPr>
      <w:r w:rsidRPr="00041D13">
        <w:rPr>
          <w:rFonts w:ascii="Arial Narrow" w:hAnsi="Arial Narrow" w:cstheme="minorHAnsi"/>
          <w:sz w:val="22"/>
          <w:szCs w:val="22"/>
        </w:rPr>
        <w:t xml:space="preserve">zewnętrznej wykonać na ciśnienie </w:t>
      </w:r>
      <w:r w:rsidRPr="00041D13">
        <w:rPr>
          <w:rFonts w:ascii="Arial Narrow" w:hAnsi="Arial Narrow" w:cstheme="minorHAnsi"/>
          <w:sz w:val="22"/>
          <w:szCs w:val="22"/>
        </w:rPr>
        <w:tab/>
        <w:t xml:space="preserve">0,21 </w:t>
      </w:r>
      <w:proofErr w:type="spellStart"/>
      <w:r w:rsidRPr="00041D13">
        <w:rPr>
          <w:rFonts w:ascii="Arial Narrow" w:hAnsi="Arial Narrow" w:cstheme="minorHAnsi"/>
          <w:sz w:val="22"/>
          <w:szCs w:val="22"/>
        </w:rPr>
        <w:t>MPa</w:t>
      </w:r>
      <w:proofErr w:type="spellEnd"/>
      <w:r w:rsidRPr="00041D13">
        <w:rPr>
          <w:rFonts w:ascii="Arial Narrow" w:hAnsi="Arial Narrow" w:cstheme="minorHAnsi"/>
          <w:sz w:val="22"/>
          <w:szCs w:val="22"/>
        </w:rPr>
        <w:t xml:space="preserve">. </w:t>
      </w:r>
    </w:p>
    <w:p w14:paraId="4BB30F73" w14:textId="77777777" w:rsidR="00B05B83" w:rsidRPr="00041D13" w:rsidRDefault="00B05B83" w:rsidP="00B05B83">
      <w:pPr>
        <w:widowControl w:val="0"/>
        <w:numPr>
          <w:ilvl w:val="0"/>
          <w:numId w:val="6"/>
        </w:numPr>
        <w:ind w:left="0" w:firstLine="0"/>
        <w:jc w:val="both"/>
        <w:rPr>
          <w:rFonts w:ascii="Arial Narrow" w:hAnsi="Arial Narrow" w:cstheme="minorHAnsi"/>
          <w:sz w:val="22"/>
          <w:szCs w:val="22"/>
        </w:rPr>
      </w:pPr>
      <w:r w:rsidRPr="00041D13">
        <w:rPr>
          <w:rFonts w:ascii="Arial Narrow" w:hAnsi="Arial Narrow" w:cstheme="minorHAnsi"/>
          <w:sz w:val="22"/>
          <w:szCs w:val="22"/>
        </w:rPr>
        <w:t xml:space="preserve">wewnętrznej wykonać na ciśnienie </w:t>
      </w:r>
      <w:r w:rsidRPr="00041D13">
        <w:rPr>
          <w:rFonts w:ascii="Arial Narrow" w:hAnsi="Arial Narrow" w:cstheme="minorHAnsi"/>
          <w:sz w:val="22"/>
          <w:szCs w:val="22"/>
        </w:rPr>
        <w:tab/>
        <w:t xml:space="preserve">0,05 </w:t>
      </w:r>
      <w:proofErr w:type="spellStart"/>
      <w:r w:rsidRPr="00041D13">
        <w:rPr>
          <w:rFonts w:ascii="Arial Narrow" w:hAnsi="Arial Narrow" w:cstheme="minorHAnsi"/>
          <w:sz w:val="22"/>
          <w:szCs w:val="22"/>
        </w:rPr>
        <w:t>MPa</w:t>
      </w:r>
      <w:proofErr w:type="spellEnd"/>
    </w:p>
    <w:p w14:paraId="2F648938" w14:textId="77777777" w:rsidR="00B05B83" w:rsidRPr="00041D13" w:rsidRDefault="00B05B83" w:rsidP="00B05B83">
      <w:pPr>
        <w:widowControl w:val="0"/>
        <w:numPr>
          <w:ilvl w:val="0"/>
          <w:numId w:val="6"/>
        </w:numPr>
        <w:ind w:left="0" w:firstLine="0"/>
        <w:jc w:val="both"/>
        <w:rPr>
          <w:rFonts w:ascii="Arial Narrow" w:hAnsi="Arial Narrow" w:cstheme="minorHAnsi"/>
          <w:sz w:val="22"/>
          <w:szCs w:val="22"/>
        </w:rPr>
      </w:pPr>
      <w:r w:rsidRPr="00041D13">
        <w:rPr>
          <w:rFonts w:ascii="Arial Narrow" w:hAnsi="Arial Narrow" w:cstheme="minorHAnsi"/>
          <w:sz w:val="22"/>
          <w:szCs w:val="22"/>
        </w:rPr>
        <w:t xml:space="preserve">dla urządzeń gazowych wykonać na ciśnienie 0,015 </w:t>
      </w:r>
      <w:proofErr w:type="spellStart"/>
      <w:r w:rsidRPr="00041D13">
        <w:rPr>
          <w:rFonts w:ascii="Arial Narrow" w:hAnsi="Arial Narrow" w:cstheme="minorHAnsi"/>
          <w:sz w:val="22"/>
          <w:szCs w:val="22"/>
        </w:rPr>
        <w:t>MPa</w:t>
      </w:r>
      <w:proofErr w:type="spellEnd"/>
    </w:p>
    <w:p w14:paraId="08D5D2BB" w14:textId="77777777" w:rsidR="005A00F6" w:rsidRDefault="005A00F6" w:rsidP="00B05B83">
      <w:pPr>
        <w:widowControl w:val="0"/>
        <w:jc w:val="both"/>
        <w:rPr>
          <w:rFonts w:ascii="Arial Narrow" w:hAnsi="Arial Narrow" w:cstheme="minorHAnsi"/>
          <w:sz w:val="22"/>
          <w:szCs w:val="22"/>
        </w:rPr>
      </w:pPr>
    </w:p>
    <w:p w14:paraId="3EF0E609" w14:textId="6FD9927E" w:rsidR="00B05B83" w:rsidRPr="00041D13" w:rsidRDefault="00B05B83" w:rsidP="00B05B83">
      <w:pPr>
        <w:widowControl w:val="0"/>
        <w:jc w:val="both"/>
        <w:rPr>
          <w:rFonts w:ascii="Arial Narrow" w:hAnsi="Arial Narrow" w:cstheme="minorHAnsi"/>
          <w:sz w:val="22"/>
          <w:szCs w:val="22"/>
        </w:rPr>
      </w:pPr>
      <w:r w:rsidRPr="00041D13">
        <w:rPr>
          <w:rFonts w:ascii="Arial Narrow" w:hAnsi="Arial Narrow" w:cstheme="minorHAnsi"/>
          <w:sz w:val="22"/>
          <w:szCs w:val="22"/>
        </w:rPr>
        <w:t xml:space="preserve">Czas każdej próby – 30 minut. </w:t>
      </w:r>
    </w:p>
    <w:p w14:paraId="3AB5C60E" w14:textId="77777777" w:rsidR="00B05B83" w:rsidRPr="00041D13" w:rsidRDefault="00B05B83" w:rsidP="00B05B83">
      <w:pPr>
        <w:widowControl w:val="0"/>
        <w:jc w:val="both"/>
        <w:rPr>
          <w:rFonts w:ascii="Arial Narrow" w:hAnsi="Arial Narrow" w:cstheme="minorHAnsi"/>
          <w:sz w:val="22"/>
          <w:szCs w:val="22"/>
        </w:rPr>
      </w:pPr>
    </w:p>
    <w:p w14:paraId="6A7BD84E" w14:textId="77777777" w:rsidR="00B05B83" w:rsidRPr="00041D13" w:rsidRDefault="00B05B83" w:rsidP="00B05B83">
      <w:pPr>
        <w:widowControl w:val="0"/>
        <w:jc w:val="both"/>
        <w:rPr>
          <w:rFonts w:ascii="Arial Narrow" w:hAnsi="Arial Narrow" w:cstheme="minorHAnsi"/>
          <w:sz w:val="22"/>
          <w:szCs w:val="22"/>
        </w:rPr>
      </w:pPr>
      <w:r w:rsidRPr="00041D13">
        <w:rPr>
          <w:rFonts w:ascii="Arial Narrow" w:hAnsi="Arial Narrow" w:cstheme="minorHAnsi"/>
          <w:sz w:val="22"/>
          <w:szCs w:val="22"/>
        </w:rPr>
        <w:t xml:space="preserve"> Instalacja winna odpowiadać warunkom </w:t>
      </w:r>
      <w:r>
        <w:rPr>
          <w:rFonts w:ascii="Arial Narrow" w:hAnsi="Arial Narrow" w:cstheme="minorHAnsi"/>
          <w:sz w:val="22"/>
          <w:szCs w:val="22"/>
        </w:rPr>
        <w:t>budowlany</w:t>
      </w:r>
      <w:r w:rsidRPr="00041D13">
        <w:rPr>
          <w:rFonts w:ascii="Arial Narrow" w:hAnsi="Arial Narrow" w:cstheme="minorHAnsi"/>
          <w:sz w:val="22"/>
          <w:szCs w:val="22"/>
        </w:rPr>
        <w:t>m zgodnie z Rozporządzeniem Ministra Infrastruktury z dnia 12.04.2002r., (Dz. Ustaw nr 75, poz. 690 z późniejszymi zmianami. Podłączenia do instalacji gazowej może dokonać uprawnione przedsiębiorstwo lub osoba posiadająca:</w:t>
      </w:r>
    </w:p>
    <w:p w14:paraId="2C2624A5" w14:textId="77777777" w:rsidR="00B05B83" w:rsidRPr="00041D13" w:rsidRDefault="00B05B83" w:rsidP="00B05B83">
      <w:pPr>
        <w:pStyle w:val="Tekstpodstawowy"/>
        <w:numPr>
          <w:ilvl w:val="0"/>
          <w:numId w:val="6"/>
        </w:numPr>
        <w:spacing w:after="0"/>
        <w:ind w:left="720" w:firstLine="0"/>
        <w:jc w:val="both"/>
        <w:rPr>
          <w:rFonts w:ascii="Arial Narrow" w:hAnsi="Arial Narrow" w:cstheme="minorHAnsi"/>
          <w:sz w:val="22"/>
          <w:szCs w:val="22"/>
        </w:rPr>
      </w:pPr>
      <w:r w:rsidRPr="00041D13">
        <w:rPr>
          <w:rFonts w:ascii="Arial Narrow" w:hAnsi="Arial Narrow" w:cstheme="minorHAnsi"/>
          <w:sz w:val="22"/>
          <w:szCs w:val="22"/>
        </w:rPr>
        <w:t>pozwolenie na działalność usługową,</w:t>
      </w:r>
    </w:p>
    <w:p w14:paraId="4E588E87" w14:textId="77777777" w:rsidR="00B05B83" w:rsidRPr="00041D13" w:rsidRDefault="00B05B83" w:rsidP="00B05B83">
      <w:pPr>
        <w:pStyle w:val="Tekstpodstawowy"/>
        <w:numPr>
          <w:ilvl w:val="0"/>
          <w:numId w:val="6"/>
        </w:numPr>
        <w:spacing w:after="0"/>
        <w:ind w:left="720" w:firstLine="0"/>
        <w:jc w:val="both"/>
        <w:rPr>
          <w:rFonts w:ascii="Arial Narrow" w:hAnsi="Arial Narrow" w:cstheme="minorHAnsi"/>
          <w:sz w:val="22"/>
          <w:szCs w:val="22"/>
        </w:rPr>
      </w:pPr>
      <w:r w:rsidRPr="00041D13">
        <w:rPr>
          <w:rFonts w:ascii="Arial Narrow" w:hAnsi="Arial Narrow" w:cstheme="minorHAnsi"/>
          <w:sz w:val="22"/>
          <w:szCs w:val="22"/>
        </w:rPr>
        <w:t xml:space="preserve">uprawnienia budowlane w zakresie instalacji wewnętrznych, </w:t>
      </w:r>
    </w:p>
    <w:p w14:paraId="3660C0E9" w14:textId="77777777" w:rsidR="00B05B83" w:rsidRPr="00041D13" w:rsidRDefault="00B05B83" w:rsidP="00B05B83">
      <w:pPr>
        <w:pStyle w:val="Tekstpodstawowy"/>
        <w:numPr>
          <w:ilvl w:val="0"/>
          <w:numId w:val="6"/>
        </w:numPr>
        <w:spacing w:after="0"/>
        <w:ind w:left="720" w:firstLine="0"/>
        <w:jc w:val="both"/>
        <w:rPr>
          <w:rFonts w:ascii="Arial Narrow" w:hAnsi="Arial Narrow" w:cstheme="minorHAnsi"/>
          <w:sz w:val="22"/>
          <w:szCs w:val="22"/>
        </w:rPr>
      </w:pPr>
      <w:r w:rsidRPr="00041D13">
        <w:rPr>
          <w:rFonts w:ascii="Arial Narrow" w:hAnsi="Arial Narrow" w:cstheme="minorHAnsi"/>
          <w:sz w:val="22"/>
          <w:szCs w:val="22"/>
        </w:rPr>
        <w:t>uprawnienia energetyczne.</w:t>
      </w:r>
    </w:p>
    <w:p w14:paraId="38D58BC1" w14:textId="77777777" w:rsidR="00B05B83" w:rsidRPr="00041D13" w:rsidRDefault="00B05B83" w:rsidP="00B05B83">
      <w:pPr>
        <w:widowControl w:val="0"/>
        <w:tabs>
          <w:tab w:val="left" w:pos="567"/>
        </w:tabs>
        <w:jc w:val="both"/>
        <w:rPr>
          <w:rFonts w:ascii="Arial Narrow" w:hAnsi="Arial Narrow" w:cstheme="minorHAnsi"/>
          <w:sz w:val="22"/>
          <w:szCs w:val="22"/>
        </w:rPr>
      </w:pPr>
      <w:r w:rsidRPr="00041D13">
        <w:rPr>
          <w:rFonts w:ascii="Arial Narrow" w:hAnsi="Arial Narrow" w:cstheme="minorHAnsi"/>
          <w:sz w:val="22"/>
          <w:szCs w:val="22"/>
        </w:rPr>
        <w:t xml:space="preserve">Całość robót wykonać zgodnie z Warunkami </w:t>
      </w:r>
      <w:r>
        <w:rPr>
          <w:rFonts w:ascii="Arial Narrow" w:hAnsi="Arial Narrow" w:cstheme="minorHAnsi"/>
          <w:sz w:val="22"/>
          <w:szCs w:val="22"/>
        </w:rPr>
        <w:t>Budowlany</w:t>
      </w:r>
      <w:r w:rsidRPr="00041D13">
        <w:rPr>
          <w:rFonts w:ascii="Arial Narrow" w:hAnsi="Arial Narrow" w:cstheme="minorHAnsi"/>
          <w:sz w:val="22"/>
          <w:szCs w:val="22"/>
        </w:rPr>
        <w:t>mi Odbioru Robót Budowlano-Montażowych cz. II. Instalacje Przemysłowe i Sanitarne.</w:t>
      </w:r>
    </w:p>
    <w:p w14:paraId="4E530395" w14:textId="77777777" w:rsidR="00A40629" w:rsidRDefault="00A40629" w:rsidP="00CA1532">
      <w:pPr>
        <w:suppressAutoHyphens w:val="0"/>
        <w:jc w:val="both"/>
        <w:rPr>
          <w:rFonts w:ascii="Arial Narrow" w:hAnsi="Arial Narrow" w:cstheme="minorHAnsi"/>
          <w:kern w:val="0"/>
          <w:sz w:val="22"/>
          <w:szCs w:val="22"/>
          <w:lang w:eastAsia="ar-SA"/>
        </w:rPr>
      </w:pPr>
    </w:p>
    <w:p w14:paraId="5D234F5E" w14:textId="77777777" w:rsidR="00761712" w:rsidRDefault="00761712" w:rsidP="00CA1532">
      <w:pPr>
        <w:widowControl w:val="0"/>
        <w:jc w:val="both"/>
        <w:rPr>
          <w:rFonts w:ascii="Arial Narrow" w:hAnsi="Arial Narrow" w:cstheme="minorHAnsi"/>
          <w:kern w:val="0"/>
          <w:sz w:val="22"/>
          <w:szCs w:val="22"/>
          <w:lang w:eastAsia="ar-SA"/>
        </w:rPr>
      </w:pPr>
    </w:p>
    <w:p w14:paraId="55A32BF1" w14:textId="77777777" w:rsidR="005A00F6" w:rsidRDefault="005A00F6">
      <w:pPr>
        <w:suppressAutoHyphens w:val="0"/>
        <w:rPr>
          <w:rFonts w:ascii="Arial Narrow" w:hAnsi="Arial Narrow"/>
          <w:b/>
          <w:bCs/>
          <w:sz w:val="28"/>
          <w:szCs w:val="28"/>
        </w:rPr>
      </w:pPr>
      <w:r>
        <w:rPr>
          <w:rFonts w:ascii="Arial Narrow" w:hAnsi="Arial Narrow"/>
          <w:b/>
          <w:bCs/>
          <w:sz w:val="28"/>
          <w:szCs w:val="28"/>
        </w:rPr>
        <w:br w:type="page"/>
      </w:r>
    </w:p>
    <w:p w14:paraId="09B7C7C6" w14:textId="41EDAA18" w:rsidR="002818A1" w:rsidRPr="00264B6D" w:rsidRDefault="001432D0" w:rsidP="00264B6D">
      <w:pPr>
        <w:snapToGrid w:val="0"/>
        <w:jc w:val="center"/>
        <w:rPr>
          <w:rFonts w:ascii="Arial Narrow" w:hAnsi="Arial Narrow"/>
          <w:b/>
          <w:bCs/>
          <w:sz w:val="24"/>
        </w:rPr>
      </w:pPr>
      <w:r w:rsidRPr="00C31992">
        <w:rPr>
          <w:rFonts w:ascii="Arial Narrow" w:hAnsi="Arial Narrow"/>
          <w:b/>
          <w:bCs/>
          <w:sz w:val="28"/>
          <w:szCs w:val="28"/>
        </w:rPr>
        <w:t>ZAŁĄCZNIKI</w:t>
      </w:r>
    </w:p>
    <w:p w14:paraId="6A77BDA9" w14:textId="77777777" w:rsidR="002818A1" w:rsidRPr="00041D13" w:rsidRDefault="002818A1" w:rsidP="002818A1">
      <w:pPr>
        <w:snapToGrid w:val="0"/>
        <w:jc w:val="center"/>
        <w:rPr>
          <w:rFonts w:ascii="Arial Narrow" w:hAnsi="Arial Narrow"/>
        </w:rPr>
      </w:pPr>
    </w:p>
    <w:tbl>
      <w:tblPr>
        <w:tblW w:w="9655" w:type="dxa"/>
        <w:tblInd w:w="1" w:type="dxa"/>
        <w:tblLayout w:type="fixed"/>
        <w:tblCellMar>
          <w:left w:w="0" w:type="dxa"/>
          <w:right w:w="0" w:type="dxa"/>
        </w:tblCellMar>
        <w:tblLook w:val="0000" w:firstRow="0" w:lastRow="0" w:firstColumn="0" w:lastColumn="0" w:noHBand="0" w:noVBand="0"/>
      </w:tblPr>
      <w:tblGrid>
        <w:gridCol w:w="1418"/>
        <w:gridCol w:w="1701"/>
        <w:gridCol w:w="3261"/>
        <w:gridCol w:w="1275"/>
        <w:gridCol w:w="1274"/>
        <w:gridCol w:w="726"/>
      </w:tblGrid>
      <w:tr w:rsidR="002818A1" w:rsidRPr="00041D13" w14:paraId="3A13D92D" w14:textId="77777777" w:rsidTr="00EC6352">
        <w:trPr>
          <w:trHeight w:val="795"/>
        </w:trPr>
        <w:tc>
          <w:tcPr>
            <w:tcW w:w="3119" w:type="dxa"/>
            <w:gridSpan w:val="2"/>
            <w:tcBorders>
              <w:top w:val="single" w:sz="1" w:space="0" w:color="000000"/>
              <w:left w:val="single" w:sz="1" w:space="0" w:color="000000"/>
              <w:bottom w:val="single" w:sz="1" w:space="0" w:color="000000"/>
            </w:tcBorders>
            <w:shd w:val="clear" w:color="auto" w:fill="auto"/>
            <w:vAlign w:val="center"/>
          </w:tcPr>
          <w:p w14:paraId="0EB3E838" w14:textId="77777777" w:rsidR="002818A1" w:rsidRPr="00041D13" w:rsidRDefault="002818A1" w:rsidP="00EC6352">
            <w:pPr>
              <w:snapToGrid w:val="0"/>
              <w:rPr>
                <w:rFonts w:ascii="Arial Narrow" w:hAnsi="Arial Narrow"/>
              </w:rPr>
            </w:pPr>
          </w:p>
          <w:p w14:paraId="26E06E6F" w14:textId="77777777" w:rsidR="002818A1" w:rsidRPr="00041D13" w:rsidRDefault="002818A1" w:rsidP="00EC6352">
            <w:pPr>
              <w:rPr>
                <w:rFonts w:ascii="Arial Narrow" w:hAnsi="Arial Narrow"/>
              </w:rPr>
            </w:pPr>
            <w:r w:rsidRPr="00041D13">
              <w:rPr>
                <w:rFonts w:ascii="Arial Narrow" w:hAnsi="Arial Narrow"/>
              </w:rPr>
              <w:t xml:space="preserve">  INWESTOR</w:t>
            </w:r>
          </w:p>
          <w:p w14:paraId="0AF953BF" w14:textId="77777777" w:rsidR="002818A1" w:rsidRPr="00041D13" w:rsidRDefault="002818A1" w:rsidP="00EC6352">
            <w:pPr>
              <w:rPr>
                <w:rFonts w:ascii="Arial Narrow" w:hAnsi="Arial Narrow"/>
              </w:rPr>
            </w:pPr>
          </w:p>
        </w:tc>
        <w:tc>
          <w:tcPr>
            <w:tcW w:w="6536" w:type="dxa"/>
            <w:gridSpan w:val="4"/>
            <w:tcBorders>
              <w:top w:val="single" w:sz="1" w:space="0" w:color="000000"/>
              <w:left w:val="single" w:sz="1" w:space="0" w:color="000000"/>
              <w:bottom w:val="single" w:sz="1" w:space="0" w:color="000000"/>
              <w:right w:val="single" w:sz="1" w:space="0" w:color="000000"/>
            </w:tcBorders>
            <w:shd w:val="clear" w:color="auto" w:fill="auto"/>
            <w:vAlign w:val="center"/>
          </w:tcPr>
          <w:p w14:paraId="37DA93A4" w14:textId="1B405B7A" w:rsidR="001432D0" w:rsidRPr="00041D13" w:rsidRDefault="002818A1" w:rsidP="00746893">
            <w:pPr>
              <w:ind w:left="141"/>
              <w:rPr>
                <w:rFonts w:ascii="Arial Narrow" w:hAnsi="Arial Narrow" w:cstheme="minorHAnsi"/>
                <w:b/>
                <w:bCs/>
              </w:rPr>
            </w:pPr>
            <w:r w:rsidRPr="00041D13">
              <w:rPr>
                <w:rFonts w:ascii="Arial Narrow" w:hAnsi="Arial Narrow" w:cs="Calibri"/>
                <w:b/>
                <w:bCs/>
              </w:rPr>
              <w:t xml:space="preserve"> </w:t>
            </w:r>
            <w:r w:rsidR="001432D0" w:rsidRPr="00041D13">
              <w:rPr>
                <w:rFonts w:ascii="Arial Narrow" w:hAnsi="Arial Narrow" w:cstheme="minorHAnsi"/>
                <w:b/>
                <w:bCs/>
              </w:rPr>
              <w:fldChar w:fldCharType="begin"/>
            </w:r>
            <w:r w:rsidR="001432D0" w:rsidRPr="00041D13">
              <w:rPr>
                <w:rFonts w:ascii="Arial Narrow" w:hAnsi="Arial Narrow" w:cstheme="minorHAnsi"/>
                <w:b/>
                <w:bCs/>
              </w:rPr>
              <w:instrText xml:space="preserve"> MERGEFIELD Imię </w:instrText>
            </w:r>
            <w:r w:rsidR="001432D0" w:rsidRPr="00041D13">
              <w:rPr>
                <w:rFonts w:ascii="Arial Narrow" w:hAnsi="Arial Narrow" w:cstheme="minorHAnsi"/>
                <w:b/>
                <w:bCs/>
              </w:rPr>
              <w:fldChar w:fldCharType="separate"/>
            </w:r>
            <w:r w:rsidR="008E229F" w:rsidRPr="008402A2">
              <w:rPr>
                <w:rFonts w:ascii="Arial Narrow" w:hAnsi="Arial Narrow" w:cstheme="minorHAnsi"/>
                <w:b/>
                <w:bCs/>
                <w:noProof/>
              </w:rPr>
              <w:t>Gmina Miasta Chełmża</w:t>
            </w:r>
            <w:r w:rsidR="001432D0" w:rsidRPr="00041D13">
              <w:rPr>
                <w:rFonts w:ascii="Arial Narrow" w:hAnsi="Arial Narrow" w:cstheme="minorHAnsi"/>
                <w:b/>
                <w:bCs/>
              </w:rPr>
              <w:fldChar w:fldCharType="end"/>
            </w:r>
            <w:r w:rsidR="001432D0" w:rsidRPr="00041D13">
              <w:rPr>
                <w:rFonts w:ascii="Arial Narrow" w:hAnsi="Arial Narrow" w:cstheme="minorHAnsi"/>
                <w:b/>
                <w:bCs/>
              </w:rPr>
              <w:t xml:space="preserve"> </w:t>
            </w:r>
            <w:r w:rsidR="001432D0" w:rsidRPr="00041D13">
              <w:rPr>
                <w:rFonts w:ascii="Arial Narrow" w:hAnsi="Arial Narrow" w:cstheme="minorHAnsi"/>
                <w:b/>
                <w:bCs/>
              </w:rPr>
              <w:fldChar w:fldCharType="begin"/>
            </w:r>
            <w:r w:rsidR="001432D0" w:rsidRPr="00041D13">
              <w:rPr>
                <w:rFonts w:ascii="Arial Narrow" w:hAnsi="Arial Narrow" w:cstheme="minorHAnsi"/>
                <w:b/>
                <w:bCs/>
              </w:rPr>
              <w:instrText xml:space="preserve"> MERGEFIELD Nazwisko </w:instrText>
            </w:r>
            <w:r w:rsidR="001432D0" w:rsidRPr="00041D13">
              <w:rPr>
                <w:rFonts w:ascii="Arial Narrow" w:hAnsi="Arial Narrow" w:cstheme="minorHAnsi"/>
                <w:b/>
                <w:bCs/>
              </w:rPr>
              <w:fldChar w:fldCharType="end"/>
            </w:r>
          </w:p>
          <w:p w14:paraId="575ECAFA" w14:textId="68CF0E99" w:rsidR="001432D0" w:rsidRPr="00041D13" w:rsidRDefault="001432D0" w:rsidP="00746893">
            <w:pPr>
              <w:ind w:left="141"/>
              <w:rPr>
                <w:rFonts w:ascii="Arial Narrow" w:hAnsi="Arial Narrow" w:cstheme="minorHAnsi"/>
                <w:b/>
                <w:bCs/>
              </w:rPr>
            </w:pPr>
            <w:r w:rsidRPr="00041D13">
              <w:rPr>
                <w:rFonts w:ascii="Arial Narrow" w:hAnsi="Arial Narrow" w:cstheme="minorHAnsi"/>
                <w:b/>
                <w:bCs/>
              </w:rPr>
              <w:t xml:space="preserve"> ul.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ulica_klijenta </w:instrText>
            </w:r>
            <w:r w:rsidRPr="00041D13">
              <w:rPr>
                <w:rFonts w:ascii="Arial Narrow" w:hAnsi="Arial Narrow" w:cstheme="minorHAnsi"/>
                <w:b/>
                <w:bCs/>
              </w:rPr>
              <w:fldChar w:fldCharType="separate"/>
            </w:r>
            <w:r w:rsidR="008E229F" w:rsidRPr="008402A2">
              <w:rPr>
                <w:rFonts w:ascii="Arial Narrow" w:hAnsi="Arial Narrow" w:cstheme="minorHAnsi"/>
                <w:b/>
                <w:bCs/>
                <w:noProof/>
              </w:rPr>
              <w:t>Hallera</w:t>
            </w:r>
            <w:r w:rsidRPr="00041D13">
              <w:rPr>
                <w:rFonts w:ascii="Arial Narrow" w:hAnsi="Arial Narrow" w:cstheme="minorHAnsi"/>
                <w:b/>
                <w:bCs/>
              </w:rPr>
              <w:fldChar w:fldCharType="end"/>
            </w:r>
            <w:r w:rsidRPr="00041D13">
              <w:rPr>
                <w:rFonts w:ascii="Arial Narrow" w:hAnsi="Arial Narrow" w:cstheme="minorHAnsi"/>
                <w:b/>
                <w:bCs/>
              </w:rPr>
              <w:t xml:space="preserve">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nr_domu_klijenta </w:instrText>
            </w:r>
            <w:r w:rsidRPr="00041D13">
              <w:rPr>
                <w:rFonts w:ascii="Arial Narrow" w:hAnsi="Arial Narrow" w:cstheme="minorHAnsi"/>
                <w:b/>
                <w:bCs/>
              </w:rPr>
              <w:fldChar w:fldCharType="separate"/>
            </w:r>
            <w:r w:rsidR="008E229F" w:rsidRPr="008402A2">
              <w:rPr>
                <w:rFonts w:ascii="Arial Narrow" w:hAnsi="Arial Narrow" w:cstheme="minorHAnsi"/>
                <w:b/>
                <w:bCs/>
                <w:noProof/>
              </w:rPr>
              <w:t>2</w:t>
            </w:r>
            <w:r w:rsidRPr="00041D13">
              <w:rPr>
                <w:rFonts w:ascii="Arial Narrow" w:hAnsi="Arial Narrow" w:cstheme="minorHAnsi"/>
                <w:b/>
                <w:bCs/>
              </w:rPr>
              <w:fldChar w:fldCharType="end"/>
            </w:r>
          </w:p>
          <w:p w14:paraId="43D41419" w14:textId="6377416C" w:rsidR="002818A1" w:rsidRPr="00041D13" w:rsidRDefault="001432D0" w:rsidP="00746893">
            <w:pPr>
              <w:ind w:left="141"/>
              <w:rPr>
                <w:rFonts w:ascii="Arial Narrow" w:hAnsi="Arial Narrow"/>
              </w:rPr>
            </w:pPr>
            <w:r w:rsidRPr="00041D13">
              <w:rPr>
                <w:rFonts w:ascii="Arial Narrow" w:hAnsi="Arial Narrow" w:cstheme="minorHAnsi"/>
                <w:b/>
                <w:bCs/>
              </w:rPr>
              <w:t xml:space="preserve">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kod_pocztowy_klijenta </w:instrText>
            </w:r>
            <w:r w:rsidRPr="00041D13">
              <w:rPr>
                <w:rFonts w:ascii="Arial Narrow" w:hAnsi="Arial Narrow" w:cstheme="minorHAnsi"/>
                <w:b/>
                <w:bCs/>
              </w:rPr>
              <w:fldChar w:fldCharType="separate"/>
            </w:r>
            <w:r w:rsidR="008E229F" w:rsidRPr="008402A2">
              <w:rPr>
                <w:rFonts w:ascii="Arial Narrow" w:hAnsi="Arial Narrow" w:cstheme="minorHAnsi"/>
                <w:b/>
                <w:bCs/>
                <w:noProof/>
              </w:rPr>
              <w:t>87-140</w:t>
            </w:r>
            <w:r w:rsidRPr="00041D13">
              <w:rPr>
                <w:rFonts w:ascii="Arial Narrow" w:hAnsi="Arial Narrow" w:cstheme="minorHAnsi"/>
                <w:b/>
                <w:bCs/>
              </w:rPr>
              <w:fldChar w:fldCharType="end"/>
            </w:r>
            <w:r w:rsidRPr="00041D13">
              <w:rPr>
                <w:rFonts w:ascii="Arial Narrow" w:hAnsi="Arial Narrow" w:cstheme="minorHAnsi"/>
                <w:b/>
                <w:bCs/>
              </w:rPr>
              <w:t xml:space="preserve">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miejscowość_klijenta </w:instrText>
            </w:r>
            <w:r w:rsidRPr="00041D13">
              <w:rPr>
                <w:rFonts w:ascii="Arial Narrow" w:hAnsi="Arial Narrow" w:cstheme="minorHAnsi"/>
                <w:b/>
                <w:bCs/>
              </w:rPr>
              <w:fldChar w:fldCharType="separate"/>
            </w:r>
            <w:r w:rsidR="008E229F" w:rsidRPr="008402A2">
              <w:rPr>
                <w:rFonts w:ascii="Arial Narrow" w:hAnsi="Arial Narrow" w:cstheme="minorHAnsi"/>
                <w:b/>
                <w:bCs/>
                <w:noProof/>
              </w:rPr>
              <w:t>Chełmża</w:t>
            </w:r>
            <w:r w:rsidRPr="00041D13">
              <w:rPr>
                <w:rFonts w:ascii="Arial Narrow" w:hAnsi="Arial Narrow" w:cstheme="minorHAnsi"/>
                <w:b/>
                <w:bCs/>
              </w:rPr>
              <w:fldChar w:fldCharType="end"/>
            </w:r>
          </w:p>
        </w:tc>
      </w:tr>
      <w:tr w:rsidR="002818A1" w:rsidRPr="00041D13" w14:paraId="2461874C" w14:textId="77777777" w:rsidTr="00EC6352">
        <w:trPr>
          <w:trHeight w:val="801"/>
        </w:trPr>
        <w:tc>
          <w:tcPr>
            <w:tcW w:w="3119" w:type="dxa"/>
            <w:gridSpan w:val="2"/>
            <w:tcBorders>
              <w:left w:val="single" w:sz="1" w:space="0" w:color="000000"/>
              <w:bottom w:val="single" w:sz="1" w:space="0" w:color="000000"/>
            </w:tcBorders>
            <w:shd w:val="clear" w:color="auto" w:fill="auto"/>
            <w:vAlign w:val="center"/>
          </w:tcPr>
          <w:p w14:paraId="267F61E0" w14:textId="77777777" w:rsidR="002818A1" w:rsidRPr="00041D13" w:rsidRDefault="002818A1" w:rsidP="00EC6352">
            <w:pPr>
              <w:snapToGrid w:val="0"/>
              <w:rPr>
                <w:rFonts w:ascii="Arial Narrow" w:hAnsi="Arial Narrow"/>
              </w:rPr>
            </w:pPr>
          </w:p>
          <w:p w14:paraId="7FDA8FA2" w14:textId="77777777" w:rsidR="002818A1" w:rsidRPr="00041D13" w:rsidRDefault="002818A1" w:rsidP="00EC6352">
            <w:pPr>
              <w:rPr>
                <w:rFonts w:ascii="Arial Narrow" w:hAnsi="Arial Narrow"/>
              </w:rPr>
            </w:pPr>
            <w:r w:rsidRPr="00041D13">
              <w:rPr>
                <w:rFonts w:ascii="Arial Narrow" w:hAnsi="Arial Narrow"/>
              </w:rPr>
              <w:t xml:space="preserve">  NAZWA ZAMIERZENIA  </w:t>
            </w:r>
          </w:p>
          <w:p w14:paraId="7EC54211" w14:textId="77777777" w:rsidR="002818A1" w:rsidRPr="00041D13" w:rsidRDefault="002818A1" w:rsidP="00EC6352">
            <w:pPr>
              <w:rPr>
                <w:rFonts w:ascii="Arial Narrow" w:hAnsi="Arial Narrow"/>
              </w:rPr>
            </w:pPr>
            <w:r w:rsidRPr="00041D13">
              <w:rPr>
                <w:rFonts w:ascii="Arial Narrow" w:hAnsi="Arial Narrow"/>
              </w:rPr>
              <w:t xml:space="preserve">  BUDOWLANEGO</w:t>
            </w:r>
          </w:p>
          <w:p w14:paraId="70848F11" w14:textId="77777777" w:rsidR="002818A1" w:rsidRPr="00041D13" w:rsidRDefault="002818A1" w:rsidP="00EC6352">
            <w:pPr>
              <w:rPr>
                <w:rFonts w:ascii="Arial Narrow" w:hAnsi="Arial Narrow"/>
              </w:rPr>
            </w:pPr>
          </w:p>
        </w:tc>
        <w:tc>
          <w:tcPr>
            <w:tcW w:w="6536" w:type="dxa"/>
            <w:gridSpan w:val="4"/>
            <w:tcBorders>
              <w:left w:val="single" w:sz="1" w:space="0" w:color="000000"/>
              <w:bottom w:val="single" w:sz="1" w:space="0" w:color="000000"/>
              <w:right w:val="single" w:sz="1" w:space="0" w:color="000000"/>
            </w:tcBorders>
            <w:shd w:val="clear" w:color="auto" w:fill="auto"/>
            <w:vAlign w:val="center"/>
          </w:tcPr>
          <w:p w14:paraId="287179FC" w14:textId="7A2604CE" w:rsidR="002818A1" w:rsidRPr="00041D13" w:rsidRDefault="001432D0" w:rsidP="00746893">
            <w:pPr>
              <w:snapToGrid w:val="0"/>
              <w:ind w:left="141"/>
              <w:rPr>
                <w:rFonts w:ascii="Arial Narrow" w:hAnsi="Arial Narrow" w:cs="Calibri"/>
                <w:b/>
                <w:bCs/>
              </w:rPr>
            </w:pPr>
            <w:r w:rsidRPr="00041D13">
              <w:rPr>
                <w:rFonts w:ascii="Arial Narrow" w:hAnsi="Arial Narrow" w:cs="Calibri"/>
                <w:b/>
                <w:bCs/>
              </w:rPr>
              <w:fldChar w:fldCharType="begin"/>
            </w:r>
            <w:r w:rsidRPr="00041D13">
              <w:rPr>
                <w:rFonts w:ascii="Arial Narrow" w:hAnsi="Arial Narrow" w:cs="Calibri"/>
                <w:b/>
                <w:bCs/>
              </w:rPr>
              <w:instrText xml:space="preserve"> MERGEFIELD Nazwa_zamierzenia_budowlanego </w:instrText>
            </w:r>
            <w:r w:rsidRPr="00041D13">
              <w:rPr>
                <w:rFonts w:ascii="Arial Narrow" w:hAnsi="Arial Narrow" w:cs="Calibri"/>
                <w:b/>
                <w:bCs/>
              </w:rPr>
              <w:fldChar w:fldCharType="separate"/>
            </w:r>
            <w:r w:rsidR="008E229F" w:rsidRPr="008402A2">
              <w:rPr>
                <w:rFonts w:ascii="Arial Narrow" w:hAnsi="Arial Narrow" w:cs="Calibri"/>
                <w:b/>
                <w:bCs/>
                <w:noProof/>
              </w:rPr>
              <w:t>Demontaż oraz montaż wewnętrznej instalacji gazowej w istniejącym budynku oświaty - Hali sportowo - widowiskowej</w:t>
            </w:r>
            <w:r w:rsidRPr="00041D13">
              <w:rPr>
                <w:rFonts w:ascii="Arial Narrow" w:hAnsi="Arial Narrow" w:cs="Calibri"/>
                <w:b/>
                <w:bCs/>
              </w:rPr>
              <w:fldChar w:fldCharType="end"/>
            </w:r>
          </w:p>
        </w:tc>
      </w:tr>
      <w:tr w:rsidR="002818A1" w:rsidRPr="00041D13" w14:paraId="6EA4627A" w14:textId="77777777" w:rsidTr="00EC6352">
        <w:trPr>
          <w:trHeight w:val="824"/>
        </w:trPr>
        <w:tc>
          <w:tcPr>
            <w:tcW w:w="3119" w:type="dxa"/>
            <w:gridSpan w:val="2"/>
            <w:tcBorders>
              <w:left w:val="single" w:sz="1" w:space="0" w:color="000000"/>
              <w:bottom w:val="single" w:sz="1" w:space="0" w:color="000000"/>
            </w:tcBorders>
            <w:shd w:val="clear" w:color="auto" w:fill="auto"/>
            <w:vAlign w:val="center"/>
          </w:tcPr>
          <w:p w14:paraId="4C9044C7" w14:textId="77777777" w:rsidR="002818A1" w:rsidRPr="00041D13" w:rsidRDefault="002818A1" w:rsidP="00EC6352">
            <w:pPr>
              <w:snapToGrid w:val="0"/>
              <w:rPr>
                <w:rFonts w:ascii="Arial Narrow" w:hAnsi="Arial Narrow"/>
              </w:rPr>
            </w:pPr>
          </w:p>
          <w:p w14:paraId="55AB5BC9" w14:textId="77777777" w:rsidR="002818A1" w:rsidRPr="00041D13" w:rsidRDefault="002818A1" w:rsidP="00EC6352">
            <w:pPr>
              <w:rPr>
                <w:rFonts w:ascii="Arial Narrow" w:hAnsi="Arial Narrow"/>
              </w:rPr>
            </w:pPr>
            <w:r w:rsidRPr="00041D13">
              <w:rPr>
                <w:rFonts w:ascii="Arial Narrow" w:hAnsi="Arial Narrow"/>
              </w:rPr>
              <w:t xml:space="preserve">  ADRES I KATEGORIA </w:t>
            </w:r>
          </w:p>
          <w:p w14:paraId="29ED1187" w14:textId="2208A8EE" w:rsidR="002818A1" w:rsidRPr="00041D13" w:rsidRDefault="005A00F6" w:rsidP="00EC6352">
            <w:pPr>
              <w:rPr>
                <w:rFonts w:ascii="Arial Narrow" w:hAnsi="Arial Narrow"/>
              </w:rPr>
            </w:pPr>
            <w:r>
              <w:rPr>
                <w:rFonts w:ascii="Arial Narrow" w:hAnsi="Arial Narrow"/>
              </w:rPr>
              <w:t xml:space="preserve"> </w:t>
            </w:r>
            <w:r w:rsidR="002818A1" w:rsidRPr="00041D13">
              <w:rPr>
                <w:rFonts w:ascii="Arial Narrow" w:hAnsi="Arial Narrow"/>
              </w:rPr>
              <w:t>OBIEKTU BUDOWLANEGO</w:t>
            </w:r>
          </w:p>
          <w:p w14:paraId="06C623EA" w14:textId="77777777" w:rsidR="002818A1" w:rsidRPr="00041D13" w:rsidRDefault="002818A1" w:rsidP="00EC6352">
            <w:pPr>
              <w:rPr>
                <w:rFonts w:ascii="Arial Narrow" w:hAnsi="Arial Narrow"/>
              </w:rPr>
            </w:pPr>
          </w:p>
        </w:tc>
        <w:tc>
          <w:tcPr>
            <w:tcW w:w="6536" w:type="dxa"/>
            <w:gridSpan w:val="4"/>
            <w:tcBorders>
              <w:left w:val="single" w:sz="1" w:space="0" w:color="000000"/>
              <w:bottom w:val="single" w:sz="1" w:space="0" w:color="000000"/>
              <w:right w:val="single" w:sz="1" w:space="0" w:color="000000"/>
            </w:tcBorders>
            <w:shd w:val="clear" w:color="auto" w:fill="auto"/>
            <w:vAlign w:val="center"/>
          </w:tcPr>
          <w:p w14:paraId="2D2A70D0" w14:textId="740C7ABD" w:rsidR="001432D0" w:rsidRPr="00041D13" w:rsidRDefault="002818A1" w:rsidP="00746893">
            <w:pPr>
              <w:ind w:left="141"/>
              <w:rPr>
                <w:rFonts w:ascii="Arial Narrow" w:hAnsi="Arial Narrow"/>
                <w:b/>
                <w:bCs/>
              </w:rPr>
            </w:pPr>
            <w:r w:rsidRPr="00041D13">
              <w:rPr>
                <w:rFonts w:ascii="Arial Narrow" w:hAnsi="Arial Narrow"/>
                <w:b/>
                <w:bCs/>
              </w:rPr>
              <w:t xml:space="preserve"> </w:t>
            </w:r>
            <w:r w:rsidR="001432D0" w:rsidRPr="00041D13">
              <w:rPr>
                <w:rFonts w:ascii="Arial Narrow" w:hAnsi="Arial Narrow"/>
                <w:b/>
                <w:bCs/>
              </w:rPr>
              <w:t xml:space="preserve">Miasto: </w:t>
            </w:r>
            <w:r w:rsidR="001432D0" w:rsidRPr="00041D13">
              <w:rPr>
                <w:rFonts w:ascii="Arial Narrow" w:hAnsi="Arial Narrow"/>
                <w:b/>
                <w:bCs/>
              </w:rPr>
              <w:fldChar w:fldCharType="begin"/>
            </w:r>
            <w:r w:rsidR="001432D0" w:rsidRPr="00041D13">
              <w:rPr>
                <w:rFonts w:ascii="Arial Narrow" w:hAnsi="Arial Narrow"/>
                <w:b/>
                <w:bCs/>
              </w:rPr>
              <w:instrText xml:space="preserve"> MERGEFIELD Kod_pocztowy_budowy </w:instrText>
            </w:r>
            <w:r w:rsidR="001432D0" w:rsidRPr="00041D13">
              <w:rPr>
                <w:rFonts w:ascii="Arial Narrow" w:hAnsi="Arial Narrow"/>
                <w:b/>
                <w:bCs/>
              </w:rPr>
              <w:fldChar w:fldCharType="separate"/>
            </w:r>
            <w:r w:rsidR="008E229F" w:rsidRPr="008402A2">
              <w:rPr>
                <w:rFonts w:ascii="Arial Narrow" w:hAnsi="Arial Narrow"/>
                <w:b/>
                <w:bCs/>
                <w:noProof/>
              </w:rPr>
              <w:t>87-140</w:t>
            </w:r>
            <w:r w:rsidR="001432D0" w:rsidRPr="00041D13">
              <w:rPr>
                <w:rFonts w:ascii="Arial Narrow" w:hAnsi="Arial Narrow"/>
                <w:b/>
                <w:bCs/>
              </w:rPr>
              <w:fldChar w:fldCharType="end"/>
            </w:r>
            <w:r w:rsidR="001432D0" w:rsidRPr="00041D13">
              <w:rPr>
                <w:rFonts w:ascii="Arial Narrow" w:hAnsi="Arial Narrow"/>
                <w:b/>
                <w:bCs/>
              </w:rPr>
              <w:t xml:space="preserve"> </w:t>
            </w:r>
            <w:r w:rsidR="001432D0" w:rsidRPr="00041D13">
              <w:rPr>
                <w:rFonts w:ascii="Arial Narrow" w:hAnsi="Arial Narrow"/>
                <w:b/>
                <w:bCs/>
              </w:rPr>
              <w:fldChar w:fldCharType="begin"/>
            </w:r>
            <w:r w:rsidR="001432D0" w:rsidRPr="00041D13">
              <w:rPr>
                <w:rFonts w:ascii="Arial Narrow" w:hAnsi="Arial Narrow"/>
                <w:b/>
                <w:bCs/>
              </w:rPr>
              <w:instrText xml:space="preserve"> MERGEFIELD Miejscowość_budowy </w:instrText>
            </w:r>
            <w:r w:rsidR="001432D0" w:rsidRPr="00041D13">
              <w:rPr>
                <w:rFonts w:ascii="Arial Narrow" w:hAnsi="Arial Narrow"/>
                <w:b/>
                <w:bCs/>
              </w:rPr>
              <w:fldChar w:fldCharType="separate"/>
            </w:r>
            <w:r w:rsidR="008E229F" w:rsidRPr="008402A2">
              <w:rPr>
                <w:rFonts w:ascii="Arial Narrow" w:hAnsi="Arial Narrow"/>
                <w:b/>
                <w:bCs/>
                <w:noProof/>
              </w:rPr>
              <w:t>Chełmża</w:t>
            </w:r>
            <w:r w:rsidR="001432D0" w:rsidRPr="00041D13">
              <w:rPr>
                <w:rFonts w:ascii="Arial Narrow" w:hAnsi="Arial Narrow"/>
                <w:b/>
                <w:bCs/>
              </w:rPr>
              <w:fldChar w:fldCharType="end"/>
            </w:r>
          </w:p>
          <w:p w14:paraId="5036AE82" w14:textId="5F7D5681" w:rsidR="001432D0" w:rsidRPr="00041D13" w:rsidRDefault="001432D0" w:rsidP="00746893">
            <w:pPr>
              <w:ind w:left="141"/>
              <w:rPr>
                <w:rFonts w:ascii="Arial Narrow" w:hAnsi="Arial Narrow"/>
                <w:b/>
                <w:bCs/>
              </w:rPr>
            </w:pPr>
            <w:r w:rsidRPr="00041D13">
              <w:rPr>
                <w:rFonts w:ascii="Arial Narrow" w:hAnsi="Arial Narrow"/>
                <w:b/>
                <w:bCs/>
              </w:rPr>
              <w:t xml:space="preserve"> </w:t>
            </w:r>
            <w:r w:rsidRPr="00041D13">
              <w:rPr>
                <w:rFonts w:ascii="Arial Narrow" w:hAnsi="Arial Narrow" w:cstheme="minorHAnsi"/>
                <w:b/>
                <w:bCs/>
              </w:rPr>
              <w:t xml:space="preserve">ul.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ulica_budowy </w:instrText>
            </w:r>
            <w:r w:rsidRPr="00041D13">
              <w:rPr>
                <w:rFonts w:ascii="Arial Narrow" w:hAnsi="Arial Narrow" w:cstheme="minorHAnsi"/>
                <w:b/>
                <w:bCs/>
              </w:rPr>
              <w:fldChar w:fldCharType="separate"/>
            </w:r>
            <w:r w:rsidR="008E229F" w:rsidRPr="008402A2">
              <w:rPr>
                <w:rFonts w:ascii="Arial Narrow" w:hAnsi="Arial Narrow" w:cstheme="minorHAnsi"/>
                <w:b/>
                <w:bCs/>
                <w:noProof/>
              </w:rPr>
              <w:t>Hallera</w:t>
            </w:r>
            <w:r w:rsidRPr="00041D13">
              <w:rPr>
                <w:rFonts w:ascii="Arial Narrow" w:hAnsi="Arial Narrow" w:cstheme="minorHAnsi"/>
                <w:b/>
                <w:bCs/>
              </w:rPr>
              <w:fldChar w:fldCharType="end"/>
            </w:r>
            <w:r w:rsidRPr="00041D13">
              <w:rPr>
                <w:rFonts w:ascii="Arial Narrow" w:hAnsi="Arial Narrow" w:cstheme="minorHAnsi"/>
                <w:b/>
                <w:bCs/>
              </w:rPr>
              <w:t xml:space="preserve">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nr_budowy </w:instrText>
            </w:r>
            <w:r w:rsidRPr="00041D13">
              <w:rPr>
                <w:rFonts w:ascii="Arial Narrow" w:hAnsi="Arial Narrow" w:cstheme="minorHAnsi"/>
                <w:b/>
                <w:bCs/>
              </w:rPr>
              <w:fldChar w:fldCharType="separate"/>
            </w:r>
            <w:r w:rsidR="008E229F" w:rsidRPr="008402A2">
              <w:rPr>
                <w:rFonts w:ascii="Arial Narrow" w:hAnsi="Arial Narrow" w:cstheme="minorHAnsi"/>
                <w:b/>
                <w:bCs/>
                <w:noProof/>
              </w:rPr>
              <w:t>17A</w:t>
            </w:r>
            <w:r w:rsidRPr="00041D13">
              <w:rPr>
                <w:rFonts w:ascii="Arial Narrow" w:hAnsi="Arial Narrow" w:cstheme="minorHAnsi"/>
                <w:b/>
                <w:bCs/>
              </w:rPr>
              <w:fldChar w:fldCharType="end"/>
            </w:r>
          </w:p>
          <w:p w14:paraId="198DC3FC" w14:textId="2AF3F331" w:rsidR="002818A1" w:rsidRPr="00041D13" w:rsidRDefault="001432D0" w:rsidP="00746893">
            <w:pPr>
              <w:ind w:left="141"/>
              <w:rPr>
                <w:rFonts w:ascii="Arial Narrow" w:hAnsi="Arial Narrow"/>
              </w:rPr>
            </w:pPr>
            <w:r w:rsidRPr="00041D13">
              <w:rPr>
                <w:rFonts w:ascii="Arial Narrow" w:hAnsi="Arial Narrow"/>
                <w:b/>
                <w:bCs/>
              </w:rPr>
              <w:t xml:space="preserve"> Kategoria obiektu budowlanego: </w:t>
            </w:r>
            <w:r w:rsidRPr="00041D13">
              <w:rPr>
                <w:rFonts w:ascii="Arial Narrow" w:hAnsi="Arial Narrow"/>
                <w:b/>
                <w:bCs/>
              </w:rPr>
              <w:fldChar w:fldCharType="begin"/>
            </w:r>
            <w:r w:rsidRPr="00041D13">
              <w:rPr>
                <w:rFonts w:ascii="Arial Narrow" w:hAnsi="Arial Narrow"/>
                <w:b/>
                <w:bCs/>
              </w:rPr>
              <w:instrText xml:space="preserve"> MERGEFIELD Kategoria_obiektu_budowlanego </w:instrText>
            </w:r>
            <w:r w:rsidRPr="00041D13">
              <w:rPr>
                <w:rFonts w:ascii="Arial Narrow" w:hAnsi="Arial Narrow"/>
                <w:b/>
                <w:bCs/>
              </w:rPr>
              <w:fldChar w:fldCharType="separate"/>
            </w:r>
            <w:r w:rsidR="008E229F" w:rsidRPr="008402A2">
              <w:rPr>
                <w:rFonts w:ascii="Arial Narrow" w:hAnsi="Arial Narrow"/>
                <w:b/>
                <w:bCs/>
                <w:noProof/>
              </w:rPr>
              <w:t>IX</w:t>
            </w:r>
            <w:r w:rsidRPr="00041D13">
              <w:rPr>
                <w:rFonts w:ascii="Arial Narrow" w:hAnsi="Arial Narrow"/>
                <w:b/>
                <w:bCs/>
              </w:rPr>
              <w:fldChar w:fldCharType="end"/>
            </w:r>
          </w:p>
        </w:tc>
      </w:tr>
      <w:tr w:rsidR="002818A1" w:rsidRPr="00041D13" w14:paraId="637B231B" w14:textId="77777777" w:rsidTr="00EC6352">
        <w:trPr>
          <w:trHeight w:val="874"/>
        </w:trPr>
        <w:tc>
          <w:tcPr>
            <w:tcW w:w="3119" w:type="dxa"/>
            <w:gridSpan w:val="2"/>
            <w:tcBorders>
              <w:left w:val="single" w:sz="1" w:space="0" w:color="000000"/>
              <w:bottom w:val="single" w:sz="1" w:space="0" w:color="000000"/>
            </w:tcBorders>
            <w:shd w:val="clear" w:color="auto" w:fill="auto"/>
            <w:vAlign w:val="center"/>
          </w:tcPr>
          <w:p w14:paraId="3362CA8C" w14:textId="77777777" w:rsidR="002818A1" w:rsidRPr="00041D13" w:rsidRDefault="002818A1" w:rsidP="00EC6352">
            <w:pPr>
              <w:snapToGrid w:val="0"/>
              <w:rPr>
                <w:rFonts w:ascii="Arial Narrow" w:hAnsi="Arial Narrow"/>
              </w:rPr>
            </w:pPr>
            <w:r w:rsidRPr="00041D13">
              <w:rPr>
                <w:rFonts w:ascii="Arial Narrow" w:hAnsi="Arial Narrow"/>
              </w:rPr>
              <w:t xml:space="preserve">  POZOSTAŁE DANE  </w:t>
            </w:r>
          </w:p>
          <w:p w14:paraId="700129CF" w14:textId="77777777" w:rsidR="002818A1" w:rsidRPr="00041D13" w:rsidRDefault="002818A1" w:rsidP="00EC6352">
            <w:pPr>
              <w:snapToGrid w:val="0"/>
              <w:rPr>
                <w:rFonts w:ascii="Arial Narrow" w:hAnsi="Arial Narrow"/>
              </w:rPr>
            </w:pPr>
            <w:r w:rsidRPr="00041D13">
              <w:rPr>
                <w:rFonts w:ascii="Arial Narrow" w:hAnsi="Arial Narrow"/>
              </w:rPr>
              <w:t xml:space="preserve">  ADRESOWE</w:t>
            </w:r>
          </w:p>
        </w:tc>
        <w:tc>
          <w:tcPr>
            <w:tcW w:w="6536" w:type="dxa"/>
            <w:gridSpan w:val="4"/>
            <w:tcBorders>
              <w:left w:val="single" w:sz="1" w:space="0" w:color="000000"/>
              <w:bottom w:val="single" w:sz="1" w:space="0" w:color="000000"/>
              <w:right w:val="single" w:sz="1" w:space="0" w:color="000000"/>
            </w:tcBorders>
            <w:shd w:val="clear" w:color="auto" w:fill="auto"/>
            <w:vAlign w:val="center"/>
          </w:tcPr>
          <w:p w14:paraId="25A22F16" w14:textId="2B97840A" w:rsidR="00CA7BC7" w:rsidRPr="00041D13" w:rsidRDefault="002818A1" w:rsidP="00746893">
            <w:pPr>
              <w:ind w:left="141"/>
              <w:rPr>
                <w:rFonts w:ascii="Arial Narrow" w:hAnsi="Arial Narrow"/>
              </w:rPr>
            </w:pPr>
            <w:r w:rsidRPr="00041D13">
              <w:rPr>
                <w:rFonts w:ascii="Arial Narrow" w:hAnsi="Arial Narrow"/>
                <w:b/>
                <w:bCs/>
              </w:rPr>
              <w:t xml:space="preserve"> </w:t>
            </w:r>
            <w:r w:rsidR="00CA7BC7" w:rsidRPr="00041D13">
              <w:rPr>
                <w:rFonts w:ascii="Arial Narrow" w:hAnsi="Arial Narrow"/>
                <w:b/>
                <w:bCs/>
              </w:rPr>
              <w:t>N</w:t>
            </w:r>
            <w:r w:rsidR="00CA7BC7" w:rsidRPr="00041D13">
              <w:rPr>
                <w:rFonts w:ascii="Arial Narrow" w:hAnsi="Arial Narrow"/>
                <w:b/>
                <w:bCs/>
                <w:color w:val="000000"/>
              </w:rPr>
              <w:t>azwa jednostki ewidencyjnej:</w:t>
            </w:r>
            <w:r w:rsidR="00CA7BC7" w:rsidRPr="00041D13">
              <w:rPr>
                <w:rFonts w:ascii="Arial Narrow" w:hAnsi="Arial Narrow"/>
                <w:b/>
                <w:bCs/>
              </w:rPr>
              <w:t xml:space="preserve"> </w:t>
            </w:r>
            <w:r w:rsidR="00CA7BC7" w:rsidRPr="00041D13">
              <w:rPr>
                <w:rFonts w:ascii="Arial Narrow" w:hAnsi="Arial Narrow" w:cstheme="minorHAnsi"/>
                <w:b/>
                <w:bCs/>
              </w:rPr>
              <w:fldChar w:fldCharType="begin"/>
            </w:r>
            <w:r w:rsidR="00CA7BC7" w:rsidRPr="00041D13">
              <w:rPr>
                <w:rFonts w:ascii="Arial Narrow" w:hAnsi="Arial Narrow" w:cstheme="minorHAnsi"/>
                <w:b/>
                <w:bCs/>
              </w:rPr>
              <w:instrText xml:space="preserve"> MERGEFIELD Jednosta_ewidencyjna </w:instrText>
            </w:r>
            <w:r w:rsidR="00CA7BC7" w:rsidRPr="00041D13">
              <w:rPr>
                <w:rFonts w:ascii="Arial Narrow" w:hAnsi="Arial Narrow" w:cstheme="minorHAnsi"/>
                <w:b/>
                <w:bCs/>
              </w:rPr>
              <w:fldChar w:fldCharType="separate"/>
            </w:r>
            <w:r w:rsidR="008E229F" w:rsidRPr="008402A2">
              <w:rPr>
                <w:rFonts w:ascii="Arial Narrow" w:hAnsi="Arial Narrow" w:cstheme="minorHAnsi"/>
                <w:b/>
                <w:bCs/>
                <w:noProof/>
              </w:rPr>
              <w:t>Chełmża</w:t>
            </w:r>
            <w:r w:rsidR="00CA7BC7" w:rsidRPr="00041D13">
              <w:rPr>
                <w:rFonts w:ascii="Arial Narrow" w:hAnsi="Arial Narrow" w:cstheme="minorHAnsi"/>
                <w:b/>
                <w:bCs/>
              </w:rPr>
              <w:fldChar w:fldCharType="end"/>
            </w:r>
          </w:p>
          <w:p w14:paraId="59F537DB" w14:textId="2FFDE982" w:rsidR="00CA7BC7" w:rsidRPr="00041D13" w:rsidRDefault="00CA7BC7" w:rsidP="00746893">
            <w:pPr>
              <w:ind w:left="141"/>
              <w:rPr>
                <w:rFonts w:ascii="Arial Narrow" w:hAnsi="Arial Narrow"/>
              </w:rPr>
            </w:pPr>
            <w:r w:rsidRPr="00041D13">
              <w:rPr>
                <w:rFonts w:ascii="Arial Narrow" w:hAnsi="Arial Narrow"/>
                <w:b/>
                <w:bCs/>
                <w:color w:val="000000"/>
              </w:rPr>
              <w:t xml:space="preserve"> Nazwa i numer obrębu ewidencyjnego: </w:t>
            </w:r>
            <w:r w:rsidRPr="00041D13">
              <w:rPr>
                <w:rFonts w:ascii="Arial Narrow" w:hAnsi="Arial Narrow"/>
                <w:b/>
                <w:bCs/>
              </w:rPr>
              <w:fldChar w:fldCharType="begin"/>
            </w:r>
            <w:r w:rsidRPr="00041D13">
              <w:rPr>
                <w:rFonts w:ascii="Arial Narrow" w:hAnsi="Arial Narrow"/>
                <w:b/>
                <w:bCs/>
              </w:rPr>
              <w:instrText xml:space="preserve"> MERGEFIELD Obręb_i_nr_ewidencyjny </w:instrText>
            </w:r>
            <w:r w:rsidRPr="00041D13">
              <w:rPr>
                <w:rFonts w:ascii="Arial Narrow" w:hAnsi="Arial Narrow"/>
                <w:b/>
                <w:bCs/>
              </w:rPr>
              <w:fldChar w:fldCharType="separate"/>
            </w:r>
            <w:r w:rsidR="008E229F" w:rsidRPr="008402A2">
              <w:rPr>
                <w:rFonts w:ascii="Arial Narrow" w:hAnsi="Arial Narrow"/>
                <w:b/>
                <w:bCs/>
                <w:noProof/>
              </w:rPr>
              <w:t>Obręb 03</w:t>
            </w:r>
            <w:r w:rsidRPr="00041D13">
              <w:rPr>
                <w:rFonts w:ascii="Arial Narrow" w:hAnsi="Arial Narrow"/>
                <w:b/>
                <w:bCs/>
              </w:rPr>
              <w:fldChar w:fldCharType="end"/>
            </w:r>
          </w:p>
          <w:p w14:paraId="2F6CB6BC" w14:textId="1ADF2038" w:rsidR="00CA7BC7" w:rsidRPr="00041D13" w:rsidRDefault="00CA7BC7" w:rsidP="00746893">
            <w:pPr>
              <w:ind w:left="141"/>
              <w:rPr>
                <w:rFonts w:ascii="Arial Narrow" w:hAnsi="Arial Narrow"/>
                <w:b/>
                <w:bCs/>
              </w:rPr>
            </w:pPr>
            <w:r w:rsidRPr="00041D13">
              <w:rPr>
                <w:rFonts w:ascii="Arial Narrow" w:hAnsi="Arial Narrow"/>
                <w:b/>
                <w:bCs/>
                <w:color w:val="000000"/>
              </w:rPr>
              <w:t xml:space="preserve"> Numery działek ewidencyjnych:</w:t>
            </w:r>
            <w:r w:rsidRPr="00041D13">
              <w:rPr>
                <w:rFonts w:ascii="Arial Narrow" w:hAnsi="Arial Narrow"/>
                <w:b/>
                <w:bCs/>
              </w:rPr>
              <w:t xml:space="preserve"> </w:t>
            </w:r>
            <w:r w:rsidRPr="00041D13">
              <w:rPr>
                <w:rFonts w:ascii="Arial Narrow" w:hAnsi="Arial Narrow"/>
                <w:b/>
                <w:bCs/>
              </w:rPr>
              <w:fldChar w:fldCharType="begin"/>
            </w:r>
            <w:r w:rsidRPr="00041D13">
              <w:rPr>
                <w:rFonts w:ascii="Arial Narrow" w:hAnsi="Arial Narrow"/>
                <w:b/>
                <w:bCs/>
              </w:rPr>
              <w:instrText xml:space="preserve"> MERGEFIELD Nr_działki </w:instrText>
            </w:r>
            <w:r w:rsidRPr="00041D13">
              <w:rPr>
                <w:rFonts w:ascii="Arial Narrow" w:hAnsi="Arial Narrow"/>
                <w:b/>
                <w:bCs/>
              </w:rPr>
              <w:fldChar w:fldCharType="separate"/>
            </w:r>
            <w:r w:rsidR="008E229F" w:rsidRPr="008402A2">
              <w:rPr>
                <w:rFonts w:ascii="Arial Narrow" w:hAnsi="Arial Narrow"/>
                <w:b/>
                <w:bCs/>
                <w:noProof/>
              </w:rPr>
              <w:t>46/2, 54/8, 54/9, 46/3</w:t>
            </w:r>
            <w:r w:rsidRPr="00041D13">
              <w:rPr>
                <w:rFonts w:ascii="Arial Narrow" w:hAnsi="Arial Narrow"/>
                <w:b/>
                <w:bCs/>
              </w:rPr>
              <w:fldChar w:fldCharType="end"/>
            </w:r>
          </w:p>
          <w:p w14:paraId="6EB2FC04" w14:textId="323B4C1B" w:rsidR="002818A1" w:rsidRPr="00041D13" w:rsidRDefault="00CA7BC7" w:rsidP="00746893">
            <w:pPr>
              <w:ind w:left="141"/>
              <w:rPr>
                <w:rFonts w:ascii="Arial Narrow" w:hAnsi="Arial Narrow"/>
                <w:b/>
                <w:bCs/>
              </w:rPr>
            </w:pPr>
            <w:r w:rsidRPr="00041D13">
              <w:rPr>
                <w:rFonts w:ascii="Arial Narrow" w:hAnsi="Arial Narrow"/>
                <w:b/>
                <w:bCs/>
              </w:rPr>
              <w:t xml:space="preserve"> Identyfikator działki : </w:t>
            </w:r>
            <w:r w:rsidRPr="00041D13">
              <w:rPr>
                <w:rFonts w:ascii="Arial Narrow" w:hAnsi="Arial Narrow"/>
                <w:b/>
                <w:bCs/>
              </w:rPr>
              <w:fldChar w:fldCharType="begin"/>
            </w:r>
            <w:r w:rsidRPr="00041D13">
              <w:rPr>
                <w:rFonts w:ascii="Arial Narrow" w:hAnsi="Arial Narrow"/>
                <w:b/>
                <w:bCs/>
              </w:rPr>
              <w:instrText xml:space="preserve"> MERGEFIELD Identyfikator_działki </w:instrText>
            </w:r>
            <w:r w:rsidRPr="00041D13">
              <w:rPr>
                <w:rFonts w:ascii="Arial Narrow" w:hAnsi="Arial Narrow"/>
                <w:b/>
                <w:bCs/>
              </w:rPr>
              <w:fldChar w:fldCharType="separate"/>
            </w:r>
            <w:r w:rsidR="008E229F" w:rsidRPr="008402A2">
              <w:rPr>
                <w:rFonts w:ascii="Arial Narrow" w:hAnsi="Arial Narrow"/>
                <w:b/>
                <w:bCs/>
                <w:noProof/>
              </w:rPr>
              <w:t>041501_1.0003.46/2; 041501_1.0003.54/8; 041501_1.0003.54/9; 041501_1.0003.46/3</w:t>
            </w:r>
            <w:r w:rsidRPr="00041D13">
              <w:rPr>
                <w:rFonts w:ascii="Arial Narrow" w:hAnsi="Arial Narrow"/>
                <w:b/>
                <w:bCs/>
              </w:rPr>
              <w:fldChar w:fldCharType="end"/>
            </w:r>
          </w:p>
        </w:tc>
      </w:tr>
      <w:tr w:rsidR="002818A1" w:rsidRPr="00041D13" w14:paraId="1972948F" w14:textId="77777777" w:rsidTr="00EC6352">
        <w:trPr>
          <w:trHeight w:val="1004"/>
        </w:trPr>
        <w:tc>
          <w:tcPr>
            <w:tcW w:w="1418" w:type="dxa"/>
            <w:tcBorders>
              <w:left w:val="single" w:sz="1" w:space="0" w:color="000000"/>
              <w:bottom w:val="single" w:sz="4" w:space="0" w:color="auto"/>
            </w:tcBorders>
            <w:shd w:val="clear" w:color="auto" w:fill="CCCCCC"/>
            <w:vAlign w:val="center"/>
          </w:tcPr>
          <w:p w14:paraId="05FEB42E" w14:textId="77777777" w:rsidR="002818A1" w:rsidRPr="00041D13" w:rsidRDefault="002818A1" w:rsidP="00EC6352">
            <w:pPr>
              <w:snapToGrid w:val="0"/>
              <w:jc w:val="center"/>
              <w:rPr>
                <w:rFonts w:ascii="Arial Narrow" w:hAnsi="Arial Narrow"/>
                <w:b/>
                <w:bCs/>
              </w:rPr>
            </w:pPr>
          </w:p>
          <w:p w14:paraId="1752F55F" w14:textId="77777777" w:rsidR="002818A1" w:rsidRPr="00041D13" w:rsidRDefault="002818A1" w:rsidP="00EC6352">
            <w:pPr>
              <w:snapToGrid w:val="0"/>
              <w:jc w:val="center"/>
              <w:rPr>
                <w:rFonts w:ascii="Arial Narrow" w:hAnsi="Arial Narrow"/>
              </w:rPr>
            </w:pPr>
            <w:r w:rsidRPr="00041D13">
              <w:rPr>
                <w:rFonts w:ascii="Arial Narrow" w:hAnsi="Arial Narrow"/>
              </w:rPr>
              <w:t>ZESPÓŁ AUTORSKI</w:t>
            </w:r>
          </w:p>
          <w:p w14:paraId="649BFAE0" w14:textId="77777777" w:rsidR="002818A1" w:rsidRPr="00041D13" w:rsidRDefault="002818A1" w:rsidP="00EC6352">
            <w:pPr>
              <w:snapToGrid w:val="0"/>
              <w:jc w:val="center"/>
              <w:rPr>
                <w:rFonts w:ascii="Arial Narrow" w:hAnsi="Arial Narrow"/>
              </w:rPr>
            </w:pPr>
          </w:p>
        </w:tc>
        <w:tc>
          <w:tcPr>
            <w:tcW w:w="1701" w:type="dxa"/>
            <w:tcBorders>
              <w:left w:val="single" w:sz="1" w:space="0" w:color="000000"/>
              <w:bottom w:val="single" w:sz="4" w:space="0" w:color="auto"/>
            </w:tcBorders>
            <w:shd w:val="clear" w:color="auto" w:fill="CCCCCC"/>
            <w:vAlign w:val="center"/>
          </w:tcPr>
          <w:p w14:paraId="4EF45A83" w14:textId="77777777" w:rsidR="002818A1" w:rsidRPr="00041D13" w:rsidRDefault="002818A1" w:rsidP="00EC6352">
            <w:pPr>
              <w:pStyle w:val="Nagwek3"/>
              <w:tabs>
                <w:tab w:val="left" w:pos="0"/>
              </w:tabs>
              <w:snapToGrid w:val="0"/>
              <w:rPr>
                <w:rFonts w:ascii="Arial Narrow" w:hAnsi="Arial Narrow"/>
                <w:sz w:val="20"/>
              </w:rPr>
            </w:pPr>
            <w:r w:rsidRPr="00041D13">
              <w:rPr>
                <w:rFonts w:ascii="Arial Narrow" w:hAnsi="Arial Narrow"/>
                <w:sz w:val="20"/>
              </w:rPr>
              <w:t>IMIĘ I NAZWISKO</w:t>
            </w:r>
          </w:p>
        </w:tc>
        <w:tc>
          <w:tcPr>
            <w:tcW w:w="3261" w:type="dxa"/>
            <w:tcBorders>
              <w:left w:val="single" w:sz="1" w:space="0" w:color="000000"/>
              <w:bottom w:val="single" w:sz="4" w:space="0" w:color="auto"/>
            </w:tcBorders>
            <w:shd w:val="clear" w:color="auto" w:fill="CCCCCC"/>
            <w:vAlign w:val="center"/>
          </w:tcPr>
          <w:p w14:paraId="0F412617" w14:textId="77777777" w:rsidR="002818A1" w:rsidRPr="00041D13" w:rsidRDefault="002818A1" w:rsidP="00EC6352">
            <w:pPr>
              <w:snapToGrid w:val="0"/>
              <w:jc w:val="center"/>
              <w:rPr>
                <w:rFonts w:ascii="Arial Narrow" w:hAnsi="Arial Narrow"/>
              </w:rPr>
            </w:pPr>
            <w:r w:rsidRPr="00041D13">
              <w:rPr>
                <w:rFonts w:ascii="Arial Narrow" w:hAnsi="Arial Narrow"/>
              </w:rPr>
              <w:t>SPECJALNOŚĆ I NUMER</w:t>
            </w:r>
          </w:p>
          <w:p w14:paraId="515EF34E" w14:textId="77777777" w:rsidR="002818A1" w:rsidRPr="00041D13" w:rsidRDefault="002818A1" w:rsidP="00EC6352">
            <w:pPr>
              <w:pStyle w:val="Nagwek4"/>
              <w:tabs>
                <w:tab w:val="left" w:pos="0"/>
              </w:tabs>
              <w:jc w:val="center"/>
              <w:rPr>
                <w:rFonts w:ascii="Arial Narrow" w:hAnsi="Arial Narrow"/>
              </w:rPr>
            </w:pPr>
            <w:r w:rsidRPr="00041D13">
              <w:rPr>
                <w:rFonts w:ascii="Arial Narrow" w:hAnsi="Arial Narrow"/>
                <w:b w:val="0"/>
              </w:rPr>
              <w:t>UPRAWNIEŃ BUDOWLANYCH</w:t>
            </w:r>
          </w:p>
        </w:tc>
        <w:tc>
          <w:tcPr>
            <w:tcW w:w="1275" w:type="dxa"/>
            <w:tcBorders>
              <w:left w:val="single" w:sz="1" w:space="0" w:color="000000"/>
              <w:bottom w:val="single" w:sz="4" w:space="0" w:color="auto"/>
            </w:tcBorders>
            <w:shd w:val="clear" w:color="auto" w:fill="CCCCCC"/>
            <w:vAlign w:val="center"/>
          </w:tcPr>
          <w:p w14:paraId="42A8E4F5" w14:textId="77777777" w:rsidR="002818A1" w:rsidRPr="00041D13" w:rsidRDefault="002818A1" w:rsidP="00EC6352">
            <w:pPr>
              <w:pStyle w:val="Nagwek5"/>
              <w:tabs>
                <w:tab w:val="left" w:pos="0"/>
              </w:tabs>
              <w:ind w:firstLine="0"/>
              <w:rPr>
                <w:rFonts w:ascii="Arial Narrow" w:hAnsi="Arial Narrow"/>
                <w:sz w:val="20"/>
              </w:rPr>
            </w:pPr>
            <w:r w:rsidRPr="00041D13">
              <w:rPr>
                <w:rFonts w:ascii="Arial Narrow" w:hAnsi="Arial Narrow"/>
                <w:sz w:val="20"/>
              </w:rPr>
              <w:t>ZAKRES OPRACOWANIA</w:t>
            </w:r>
          </w:p>
        </w:tc>
        <w:tc>
          <w:tcPr>
            <w:tcW w:w="1274" w:type="dxa"/>
            <w:tcBorders>
              <w:left w:val="single" w:sz="1" w:space="0" w:color="000000"/>
              <w:bottom w:val="single" w:sz="4" w:space="0" w:color="auto"/>
            </w:tcBorders>
            <w:shd w:val="clear" w:color="auto" w:fill="CCCCCC"/>
            <w:vAlign w:val="center"/>
          </w:tcPr>
          <w:p w14:paraId="64645AE0" w14:textId="77777777" w:rsidR="002818A1" w:rsidRPr="00041D13" w:rsidRDefault="002818A1" w:rsidP="00EC6352">
            <w:pPr>
              <w:pStyle w:val="Nagwek5"/>
              <w:tabs>
                <w:tab w:val="left" w:pos="0"/>
              </w:tabs>
              <w:snapToGrid w:val="0"/>
              <w:ind w:firstLine="0"/>
              <w:rPr>
                <w:rFonts w:ascii="Arial Narrow" w:hAnsi="Arial Narrow"/>
                <w:sz w:val="20"/>
              </w:rPr>
            </w:pPr>
          </w:p>
          <w:p w14:paraId="78FF3556" w14:textId="77777777" w:rsidR="002818A1" w:rsidRPr="00041D13" w:rsidRDefault="002818A1" w:rsidP="00EC6352">
            <w:pPr>
              <w:pStyle w:val="Nagwek5"/>
              <w:tabs>
                <w:tab w:val="left" w:pos="0"/>
              </w:tabs>
              <w:ind w:firstLine="0"/>
              <w:rPr>
                <w:rFonts w:ascii="Arial Narrow" w:hAnsi="Arial Narrow"/>
                <w:sz w:val="20"/>
              </w:rPr>
            </w:pPr>
          </w:p>
          <w:p w14:paraId="71AE2F02" w14:textId="77777777" w:rsidR="002818A1" w:rsidRPr="00041D13" w:rsidRDefault="002818A1" w:rsidP="00EC6352">
            <w:pPr>
              <w:pStyle w:val="Nagwek5"/>
              <w:tabs>
                <w:tab w:val="left" w:pos="0"/>
              </w:tabs>
              <w:ind w:firstLine="0"/>
              <w:rPr>
                <w:rFonts w:ascii="Arial Narrow" w:hAnsi="Arial Narrow"/>
                <w:sz w:val="20"/>
              </w:rPr>
            </w:pPr>
            <w:r w:rsidRPr="00041D13">
              <w:rPr>
                <w:rFonts w:ascii="Arial Narrow" w:hAnsi="Arial Narrow"/>
                <w:sz w:val="20"/>
              </w:rPr>
              <w:t>DATA</w:t>
            </w:r>
          </w:p>
          <w:p w14:paraId="424E48DA" w14:textId="77777777" w:rsidR="002818A1" w:rsidRPr="00041D13" w:rsidRDefault="002818A1" w:rsidP="00EC6352">
            <w:pPr>
              <w:jc w:val="center"/>
              <w:rPr>
                <w:rFonts w:ascii="Arial Narrow" w:hAnsi="Arial Narrow"/>
              </w:rPr>
            </w:pPr>
            <w:r w:rsidRPr="00041D13">
              <w:rPr>
                <w:rFonts w:ascii="Arial Narrow" w:hAnsi="Arial Narrow"/>
              </w:rPr>
              <w:t>OPRACOWANIA</w:t>
            </w:r>
          </w:p>
          <w:p w14:paraId="504DA70A" w14:textId="77777777" w:rsidR="002818A1" w:rsidRPr="00041D13" w:rsidRDefault="002818A1" w:rsidP="00EC6352">
            <w:pPr>
              <w:tabs>
                <w:tab w:val="left" w:pos="0"/>
              </w:tabs>
              <w:jc w:val="center"/>
              <w:rPr>
                <w:rFonts w:ascii="Arial Narrow" w:hAnsi="Arial Narrow"/>
              </w:rPr>
            </w:pPr>
          </w:p>
          <w:p w14:paraId="4E0E0E49" w14:textId="77777777" w:rsidR="002818A1" w:rsidRPr="00041D13" w:rsidRDefault="002818A1" w:rsidP="00EC6352">
            <w:pPr>
              <w:jc w:val="center"/>
              <w:rPr>
                <w:rFonts w:ascii="Arial Narrow" w:hAnsi="Arial Narrow"/>
              </w:rPr>
            </w:pPr>
          </w:p>
        </w:tc>
        <w:tc>
          <w:tcPr>
            <w:tcW w:w="726" w:type="dxa"/>
            <w:tcBorders>
              <w:left w:val="single" w:sz="1" w:space="0" w:color="000000"/>
              <w:bottom w:val="single" w:sz="4" w:space="0" w:color="auto"/>
              <w:right w:val="single" w:sz="1" w:space="0" w:color="000000"/>
            </w:tcBorders>
            <w:shd w:val="clear" w:color="auto" w:fill="CCCCCC"/>
            <w:vAlign w:val="center"/>
          </w:tcPr>
          <w:p w14:paraId="0C46F6B1" w14:textId="77777777" w:rsidR="002818A1" w:rsidRPr="00041D13" w:rsidRDefault="002818A1" w:rsidP="00EC6352">
            <w:pPr>
              <w:pStyle w:val="Nagwek5"/>
              <w:tabs>
                <w:tab w:val="left" w:pos="0"/>
              </w:tabs>
              <w:ind w:firstLine="0"/>
              <w:rPr>
                <w:rFonts w:ascii="Arial Narrow" w:hAnsi="Arial Narrow"/>
                <w:sz w:val="20"/>
              </w:rPr>
            </w:pPr>
            <w:r w:rsidRPr="00041D13">
              <w:rPr>
                <w:rFonts w:ascii="Arial Narrow" w:hAnsi="Arial Narrow"/>
                <w:sz w:val="20"/>
              </w:rPr>
              <w:t>PODPIS</w:t>
            </w:r>
          </w:p>
        </w:tc>
      </w:tr>
      <w:tr w:rsidR="002818A1" w:rsidRPr="00041D13" w14:paraId="77AC6B2B" w14:textId="77777777" w:rsidTr="00EC6352">
        <w:trPr>
          <w:trHeight w:val="1004"/>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BB9E486" w14:textId="77777777" w:rsidR="002818A1" w:rsidRPr="00041D13" w:rsidRDefault="002818A1" w:rsidP="00EC6352">
            <w:pPr>
              <w:snapToGrid w:val="0"/>
              <w:jc w:val="center"/>
              <w:rPr>
                <w:rFonts w:ascii="Arial Narrow" w:hAnsi="Arial Narrow"/>
                <w:b/>
                <w:bCs/>
              </w:rPr>
            </w:pPr>
          </w:p>
          <w:p w14:paraId="0580D9D3" w14:textId="77777777" w:rsidR="002818A1" w:rsidRPr="00041D13" w:rsidRDefault="002818A1" w:rsidP="00EC6352">
            <w:pPr>
              <w:snapToGrid w:val="0"/>
              <w:jc w:val="center"/>
              <w:rPr>
                <w:rFonts w:ascii="Arial Narrow" w:hAnsi="Arial Narrow"/>
                <w:b/>
                <w:bCs/>
              </w:rPr>
            </w:pPr>
          </w:p>
          <w:p w14:paraId="3B3131C5" w14:textId="77777777" w:rsidR="002818A1" w:rsidRPr="00041D13" w:rsidRDefault="002818A1" w:rsidP="00EC6352">
            <w:pPr>
              <w:snapToGrid w:val="0"/>
              <w:jc w:val="center"/>
              <w:rPr>
                <w:rFonts w:ascii="Arial Narrow" w:hAnsi="Arial Narrow"/>
              </w:rPr>
            </w:pPr>
            <w:r w:rsidRPr="00041D13">
              <w:rPr>
                <w:rFonts w:ascii="Arial Narrow" w:hAnsi="Arial Narrow"/>
                <w:b/>
                <w:bCs/>
              </w:rPr>
              <w:t>PROJEKTANT</w:t>
            </w:r>
          </w:p>
          <w:p w14:paraId="694F1C4B" w14:textId="77777777" w:rsidR="002818A1" w:rsidRPr="00041D13" w:rsidRDefault="002818A1" w:rsidP="00EC6352">
            <w:pPr>
              <w:snapToGrid w:val="0"/>
              <w:jc w:val="center"/>
              <w:rPr>
                <w:rFonts w:ascii="Arial Narrow" w:hAnsi="Arial Narrow"/>
              </w:rPr>
            </w:pPr>
          </w:p>
          <w:p w14:paraId="1AFD5F43" w14:textId="77777777" w:rsidR="002818A1" w:rsidRPr="00041D13" w:rsidRDefault="002818A1" w:rsidP="00EC6352">
            <w:pPr>
              <w:jc w:val="center"/>
              <w:rPr>
                <w:rFonts w:ascii="Arial Narrow" w:hAnsi="Arial Narrow"/>
                <w:b/>
                <w:bCs/>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053C440B" w14:textId="77777777" w:rsidR="002818A1" w:rsidRPr="00041D13" w:rsidRDefault="002818A1" w:rsidP="00EC6352">
            <w:pPr>
              <w:snapToGrid w:val="0"/>
              <w:jc w:val="center"/>
              <w:rPr>
                <w:rFonts w:ascii="Arial Narrow" w:hAnsi="Arial Narrow"/>
              </w:rPr>
            </w:pPr>
            <w:r w:rsidRPr="00041D13">
              <w:rPr>
                <w:rFonts w:ascii="Arial Narrow" w:hAnsi="Arial Narrow"/>
                <w:b/>
                <w:bCs/>
              </w:rPr>
              <w:t>mgr inż.</w:t>
            </w:r>
          </w:p>
          <w:p w14:paraId="740AFE09" w14:textId="77777777" w:rsidR="002818A1" w:rsidRPr="00041D13" w:rsidRDefault="002818A1" w:rsidP="00EC6352">
            <w:pPr>
              <w:snapToGrid w:val="0"/>
              <w:jc w:val="center"/>
              <w:rPr>
                <w:rFonts w:ascii="Arial Narrow" w:hAnsi="Arial Narrow"/>
              </w:rPr>
            </w:pPr>
            <w:r w:rsidRPr="00041D13">
              <w:rPr>
                <w:rFonts w:ascii="Arial Narrow" w:hAnsi="Arial Narrow"/>
                <w:b/>
                <w:bCs/>
              </w:rPr>
              <w:t>Marcin Sadowski</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64C08745" w14:textId="77777777" w:rsidR="002818A1" w:rsidRPr="00041D13" w:rsidRDefault="002818A1" w:rsidP="00EC6352">
            <w:pPr>
              <w:snapToGrid w:val="0"/>
              <w:jc w:val="center"/>
              <w:rPr>
                <w:rFonts w:ascii="Arial Narrow" w:hAnsi="Arial Narrow"/>
                <w:b/>
                <w:bCs/>
                <w:sz w:val="16"/>
              </w:rPr>
            </w:pPr>
            <w:r w:rsidRPr="00041D13">
              <w:rPr>
                <w:rFonts w:ascii="Arial Narrow" w:hAnsi="Arial Narrow"/>
                <w:b/>
                <w:bCs/>
                <w:sz w:val="16"/>
              </w:rPr>
              <w:t>do projektowania bez ograniczeń w specjalności instalacyjnej w zakresie sieci, instalacji i urządzeń cieplnych, wentylacyjnych, gazowych, wodociągowych i kanalizacyjnych</w:t>
            </w:r>
          </w:p>
          <w:p w14:paraId="5C3D7D31" w14:textId="31B6232D" w:rsidR="002818A1" w:rsidRPr="00041D13" w:rsidRDefault="002818A1" w:rsidP="00CA7BC7">
            <w:pPr>
              <w:snapToGrid w:val="0"/>
              <w:jc w:val="center"/>
              <w:rPr>
                <w:rFonts w:ascii="Arial Narrow" w:hAnsi="Arial Narrow"/>
                <w:b/>
                <w:bCs/>
                <w:sz w:val="16"/>
              </w:rPr>
            </w:pPr>
            <w:r w:rsidRPr="00041D13">
              <w:rPr>
                <w:rFonts w:ascii="Arial Narrow" w:hAnsi="Arial Narrow"/>
                <w:b/>
                <w:bCs/>
                <w:sz w:val="16"/>
              </w:rPr>
              <w:t>nr WKP/0176/PWOS/18</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3DF8AF78" w14:textId="77777777" w:rsidR="002818A1" w:rsidRPr="00264B6D" w:rsidRDefault="002818A1" w:rsidP="00EC6352">
            <w:pPr>
              <w:snapToGrid w:val="0"/>
              <w:jc w:val="center"/>
              <w:rPr>
                <w:rFonts w:ascii="Arial Narrow" w:hAnsi="Arial Narrow"/>
                <w:b/>
                <w:bCs/>
              </w:rPr>
            </w:pPr>
            <w:r w:rsidRPr="00264B6D">
              <w:rPr>
                <w:rFonts w:ascii="Arial Narrow" w:hAnsi="Arial Narrow"/>
                <w:b/>
                <w:bCs/>
              </w:rPr>
              <w:t xml:space="preserve">branża </w:t>
            </w:r>
          </w:p>
          <w:p w14:paraId="0870734D" w14:textId="77777777" w:rsidR="002818A1" w:rsidRPr="00264B6D" w:rsidRDefault="002818A1" w:rsidP="00EC6352">
            <w:pPr>
              <w:snapToGrid w:val="0"/>
              <w:jc w:val="center"/>
              <w:rPr>
                <w:rFonts w:ascii="Arial Narrow" w:hAnsi="Arial Narrow"/>
              </w:rPr>
            </w:pPr>
            <w:r w:rsidRPr="00264B6D">
              <w:rPr>
                <w:rFonts w:ascii="Arial Narrow" w:hAnsi="Arial Narrow"/>
                <w:b/>
                <w:bCs/>
              </w:rPr>
              <w:t>sanitarna</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14:paraId="5D04093E" w14:textId="0D8295CD" w:rsidR="002818A1" w:rsidRPr="00041D13" w:rsidRDefault="00CA7BC7" w:rsidP="00EC6352">
            <w:pPr>
              <w:snapToGrid w:val="0"/>
              <w:jc w:val="center"/>
              <w:rPr>
                <w:rFonts w:ascii="Arial Narrow" w:hAnsi="Arial Narrow"/>
              </w:rPr>
            </w:pPr>
            <w:r w:rsidRPr="00041D13">
              <w:rPr>
                <w:rFonts w:ascii="Arial Narrow" w:hAnsi="Arial Narrow"/>
                <w:b/>
                <w:bCs/>
              </w:rPr>
              <w:fldChar w:fldCharType="begin"/>
            </w:r>
            <w:r w:rsidRPr="00041D13">
              <w:rPr>
                <w:rFonts w:ascii="Arial Narrow" w:hAnsi="Arial Narrow"/>
                <w:b/>
                <w:bCs/>
              </w:rPr>
              <w:instrText xml:space="preserve"> MERGEFIELD Data </w:instrText>
            </w:r>
            <w:r w:rsidRPr="00041D13">
              <w:rPr>
                <w:rFonts w:ascii="Arial Narrow" w:hAnsi="Arial Narrow"/>
                <w:b/>
                <w:bCs/>
              </w:rPr>
              <w:fldChar w:fldCharType="separate"/>
            </w:r>
            <w:r w:rsidR="008E229F" w:rsidRPr="008402A2">
              <w:rPr>
                <w:rFonts w:ascii="Arial Narrow" w:hAnsi="Arial Narrow"/>
                <w:b/>
                <w:bCs/>
                <w:noProof/>
              </w:rPr>
              <w:t>20.05.2025</w:t>
            </w:r>
            <w:r w:rsidRPr="00041D13">
              <w:rPr>
                <w:rFonts w:ascii="Arial Narrow" w:hAnsi="Arial Narrow"/>
                <w:b/>
                <w:bCs/>
              </w:rPr>
              <w:fldChar w:fldCharType="end"/>
            </w:r>
          </w:p>
        </w:tc>
        <w:tc>
          <w:tcPr>
            <w:tcW w:w="726" w:type="dxa"/>
            <w:tcBorders>
              <w:top w:val="single" w:sz="4" w:space="0" w:color="auto"/>
              <w:left w:val="single" w:sz="4" w:space="0" w:color="auto"/>
              <w:bottom w:val="single" w:sz="4" w:space="0" w:color="auto"/>
              <w:right w:val="single" w:sz="4" w:space="0" w:color="auto"/>
            </w:tcBorders>
            <w:shd w:val="clear" w:color="auto" w:fill="auto"/>
            <w:vAlign w:val="center"/>
          </w:tcPr>
          <w:p w14:paraId="7EE3792B" w14:textId="77777777" w:rsidR="002818A1" w:rsidRPr="00041D13" w:rsidRDefault="002818A1" w:rsidP="00EC6352">
            <w:pPr>
              <w:snapToGrid w:val="0"/>
              <w:jc w:val="center"/>
              <w:rPr>
                <w:rFonts w:ascii="Arial Narrow" w:hAnsi="Arial Narrow"/>
              </w:rPr>
            </w:pPr>
          </w:p>
        </w:tc>
      </w:tr>
      <w:tr w:rsidR="001833CD" w:rsidRPr="00041D13" w14:paraId="128B11C9" w14:textId="77777777" w:rsidTr="00EC6352">
        <w:trPr>
          <w:trHeight w:val="1004"/>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CD92601" w14:textId="3F4F81EF" w:rsidR="001833CD" w:rsidRPr="00041D13" w:rsidRDefault="001833CD" w:rsidP="001833CD">
            <w:pPr>
              <w:snapToGrid w:val="0"/>
              <w:jc w:val="center"/>
              <w:rPr>
                <w:rFonts w:ascii="Arial Narrow" w:hAnsi="Arial Narrow"/>
                <w:b/>
                <w:bCs/>
              </w:rPr>
            </w:pPr>
            <w:r w:rsidRPr="00B30F9E">
              <w:rPr>
                <w:rFonts w:ascii="Arial Narrow" w:hAnsi="Arial Narrow"/>
                <w:b/>
                <w:bCs/>
              </w:rPr>
              <w:t>SPRAWDZAJĄCY</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8388830" w14:textId="77777777" w:rsidR="001833CD" w:rsidRPr="00D36EBC" w:rsidRDefault="001833CD" w:rsidP="001833CD">
            <w:pPr>
              <w:snapToGrid w:val="0"/>
              <w:jc w:val="center"/>
              <w:rPr>
                <w:rFonts w:ascii="Arial Narrow" w:hAnsi="Arial Narrow"/>
              </w:rPr>
            </w:pPr>
            <w:r w:rsidRPr="00D36EBC">
              <w:rPr>
                <w:rFonts w:ascii="Arial Narrow" w:hAnsi="Arial Narrow"/>
                <w:b/>
                <w:bCs/>
              </w:rPr>
              <w:t>mgr inż.</w:t>
            </w:r>
          </w:p>
          <w:p w14:paraId="1193DC24" w14:textId="5BCD7586" w:rsidR="001833CD" w:rsidRPr="00041D13" w:rsidRDefault="001833CD" w:rsidP="001833CD">
            <w:pPr>
              <w:snapToGrid w:val="0"/>
              <w:jc w:val="center"/>
              <w:rPr>
                <w:rFonts w:ascii="Arial Narrow" w:hAnsi="Arial Narrow"/>
                <w:b/>
                <w:bCs/>
              </w:rPr>
            </w:pPr>
            <w:r w:rsidRPr="00B30F9E">
              <w:rPr>
                <w:rFonts w:ascii="Arial Narrow" w:hAnsi="Arial Narrow"/>
                <w:b/>
                <w:bCs/>
              </w:rPr>
              <w:t>Jakub Jagodziński</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74227895" w14:textId="77777777" w:rsidR="001833CD" w:rsidRDefault="001833CD" w:rsidP="001833CD">
            <w:pPr>
              <w:snapToGrid w:val="0"/>
              <w:jc w:val="center"/>
              <w:rPr>
                <w:rFonts w:ascii="Arial Narrow" w:hAnsi="Arial Narrow"/>
                <w:b/>
                <w:bCs/>
                <w:sz w:val="16"/>
              </w:rPr>
            </w:pPr>
          </w:p>
          <w:p w14:paraId="6978E356" w14:textId="77777777" w:rsidR="001833CD" w:rsidRPr="004B3565" w:rsidRDefault="001833CD" w:rsidP="001833CD">
            <w:pPr>
              <w:snapToGrid w:val="0"/>
              <w:jc w:val="center"/>
              <w:rPr>
                <w:rFonts w:ascii="Arial Narrow" w:hAnsi="Arial Narrow"/>
                <w:b/>
                <w:bCs/>
                <w:sz w:val="16"/>
              </w:rPr>
            </w:pPr>
            <w:r w:rsidRPr="004B3565">
              <w:rPr>
                <w:rFonts w:ascii="Arial Narrow" w:hAnsi="Arial Narrow"/>
                <w:b/>
                <w:bCs/>
                <w:sz w:val="16"/>
              </w:rPr>
              <w:t>do projektowania bez ograniczeń w specjalności instalacyjnej w zakresie sieci, instalacji i urządzeń cieplnych, wentylacyjnych, gazowych, wodociągowych i kanalizacyjnych</w:t>
            </w:r>
          </w:p>
          <w:p w14:paraId="5DB65A25" w14:textId="77777777" w:rsidR="001833CD" w:rsidRPr="004B3565" w:rsidRDefault="001833CD" w:rsidP="001833CD">
            <w:pPr>
              <w:snapToGrid w:val="0"/>
              <w:jc w:val="center"/>
              <w:rPr>
                <w:rFonts w:ascii="Arial Narrow" w:hAnsi="Arial Narrow"/>
                <w:b/>
                <w:bCs/>
                <w:sz w:val="16"/>
              </w:rPr>
            </w:pPr>
            <w:r w:rsidRPr="004B3565">
              <w:rPr>
                <w:rFonts w:ascii="Arial Narrow" w:hAnsi="Arial Narrow"/>
                <w:b/>
                <w:bCs/>
                <w:sz w:val="16"/>
              </w:rPr>
              <w:t>nr WKP/</w:t>
            </w:r>
            <w:r>
              <w:rPr>
                <w:rFonts w:ascii="Arial Narrow" w:hAnsi="Arial Narrow"/>
                <w:b/>
                <w:bCs/>
                <w:sz w:val="16"/>
              </w:rPr>
              <w:t>0323/POOS/21</w:t>
            </w:r>
          </w:p>
          <w:p w14:paraId="70711A81" w14:textId="77777777" w:rsidR="001833CD" w:rsidRPr="00041D13" w:rsidRDefault="001833CD" w:rsidP="001833CD">
            <w:pPr>
              <w:snapToGrid w:val="0"/>
              <w:jc w:val="center"/>
              <w:rPr>
                <w:rFonts w:ascii="Arial Narrow" w:hAnsi="Arial Narrow"/>
                <w:b/>
                <w:bCs/>
                <w:sz w:val="16"/>
              </w:rPr>
            </w:pP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37AD199B" w14:textId="77777777" w:rsidR="001833CD" w:rsidRPr="00D36EBC" w:rsidRDefault="001833CD" w:rsidP="001833CD">
            <w:pPr>
              <w:snapToGrid w:val="0"/>
              <w:jc w:val="center"/>
              <w:rPr>
                <w:rFonts w:ascii="Arial Narrow" w:hAnsi="Arial Narrow"/>
                <w:b/>
                <w:bCs/>
                <w:sz w:val="18"/>
              </w:rPr>
            </w:pPr>
            <w:r w:rsidRPr="00D36EBC">
              <w:rPr>
                <w:rFonts w:ascii="Arial Narrow" w:hAnsi="Arial Narrow"/>
                <w:b/>
                <w:bCs/>
                <w:sz w:val="18"/>
              </w:rPr>
              <w:t>branża</w:t>
            </w:r>
          </w:p>
          <w:p w14:paraId="3E12C75E" w14:textId="06BC12D3" w:rsidR="001833CD" w:rsidRPr="00264B6D" w:rsidRDefault="001833CD" w:rsidP="001833CD">
            <w:pPr>
              <w:snapToGrid w:val="0"/>
              <w:jc w:val="center"/>
              <w:rPr>
                <w:rFonts w:ascii="Arial Narrow" w:hAnsi="Arial Narrow"/>
                <w:b/>
                <w:bCs/>
              </w:rPr>
            </w:pPr>
            <w:r w:rsidRPr="00D36EBC">
              <w:rPr>
                <w:rFonts w:ascii="Arial Narrow" w:hAnsi="Arial Narrow"/>
                <w:b/>
                <w:bCs/>
                <w:sz w:val="18"/>
              </w:rPr>
              <w:t>sanitarna</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14:paraId="71772867" w14:textId="04DF578F" w:rsidR="001833CD" w:rsidRPr="00041D13" w:rsidRDefault="001833CD" w:rsidP="001833CD">
            <w:pPr>
              <w:snapToGrid w:val="0"/>
              <w:jc w:val="center"/>
              <w:rPr>
                <w:rFonts w:ascii="Arial Narrow" w:hAnsi="Arial Narrow"/>
                <w:b/>
                <w:bCs/>
              </w:rPr>
            </w:pPr>
            <w:r w:rsidRPr="00041D13">
              <w:rPr>
                <w:rFonts w:ascii="Arial Narrow" w:hAnsi="Arial Narrow"/>
                <w:b/>
                <w:bCs/>
              </w:rPr>
              <w:fldChar w:fldCharType="begin"/>
            </w:r>
            <w:r w:rsidRPr="00041D13">
              <w:rPr>
                <w:rFonts w:ascii="Arial Narrow" w:hAnsi="Arial Narrow"/>
                <w:b/>
                <w:bCs/>
              </w:rPr>
              <w:instrText xml:space="preserve"> MERGEFIELD Data </w:instrText>
            </w:r>
            <w:r w:rsidRPr="00041D13">
              <w:rPr>
                <w:rFonts w:ascii="Arial Narrow" w:hAnsi="Arial Narrow"/>
                <w:b/>
                <w:bCs/>
              </w:rPr>
              <w:fldChar w:fldCharType="separate"/>
            </w:r>
            <w:r w:rsidR="008E229F" w:rsidRPr="008402A2">
              <w:rPr>
                <w:rFonts w:ascii="Arial Narrow" w:hAnsi="Arial Narrow"/>
                <w:b/>
                <w:bCs/>
                <w:noProof/>
              </w:rPr>
              <w:t>20.05.2025</w:t>
            </w:r>
            <w:r w:rsidRPr="00041D13">
              <w:rPr>
                <w:rFonts w:ascii="Arial Narrow" w:hAnsi="Arial Narrow"/>
                <w:b/>
                <w:bCs/>
              </w:rPr>
              <w:fldChar w:fldCharType="end"/>
            </w:r>
          </w:p>
        </w:tc>
        <w:tc>
          <w:tcPr>
            <w:tcW w:w="726" w:type="dxa"/>
            <w:tcBorders>
              <w:top w:val="single" w:sz="4" w:space="0" w:color="auto"/>
              <w:left w:val="single" w:sz="4" w:space="0" w:color="auto"/>
              <w:bottom w:val="single" w:sz="4" w:space="0" w:color="auto"/>
              <w:right w:val="single" w:sz="4" w:space="0" w:color="auto"/>
            </w:tcBorders>
            <w:shd w:val="clear" w:color="auto" w:fill="auto"/>
            <w:vAlign w:val="center"/>
          </w:tcPr>
          <w:p w14:paraId="0355EDA9" w14:textId="77777777" w:rsidR="001833CD" w:rsidRPr="00041D13" w:rsidRDefault="001833CD" w:rsidP="001833CD">
            <w:pPr>
              <w:snapToGrid w:val="0"/>
              <w:jc w:val="center"/>
              <w:rPr>
                <w:rFonts w:ascii="Arial Narrow" w:hAnsi="Arial Narrow"/>
              </w:rPr>
            </w:pPr>
          </w:p>
        </w:tc>
      </w:tr>
      <w:tr w:rsidR="001833CD" w:rsidRPr="00041D13" w14:paraId="01E3B801" w14:textId="77777777" w:rsidTr="00EC6352">
        <w:trPr>
          <w:trHeight w:val="1004"/>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2C9836E6" w14:textId="77777777" w:rsidR="001833CD" w:rsidRPr="00041D13" w:rsidRDefault="001833CD" w:rsidP="001833CD">
            <w:pPr>
              <w:snapToGrid w:val="0"/>
              <w:jc w:val="center"/>
              <w:rPr>
                <w:rFonts w:ascii="Arial Narrow" w:hAnsi="Arial Narrow"/>
                <w:b/>
                <w:bCs/>
              </w:rPr>
            </w:pPr>
            <w:r w:rsidRPr="00041D13">
              <w:rPr>
                <w:rFonts w:ascii="Arial Narrow" w:hAnsi="Arial Narrow"/>
                <w:b/>
                <w:bCs/>
              </w:rPr>
              <w:t>ASYSTENT</w:t>
            </w:r>
          </w:p>
          <w:p w14:paraId="667EED25" w14:textId="77777777" w:rsidR="001833CD" w:rsidRPr="00041D13" w:rsidRDefault="001833CD" w:rsidP="001833CD">
            <w:pPr>
              <w:snapToGrid w:val="0"/>
              <w:jc w:val="center"/>
              <w:rPr>
                <w:rFonts w:ascii="Arial Narrow" w:hAnsi="Arial Narrow"/>
                <w:b/>
                <w:bCs/>
              </w:rPr>
            </w:pPr>
            <w:r w:rsidRPr="00041D13">
              <w:rPr>
                <w:rFonts w:ascii="Arial Narrow" w:hAnsi="Arial Narrow"/>
                <w:b/>
                <w:bCs/>
              </w:rPr>
              <w:t>PROJEKTANTA</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729112A9" w14:textId="77777777" w:rsidR="00746893" w:rsidRPr="00D36EBC" w:rsidRDefault="00746893" w:rsidP="00746893">
            <w:pPr>
              <w:snapToGrid w:val="0"/>
              <w:jc w:val="center"/>
              <w:rPr>
                <w:rFonts w:ascii="Arial Narrow" w:hAnsi="Arial Narrow"/>
              </w:rPr>
            </w:pPr>
            <w:r w:rsidRPr="00D36EBC">
              <w:rPr>
                <w:rFonts w:ascii="Arial Narrow" w:hAnsi="Arial Narrow"/>
                <w:b/>
                <w:bCs/>
              </w:rPr>
              <w:t>mgr inż.</w:t>
            </w:r>
          </w:p>
          <w:p w14:paraId="2E5C8B3F" w14:textId="1FED178E" w:rsidR="001833CD" w:rsidRPr="00041D13" w:rsidRDefault="001833CD" w:rsidP="001833CD">
            <w:pPr>
              <w:snapToGrid w:val="0"/>
              <w:jc w:val="center"/>
              <w:rPr>
                <w:rFonts w:ascii="Arial Narrow" w:hAnsi="Arial Narrow"/>
                <w:b/>
                <w:bCs/>
              </w:rPr>
            </w:pPr>
            <w:r w:rsidRPr="00041D13">
              <w:rPr>
                <w:rFonts w:ascii="Arial Narrow" w:hAnsi="Arial Narrow"/>
                <w:b/>
                <w:bCs/>
              </w:rPr>
              <w:t>Mariusz Sadowski</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2F56AB75" w14:textId="77777777" w:rsidR="001833CD" w:rsidRPr="00041D13" w:rsidRDefault="001833CD" w:rsidP="001833CD">
            <w:pPr>
              <w:snapToGrid w:val="0"/>
              <w:jc w:val="center"/>
              <w:rPr>
                <w:rFonts w:ascii="Arial Narrow" w:hAnsi="Arial Narrow"/>
                <w:b/>
                <w:bCs/>
                <w:sz w:val="16"/>
              </w:rPr>
            </w:pP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2AFC6A7E" w14:textId="77777777" w:rsidR="001833CD" w:rsidRPr="00264B6D" w:rsidRDefault="001833CD" w:rsidP="001833CD">
            <w:pPr>
              <w:snapToGrid w:val="0"/>
              <w:jc w:val="center"/>
              <w:rPr>
                <w:rFonts w:ascii="Arial Narrow" w:hAnsi="Arial Narrow"/>
                <w:b/>
                <w:bCs/>
              </w:rPr>
            </w:pPr>
            <w:r w:rsidRPr="00264B6D">
              <w:rPr>
                <w:rFonts w:ascii="Arial Narrow" w:hAnsi="Arial Narrow"/>
                <w:b/>
                <w:bCs/>
              </w:rPr>
              <w:t xml:space="preserve">branża </w:t>
            </w:r>
          </w:p>
          <w:p w14:paraId="308E2616" w14:textId="77777777" w:rsidR="001833CD" w:rsidRPr="00264B6D" w:rsidRDefault="001833CD" w:rsidP="001833CD">
            <w:pPr>
              <w:snapToGrid w:val="0"/>
              <w:jc w:val="center"/>
              <w:rPr>
                <w:rFonts w:ascii="Arial Narrow" w:hAnsi="Arial Narrow"/>
                <w:b/>
                <w:bCs/>
              </w:rPr>
            </w:pPr>
            <w:r w:rsidRPr="00264B6D">
              <w:rPr>
                <w:rFonts w:ascii="Arial Narrow" w:hAnsi="Arial Narrow"/>
                <w:b/>
                <w:bCs/>
              </w:rPr>
              <w:t>sanitarna</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14:paraId="5857EA50" w14:textId="3D0E6FAA" w:rsidR="001833CD" w:rsidRPr="00041D13" w:rsidRDefault="001833CD" w:rsidP="001833CD">
            <w:pPr>
              <w:snapToGrid w:val="0"/>
              <w:jc w:val="center"/>
              <w:rPr>
                <w:rFonts w:ascii="Arial Narrow" w:hAnsi="Arial Narrow"/>
                <w:b/>
                <w:bCs/>
              </w:rPr>
            </w:pPr>
            <w:r w:rsidRPr="00041D13">
              <w:rPr>
                <w:rFonts w:ascii="Arial Narrow" w:hAnsi="Arial Narrow"/>
                <w:b/>
                <w:bCs/>
              </w:rPr>
              <w:fldChar w:fldCharType="begin"/>
            </w:r>
            <w:r w:rsidRPr="00041D13">
              <w:rPr>
                <w:rFonts w:ascii="Arial Narrow" w:hAnsi="Arial Narrow"/>
                <w:b/>
                <w:bCs/>
              </w:rPr>
              <w:instrText xml:space="preserve"> MERGEFIELD Data </w:instrText>
            </w:r>
            <w:r w:rsidRPr="00041D13">
              <w:rPr>
                <w:rFonts w:ascii="Arial Narrow" w:hAnsi="Arial Narrow"/>
                <w:b/>
                <w:bCs/>
              </w:rPr>
              <w:fldChar w:fldCharType="separate"/>
            </w:r>
            <w:r w:rsidR="008E229F" w:rsidRPr="008402A2">
              <w:rPr>
                <w:rFonts w:ascii="Arial Narrow" w:hAnsi="Arial Narrow"/>
                <w:b/>
                <w:bCs/>
                <w:noProof/>
              </w:rPr>
              <w:t>20.05.2025</w:t>
            </w:r>
            <w:r w:rsidRPr="00041D13">
              <w:rPr>
                <w:rFonts w:ascii="Arial Narrow" w:hAnsi="Arial Narrow"/>
                <w:b/>
                <w:bCs/>
              </w:rPr>
              <w:fldChar w:fldCharType="end"/>
            </w:r>
          </w:p>
        </w:tc>
        <w:tc>
          <w:tcPr>
            <w:tcW w:w="726" w:type="dxa"/>
            <w:tcBorders>
              <w:top w:val="single" w:sz="4" w:space="0" w:color="auto"/>
              <w:left w:val="single" w:sz="4" w:space="0" w:color="auto"/>
              <w:bottom w:val="single" w:sz="4" w:space="0" w:color="auto"/>
              <w:right w:val="single" w:sz="4" w:space="0" w:color="auto"/>
            </w:tcBorders>
            <w:shd w:val="clear" w:color="auto" w:fill="auto"/>
            <w:vAlign w:val="center"/>
          </w:tcPr>
          <w:p w14:paraId="3FC4F47A" w14:textId="77777777" w:rsidR="001833CD" w:rsidRPr="00041D13" w:rsidRDefault="001833CD" w:rsidP="001833CD">
            <w:pPr>
              <w:snapToGrid w:val="0"/>
              <w:jc w:val="center"/>
              <w:rPr>
                <w:rFonts w:ascii="Arial Narrow" w:hAnsi="Arial Narrow"/>
              </w:rPr>
            </w:pPr>
          </w:p>
        </w:tc>
      </w:tr>
    </w:tbl>
    <w:p w14:paraId="18169D03" w14:textId="77777777" w:rsidR="002818A1" w:rsidRPr="00041D13" w:rsidRDefault="002818A1" w:rsidP="002818A1">
      <w:pPr>
        <w:rPr>
          <w:rFonts w:ascii="Arial Narrow" w:hAnsi="Arial Narrow"/>
        </w:rPr>
      </w:pPr>
    </w:p>
    <w:p w14:paraId="36923ABC" w14:textId="77777777" w:rsidR="002818A1" w:rsidRPr="00041D13" w:rsidRDefault="002818A1" w:rsidP="002818A1">
      <w:pPr>
        <w:rPr>
          <w:rFonts w:ascii="Arial Narrow" w:hAnsi="Arial Narrow"/>
        </w:rPr>
      </w:pPr>
    </w:p>
    <w:p w14:paraId="22E40315" w14:textId="77777777" w:rsidR="002818A1" w:rsidRPr="00041D13" w:rsidRDefault="002818A1" w:rsidP="002818A1">
      <w:pPr>
        <w:rPr>
          <w:rFonts w:ascii="Arial Narrow" w:hAnsi="Arial Narrow"/>
        </w:rPr>
      </w:pPr>
    </w:p>
    <w:p w14:paraId="20570CBB" w14:textId="77777777" w:rsidR="002818A1" w:rsidRPr="00041D13" w:rsidRDefault="002818A1" w:rsidP="002818A1">
      <w:pPr>
        <w:rPr>
          <w:rFonts w:ascii="Arial Narrow" w:hAnsi="Arial Narrow"/>
        </w:rPr>
      </w:pPr>
    </w:p>
    <w:p w14:paraId="46901C14" w14:textId="77777777" w:rsidR="002818A1" w:rsidRPr="00041D13" w:rsidRDefault="002818A1" w:rsidP="002818A1">
      <w:pPr>
        <w:rPr>
          <w:rFonts w:ascii="Arial Narrow" w:hAnsi="Arial Narrow"/>
        </w:rPr>
      </w:pPr>
    </w:p>
    <w:p w14:paraId="2192034F" w14:textId="77777777" w:rsidR="002818A1" w:rsidRPr="00041D13" w:rsidRDefault="002818A1" w:rsidP="002818A1">
      <w:pPr>
        <w:rPr>
          <w:rFonts w:ascii="Arial Narrow" w:hAnsi="Arial Narrow"/>
        </w:rPr>
      </w:pPr>
    </w:p>
    <w:p w14:paraId="54DAD3EE" w14:textId="7995B195" w:rsidR="002818A1" w:rsidRPr="00041D13" w:rsidRDefault="002818A1">
      <w:pPr>
        <w:suppressAutoHyphens w:val="0"/>
        <w:rPr>
          <w:rFonts w:ascii="Arial Narrow" w:hAnsi="Arial Narrow" w:cstheme="minorHAnsi"/>
          <w:b/>
          <w:bCs/>
          <w:sz w:val="32"/>
          <w:szCs w:val="32"/>
        </w:rPr>
      </w:pPr>
    </w:p>
    <w:p w14:paraId="3F2B9C86" w14:textId="5A11BAE4" w:rsidR="002818A1" w:rsidRPr="00041D13" w:rsidRDefault="002818A1">
      <w:pPr>
        <w:suppressAutoHyphens w:val="0"/>
        <w:rPr>
          <w:rFonts w:ascii="Arial Narrow" w:hAnsi="Arial Narrow" w:cstheme="minorHAnsi"/>
          <w:b/>
          <w:bCs/>
          <w:sz w:val="32"/>
          <w:szCs w:val="32"/>
        </w:rPr>
      </w:pPr>
      <w:r w:rsidRPr="00041D13">
        <w:rPr>
          <w:rFonts w:ascii="Arial Narrow" w:hAnsi="Arial Narrow" w:cstheme="minorHAnsi"/>
          <w:b/>
          <w:bCs/>
          <w:sz w:val="32"/>
          <w:szCs w:val="32"/>
        </w:rPr>
        <w:br w:type="page"/>
      </w:r>
    </w:p>
    <w:p w14:paraId="753BAB92" w14:textId="6A67D73E" w:rsidR="00D65290" w:rsidRPr="00C31992" w:rsidRDefault="006512CF" w:rsidP="000A4738">
      <w:pPr>
        <w:suppressAutoHyphens w:val="0"/>
        <w:jc w:val="center"/>
        <w:rPr>
          <w:rFonts w:ascii="Arial Narrow" w:hAnsi="Arial Narrow" w:cstheme="minorHAnsi"/>
          <w:b/>
          <w:bCs/>
          <w:sz w:val="28"/>
          <w:szCs w:val="28"/>
        </w:rPr>
      </w:pPr>
      <w:r w:rsidRPr="00C31992">
        <w:rPr>
          <w:rFonts w:ascii="Arial Narrow" w:hAnsi="Arial Narrow" w:cstheme="minorHAnsi"/>
          <w:b/>
          <w:bCs/>
          <w:sz w:val="28"/>
          <w:szCs w:val="28"/>
        </w:rPr>
        <w:t>Spis treści</w:t>
      </w:r>
    </w:p>
    <w:p w14:paraId="792C0D61" w14:textId="1499D2CF" w:rsidR="002818A1" w:rsidRPr="00264B6D" w:rsidRDefault="006512CF" w:rsidP="008C0D1A">
      <w:pPr>
        <w:pStyle w:val="Akapitzlist"/>
        <w:numPr>
          <w:ilvl w:val="0"/>
          <w:numId w:val="33"/>
        </w:numPr>
        <w:jc w:val="both"/>
        <w:rPr>
          <w:rFonts w:ascii="Arial Narrow" w:hAnsi="Arial Narrow"/>
          <w:b/>
          <w:bCs/>
          <w:sz w:val="22"/>
          <w:szCs w:val="22"/>
        </w:rPr>
      </w:pPr>
      <w:r w:rsidRPr="00264B6D">
        <w:rPr>
          <w:rFonts w:ascii="Arial Narrow" w:hAnsi="Arial Narrow"/>
          <w:b/>
          <w:bCs/>
          <w:sz w:val="22"/>
          <w:szCs w:val="22"/>
        </w:rPr>
        <w:t>Strona tytułowa</w:t>
      </w:r>
      <w:r w:rsidRPr="00264B6D">
        <w:rPr>
          <w:rFonts w:ascii="Arial Narrow" w:hAnsi="Arial Narrow"/>
          <w:b/>
          <w:bCs/>
          <w:sz w:val="22"/>
          <w:szCs w:val="22"/>
        </w:rPr>
        <w:tab/>
      </w:r>
      <w:r w:rsidRPr="00264B6D">
        <w:rPr>
          <w:rFonts w:ascii="Arial Narrow" w:hAnsi="Arial Narrow"/>
          <w:b/>
          <w:bCs/>
          <w:sz w:val="22"/>
          <w:szCs w:val="22"/>
        </w:rPr>
        <w:tab/>
      </w:r>
      <w:r w:rsidRPr="00264B6D">
        <w:rPr>
          <w:rFonts w:ascii="Arial Narrow" w:hAnsi="Arial Narrow"/>
          <w:b/>
          <w:bCs/>
          <w:sz w:val="22"/>
          <w:szCs w:val="22"/>
        </w:rPr>
        <w:tab/>
      </w:r>
      <w:r w:rsidRPr="00264B6D">
        <w:rPr>
          <w:rFonts w:ascii="Arial Narrow" w:hAnsi="Arial Narrow"/>
          <w:b/>
          <w:bCs/>
          <w:sz w:val="22"/>
          <w:szCs w:val="22"/>
        </w:rPr>
        <w:tab/>
      </w:r>
      <w:r w:rsidRPr="00264B6D">
        <w:rPr>
          <w:rFonts w:ascii="Arial Narrow" w:hAnsi="Arial Narrow"/>
          <w:b/>
          <w:bCs/>
          <w:sz w:val="22"/>
          <w:szCs w:val="22"/>
        </w:rPr>
        <w:tab/>
      </w:r>
      <w:r w:rsidRPr="00264B6D">
        <w:rPr>
          <w:rFonts w:ascii="Arial Narrow" w:hAnsi="Arial Narrow"/>
          <w:b/>
          <w:bCs/>
          <w:sz w:val="22"/>
          <w:szCs w:val="22"/>
        </w:rPr>
        <w:tab/>
      </w:r>
      <w:r w:rsidRPr="00264B6D">
        <w:rPr>
          <w:rFonts w:ascii="Arial Narrow" w:hAnsi="Arial Narrow"/>
          <w:b/>
          <w:bCs/>
          <w:sz w:val="22"/>
          <w:szCs w:val="22"/>
        </w:rPr>
        <w:tab/>
      </w:r>
      <w:r w:rsidRPr="00264B6D">
        <w:rPr>
          <w:rFonts w:ascii="Arial Narrow" w:hAnsi="Arial Narrow"/>
          <w:b/>
          <w:bCs/>
          <w:sz w:val="22"/>
          <w:szCs w:val="22"/>
        </w:rPr>
        <w:tab/>
      </w:r>
      <w:r w:rsidRPr="00264B6D">
        <w:rPr>
          <w:rFonts w:ascii="Arial Narrow" w:hAnsi="Arial Narrow"/>
          <w:b/>
          <w:bCs/>
          <w:sz w:val="22"/>
          <w:szCs w:val="22"/>
        </w:rPr>
        <w:tab/>
      </w:r>
      <w:r w:rsidRPr="00264B6D">
        <w:rPr>
          <w:rFonts w:ascii="Arial Narrow" w:hAnsi="Arial Narrow"/>
          <w:sz w:val="22"/>
          <w:szCs w:val="22"/>
        </w:rPr>
        <w:t>1</w:t>
      </w:r>
    </w:p>
    <w:p w14:paraId="5AF271CC" w14:textId="6CCD446C" w:rsidR="006512CF" w:rsidRPr="00264B6D" w:rsidRDefault="006512CF" w:rsidP="008C0D1A">
      <w:pPr>
        <w:pStyle w:val="Akapitzlist"/>
        <w:numPr>
          <w:ilvl w:val="0"/>
          <w:numId w:val="33"/>
        </w:numPr>
        <w:jc w:val="both"/>
        <w:rPr>
          <w:rFonts w:ascii="Arial Narrow" w:hAnsi="Arial Narrow"/>
          <w:b/>
          <w:bCs/>
          <w:sz w:val="22"/>
          <w:szCs w:val="22"/>
        </w:rPr>
      </w:pPr>
      <w:r w:rsidRPr="00264B6D">
        <w:rPr>
          <w:rFonts w:ascii="Arial Narrow" w:hAnsi="Arial Narrow"/>
          <w:b/>
          <w:bCs/>
          <w:sz w:val="22"/>
          <w:szCs w:val="22"/>
        </w:rPr>
        <w:t>Spis treści</w:t>
      </w:r>
      <w:r w:rsidRPr="00264B6D">
        <w:rPr>
          <w:rFonts w:ascii="Arial Narrow" w:hAnsi="Arial Narrow"/>
          <w:b/>
          <w:bCs/>
          <w:sz w:val="22"/>
          <w:szCs w:val="22"/>
        </w:rPr>
        <w:tab/>
      </w:r>
      <w:r w:rsidRPr="00264B6D">
        <w:rPr>
          <w:rFonts w:ascii="Arial Narrow" w:hAnsi="Arial Narrow"/>
          <w:b/>
          <w:bCs/>
          <w:sz w:val="22"/>
          <w:szCs w:val="22"/>
        </w:rPr>
        <w:tab/>
      </w:r>
      <w:r w:rsidRPr="00264B6D">
        <w:rPr>
          <w:rFonts w:ascii="Arial Narrow" w:hAnsi="Arial Narrow"/>
          <w:b/>
          <w:bCs/>
          <w:sz w:val="22"/>
          <w:szCs w:val="22"/>
        </w:rPr>
        <w:tab/>
      </w:r>
      <w:r w:rsidRPr="00264B6D">
        <w:rPr>
          <w:rFonts w:ascii="Arial Narrow" w:hAnsi="Arial Narrow"/>
          <w:b/>
          <w:bCs/>
          <w:sz w:val="22"/>
          <w:szCs w:val="22"/>
        </w:rPr>
        <w:tab/>
      </w:r>
      <w:r w:rsidRPr="00264B6D">
        <w:rPr>
          <w:rFonts w:ascii="Arial Narrow" w:hAnsi="Arial Narrow"/>
          <w:b/>
          <w:bCs/>
          <w:sz w:val="22"/>
          <w:szCs w:val="22"/>
        </w:rPr>
        <w:tab/>
      </w:r>
      <w:r w:rsidRPr="00264B6D">
        <w:rPr>
          <w:rFonts w:ascii="Arial Narrow" w:hAnsi="Arial Narrow"/>
          <w:b/>
          <w:bCs/>
          <w:sz w:val="22"/>
          <w:szCs w:val="22"/>
        </w:rPr>
        <w:tab/>
      </w:r>
      <w:r w:rsidRPr="00264B6D">
        <w:rPr>
          <w:rFonts w:ascii="Arial Narrow" w:hAnsi="Arial Narrow"/>
          <w:b/>
          <w:bCs/>
          <w:sz w:val="22"/>
          <w:szCs w:val="22"/>
        </w:rPr>
        <w:tab/>
      </w:r>
      <w:r w:rsidRPr="00264B6D">
        <w:rPr>
          <w:rFonts w:ascii="Arial Narrow" w:hAnsi="Arial Narrow"/>
          <w:b/>
          <w:bCs/>
          <w:sz w:val="22"/>
          <w:szCs w:val="22"/>
        </w:rPr>
        <w:tab/>
      </w:r>
      <w:r w:rsidRPr="00264B6D">
        <w:rPr>
          <w:rFonts w:ascii="Arial Narrow" w:hAnsi="Arial Narrow"/>
          <w:b/>
          <w:bCs/>
          <w:sz w:val="22"/>
          <w:szCs w:val="22"/>
        </w:rPr>
        <w:tab/>
      </w:r>
      <w:r w:rsidRPr="00264B6D">
        <w:rPr>
          <w:rFonts w:ascii="Arial Narrow" w:hAnsi="Arial Narrow"/>
          <w:b/>
          <w:bCs/>
          <w:sz w:val="22"/>
          <w:szCs w:val="22"/>
        </w:rPr>
        <w:tab/>
      </w:r>
      <w:r w:rsidRPr="00264B6D">
        <w:rPr>
          <w:rFonts w:ascii="Arial Narrow" w:hAnsi="Arial Narrow"/>
          <w:sz w:val="22"/>
          <w:szCs w:val="22"/>
        </w:rPr>
        <w:t>2</w:t>
      </w:r>
    </w:p>
    <w:p w14:paraId="4D72FC51" w14:textId="6B77E4AD" w:rsidR="006512CF" w:rsidRPr="00264B6D" w:rsidRDefault="006512CF" w:rsidP="008C0D1A">
      <w:pPr>
        <w:pStyle w:val="Akapitzlist"/>
        <w:numPr>
          <w:ilvl w:val="0"/>
          <w:numId w:val="33"/>
        </w:numPr>
        <w:jc w:val="both"/>
        <w:rPr>
          <w:rFonts w:ascii="Arial Narrow" w:hAnsi="Arial Narrow"/>
          <w:sz w:val="22"/>
          <w:szCs w:val="22"/>
        </w:rPr>
      </w:pPr>
      <w:r w:rsidRPr="00264B6D">
        <w:rPr>
          <w:rFonts w:ascii="Arial Narrow" w:hAnsi="Arial Narrow"/>
          <w:b/>
          <w:bCs/>
          <w:sz w:val="22"/>
          <w:szCs w:val="22"/>
        </w:rPr>
        <w:t>Wymagane przepisami dokumenty:</w:t>
      </w:r>
      <w:r w:rsidRPr="00264B6D">
        <w:rPr>
          <w:rFonts w:ascii="Arial Narrow" w:hAnsi="Arial Narrow"/>
          <w:b/>
          <w:bCs/>
          <w:sz w:val="22"/>
          <w:szCs w:val="22"/>
        </w:rPr>
        <w:tab/>
      </w:r>
      <w:r w:rsidRPr="00264B6D">
        <w:rPr>
          <w:rFonts w:ascii="Arial Narrow" w:hAnsi="Arial Narrow"/>
          <w:sz w:val="22"/>
          <w:szCs w:val="22"/>
        </w:rPr>
        <w:tab/>
      </w:r>
      <w:r w:rsidRPr="00264B6D">
        <w:rPr>
          <w:rFonts w:ascii="Arial Narrow" w:hAnsi="Arial Narrow"/>
          <w:sz w:val="22"/>
          <w:szCs w:val="22"/>
        </w:rPr>
        <w:tab/>
      </w:r>
      <w:r w:rsidRPr="00264B6D">
        <w:rPr>
          <w:rFonts w:ascii="Arial Narrow" w:hAnsi="Arial Narrow"/>
          <w:sz w:val="22"/>
          <w:szCs w:val="22"/>
        </w:rPr>
        <w:tab/>
      </w:r>
      <w:r w:rsidRPr="00264B6D">
        <w:rPr>
          <w:rFonts w:ascii="Arial Narrow" w:hAnsi="Arial Narrow"/>
          <w:sz w:val="22"/>
          <w:szCs w:val="22"/>
        </w:rPr>
        <w:tab/>
      </w:r>
      <w:r w:rsidRPr="00264B6D">
        <w:rPr>
          <w:rFonts w:ascii="Arial Narrow" w:hAnsi="Arial Narrow"/>
          <w:sz w:val="22"/>
          <w:szCs w:val="22"/>
        </w:rPr>
        <w:tab/>
      </w:r>
      <w:r w:rsidRPr="00264B6D">
        <w:rPr>
          <w:rFonts w:ascii="Arial Narrow" w:hAnsi="Arial Narrow"/>
          <w:sz w:val="22"/>
          <w:szCs w:val="22"/>
        </w:rPr>
        <w:tab/>
        <w:t>3-</w:t>
      </w:r>
      <w:r w:rsidR="00746893">
        <w:rPr>
          <w:rFonts w:ascii="Arial Narrow" w:hAnsi="Arial Narrow"/>
          <w:sz w:val="22"/>
          <w:szCs w:val="22"/>
        </w:rPr>
        <w:t>8</w:t>
      </w:r>
    </w:p>
    <w:p w14:paraId="2A0A3F25" w14:textId="77777777" w:rsidR="002818A1" w:rsidRPr="00264B6D" w:rsidRDefault="002818A1" w:rsidP="008C0D1A">
      <w:pPr>
        <w:jc w:val="both"/>
        <w:rPr>
          <w:rFonts w:ascii="Arial Narrow" w:hAnsi="Arial Narrow"/>
          <w:b/>
          <w:bCs/>
          <w:sz w:val="22"/>
          <w:szCs w:val="22"/>
        </w:rPr>
      </w:pPr>
    </w:p>
    <w:p w14:paraId="3E660A78" w14:textId="1E7149CF" w:rsidR="006512CF" w:rsidRPr="00264B6D" w:rsidRDefault="006512CF" w:rsidP="008C0D1A">
      <w:pPr>
        <w:pStyle w:val="Akapitzlist"/>
        <w:numPr>
          <w:ilvl w:val="0"/>
          <w:numId w:val="32"/>
        </w:numPr>
        <w:tabs>
          <w:tab w:val="clear" w:pos="720"/>
          <w:tab w:val="num" w:pos="1134"/>
        </w:tabs>
        <w:ind w:firstLine="131"/>
        <w:jc w:val="both"/>
        <w:rPr>
          <w:rFonts w:ascii="Arial Narrow" w:hAnsi="Arial Narrow"/>
          <w:sz w:val="22"/>
          <w:szCs w:val="22"/>
        </w:rPr>
      </w:pPr>
      <w:r w:rsidRPr="00264B6D">
        <w:rPr>
          <w:rFonts w:ascii="Arial Narrow" w:hAnsi="Arial Narrow"/>
          <w:sz w:val="22"/>
          <w:szCs w:val="22"/>
        </w:rPr>
        <w:t>Opis do informacji bezpieczeństwa i ochrony zdrowia</w:t>
      </w:r>
      <w:r w:rsidRPr="00264B6D">
        <w:rPr>
          <w:rFonts w:ascii="Arial Narrow" w:hAnsi="Arial Narrow"/>
          <w:sz w:val="22"/>
          <w:szCs w:val="22"/>
        </w:rPr>
        <w:tab/>
      </w:r>
      <w:r w:rsidRPr="00264B6D">
        <w:rPr>
          <w:rFonts w:ascii="Arial Narrow" w:hAnsi="Arial Narrow"/>
          <w:sz w:val="22"/>
          <w:szCs w:val="22"/>
        </w:rPr>
        <w:tab/>
      </w:r>
      <w:r w:rsidRPr="00264B6D">
        <w:rPr>
          <w:rFonts w:ascii="Arial Narrow" w:hAnsi="Arial Narrow"/>
          <w:sz w:val="22"/>
          <w:szCs w:val="22"/>
        </w:rPr>
        <w:tab/>
      </w:r>
      <w:r w:rsidRPr="00264B6D">
        <w:rPr>
          <w:rFonts w:ascii="Arial Narrow" w:hAnsi="Arial Narrow"/>
          <w:sz w:val="22"/>
          <w:szCs w:val="22"/>
        </w:rPr>
        <w:tab/>
      </w:r>
      <w:r w:rsidRPr="00264B6D">
        <w:rPr>
          <w:rFonts w:ascii="Arial Narrow" w:hAnsi="Arial Narrow"/>
          <w:sz w:val="22"/>
          <w:szCs w:val="22"/>
        </w:rPr>
        <w:tab/>
        <w:t>3-5</w:t>
      </w:r>
    </w:p>
    <w:p w14:paraId="3E27D147" w14:textId="46278A02" w:rsidR="002818A1" w:rsidRDefault="002818A1" w:rsidP="008C0D1A">
      <w:pPr>
        <w:pStyle w:val="Akapitzlist"/>
        <w:numPr>
          <w:ilvl w:val="0"/>
          <w:numId w:val="32"/>
        </w:numPr>
        <w:tabs>
          <w:tab w:val="clear" w:pos="720"/>
          <w:tab w:val="num" w:pos="1134"/>
        </w:tabs>
        <w:ind w:firstLine="131"/>
        <w:jc w:val="both"/>
        <w:rPr>
          <w:rFonts w:ascii="Arial Narrow" w:hAnsi="Arial Narrow"/>
          <w:sz w:val="22"/>
          <w:szCs w:val="22"/>
        </w:rPr>
      </w:pPr>
      <w:r w:rsidRPr="00264B6D">
        <w:rPr>
          <w:rFonts w:ascii="Arial Narrow" w:hAnsi="Arial Narrow"/>
          <w:sz w:val="22"/>
          <w:szCs w:val="22"/>
        </w:rPr>
        <w:t xml:space="preserve">Opinia kominiarska </w:t>
      </w:r>
      <w:r w:rsidR="003868CA">
        <w:rPr>
          <w:rFonts w:ascii="Arial Narrow" w:hAnsi="Arial Narrow"/>
          <w:sz w:val="22"/>
          <w:szCs w:val="22"/>
        </w:rPr>
        <w:t>z dnia</w:t>
      </w:r>
      <w:r w:rsidR="00F71100">
        <w:rPr>
          <w:rFonts w:ascii="Arial Narrow" w:hAnsi="Arial Narrow"/>
          <w:sz w:val="22"/>
          <w:szCs w:val="22"/>
        </w:rPr>
        <w:t xml:space="preserve">: </w:t>
      </w:r>
      <w:r w:rsidR="00B10AA6" w:rsidRPr="00264B6D">
        <w:rPr>
          <w:rFonts w:ascii="Arial Narrow" w:hAnsi="Arial Narrow"/>
          <w:sz w:val="22"/>
          <w:szCs w:val="22"/>
        </w:rPr>
        <w:fldChar w:fldCharType="begin"/>
      </w:r>
      <w:r w:rsidR="00B10AA6" w:rsidRPr="00264B6D">
        <w:rPr>
          <w:rFonts w:ascii="Arial Narrow" w:hAnsi="Arial Narrow"/>
          <w:sz w:val="22"/>
          <w:szCs w:val="22"/>
        </w:rPr>
        <w:instrText xml:space="preserve"> MERGEFIELD Nr_Opini </w:instrText>
      </w:r>
      <w:r w:rsidR="00B10AA6" w:rsidRPr="00264B6D">
        <w:rPr>
          <w:rFonts w:ascii="Arial Narrow" w:hAnsi="Arial Narrow"/>
          <w:sz w:val="22"/>
          <w:szCs w:val="22"/>
        </w:rPr>
        <w:fldChar w:fldCharType="separate"/>
      </w:r>
      <w:r w:rsidR="008E229F" w:rsidRPr="008402A2">
        <w:rPr>
          <w:rFonts w:ascii="Arial Narrow" w:hAnsi="Arial Narrow"/>
          <w:noProof/>
          <w:sz w:val="22"/>
          <w:szCs w:val="22"/>
        </w:rPr>
        <w:t>021176</w:t>
      </w:r>
      <w:r w:rsidR="00B10AA6" w:rsidRPr="00264B6D">
        <w:rPr>
          <w:rFonts w:ascii="Arial Narrow" w:hAnsi="Arial Narrow"/>
          <w:sz w:val="22"/>
          <w:szCs w:val="22"/>
        </w:rPr>
        <w:fldChar w:fldCharType="end"/>
      </w:r>
      <w:r w:rsidRPr="00264B6D">
        <w:rPr>
          <w:rFonts w:ascii="Arial Narrow" w:hAnsi="Arial Narrow"/>
          <w:sz w:val="22"/>
          <w:szCs w:val="22"/>
        </w:rPr>
        <w:tab/>
      </w:r>
      <w:r w:rsidRPr="00264B6D">
        <w:rPr>
          <w:rFonts w:ascii="Arial Narrow" w:hAnsi="Arial Narrow"/>
          <w:sz w:val="22"/>
          <w:szCs w:val="22"/>
        </w:rPr>
        <w:tab/>
      </w:r>
      <w:r w:rsidRPr="00264B6D">
        <w:rPr>
          <w:rFonts w:ascii="Arial Narrow" w:hAnsi="Arial Narrow"/>
          <w:sz w:val="22"/>
          <w:szCs w:val="22"/>
        </w:rPr>
        <w:tab/>
      </w:r>
      <w:r w:rsidRPr="00264B6D">
        <w:rPr>
          <w:rFonts w:ascii="Arial Narrow" w:hAnsi="Arial Narrow"/>
          <w:sz w:val="22"/>
          <w:szCs w:val="22"/>
        </w:rPr>
        <w:tab/>
      </w:r>
      <w:r w:rsidR="00845EB9">
        <w:rPr>
          <w:rFonts w:ascii="Arial Narrow" w:hAnsi="Arial Narrow"/>
          <w:sz w:val="22"/>
          <w:szCs w:val="22"/>
        </w:rPr>
        <w:tab/>
      </w:r>
      <w:r w:rsidRPr="00264B6D">
        <w:rPr>
          <w:rFonts w:ascii="Arial Narrow" w:hAnsi="Arial Narrow"/>
          <w:sz w:val="22"/>
          <w:szCs w:val="22"/>
        </w:rPr>
        <w:tab/>
      </w:r>
      <w:r w:rsidR="00933596">
        <w:rPr>
          <w:rFonts w:ascii="Arial Narrow" w:hAnsi="Arial Narrow"/>
          <w:sz w:val="22"/>
          <w:szCs w:val="22"/>
        </w:rPr>
        <w:tab/>
      </w:r>
      <w:r w:rsidR="00746893">
        <w:rPr>
          <w:rFonts w:ascii="Arial Narrow" w:hAnsi="Arial Narrow"/>
          <w:sz w:val="22"/>
          <w:szCs w:val="22"/>
        </w:rPr>
        <w:t>6</w:t>
      </w:r>
      <w:r w:rsidR="006512CF" w:rsidRPr="00264B6D">
        <w:rPr>
          <w:rFonts w:ascii="Arial Narrow" w:hAnsi="Arial Narrow"/>
          <w:sz w:val="22"/>
          <w:szCs w:val="22"/>
        </w:rPr>
        <w:t>-</w:t>
      </w:r>
      <w:r w:rsidR="00746893">
        <w:rPr>
          <w:rFonts w:ascii="Arial Narrow" w:hAnsi="Arial Narrow"/>
          <w:sz w:val="22"/>
          <w:szCs w:val="22"/>
        </w:rPr>
        <w:t>7</w:t>
      </w:r>
    </w:p>
    <w:p w14:paraId="29F14943" w14:textId="26A07E9E" w:rsidR="00790E23" w:rsidRDefault="00790E23" w:rsidP="008C0D1A">
      <w:pPr>
        <w:pStyle w:val="Akapitzlist"/>
        <w:numPr>
          <w:ilvl w:val="0"/>
          <w:numId w:val="32"/>
        </w:numPr>
        <w:tabs>
          <w:tab w:val="clear" w:pos="720"/>
          <w:tab w:val="num" w:pos="1134"/>
        </w:tabs>
        <w:ind w:firstLine="131"/>
        <w:jc w:val="both"/>
        <w:rPr>
          <w:rFonts w:ascii="Arial Narrow" w:hAnsi="Arial Narrow"/>
          <w:sz w:val="22"/>
          <w:szCs w:val="22"/>
        </w:rPr>
      </w:pPr>
      <w:r>
        <w:rPr>
          <w:rFonts w:ascii="Arial Narrow" w:hAnsi="Arial Narrow"/>
          <w:sz w:val="22"/>
          <w:szCs w:val="22"/>
        </w:rPr>
        <w:t xml:space="preserve">Warunki techniczne przyłączenia do sieci </w:t>
      </w:r>
      <w:r w:rsidR="00814A75">
        <w:rPr>
          <w:rFonts w:ascii="Arial Narrow" w:hAnsi="Arial Narrow"/>
          <w:sz w:val="22"/>
          <w:szCs w:val="22"/>
        </w:rPr>
        <w:t xml:space="preserve">nr </w:t>
      </w:r>
      <w:r w:rsidR="00814A75">
        <w:rPr>
          <w:rFonts w:ascii="Arial Narrow" w:hAnsi="Arial Narrow"/>
          <w:sz w:val="22"/>
          <w:szCs w:val="22"/>
        </w:rPr>
        <w:fldChar w:fldCharType="begin"/>
      </w:r>
      <w:r w:rsidR="00814A75">
        <w:rPr>
          <w:rFonts w:ascii="Arial Narrow" w:hAnsi="Arial Narrow"/>
          <w:sz w:val="22"/>
          <w:szCs w:val="22"/>
        </w:rPr>
        <w:instrText xml:space="preserve"> MERGEFIELD Nr_warunków </w:instrText>
      </w:r>
      <w:r w:rsidR="00814A75">
        <w:rPr>
          <w:rFonts w:ascii="Arial Narrow" w:hAnsi="Arial Narrow"/>
          <w:sz w:val="22"/>
          <w:szCs w:val="22"/>
        </w:rPr>
        <w:fldChar w:fldCharType="separate"/>
      </w:r>
      <w:r w:rsidR="008E229F" w:rsidRPr="008402A2">
        <w:rPr>
          <w:rFonts w:ascii="Arial Narrow" w:hAnsi="Arial Narrow"/>
          <w:noProof/>
          <w:sz w:val="22"/>
          <w:szCs w:val="22"/>
        </w:rPr>
        <w:t>W800/0000051991/00001/2025/00000</w:t>
      </w:r>
      <w:r w:rsidR="00814A75">
        <w:rPr>
          <w:rFonts w:ascii="Arial Narrow" w:hAnsi="Arial Narrow"/>
          <w:sz w:val="22"/>
          <w:szCs w:val="22"/>
        </w:rPr>
        <w:fldChar w:fldCharType="end"/>
      </w:r>
      <w:r w:rsidR="00814A75">
        <w:rPr>
          <w:rFonts w:ascii="Arial Narrow" w:hAnsi="Arial Narrow"/>
          <w:sz w:val="22"/>
          <w:szCs w:val="22"/>
        </w:rPr>
        <w:tab/>
      </w:r>
      <w:r w:rsidR="00814A75">
        <w:rPr>
          <w:rFonts w:ascii="Arial Narrow" w:hAnsi="Arial Narrow"/>
          <w:sz w:val="22"/>
          <w:szCs w:val="22"/>
        </w:rPr>
        <w:tab/>
        <w:t>8-14</w:t>
      </w:r>
    </w:p>
    <w:p w14:paraId="6324DFC0" w14:textId="77777777" w:rsidR="008C0D1A" w:rsidRDefault="005A00F6" w:rsidP="008C0D1A">
      <w:pPr>
        <w:pStyle w:val="Akapitzlist"/>
        <w:numPr>
          <w:ilvl w:val="0"/>
          <w:numId w:val="32"/>
        </w:numPr>
        <w:tabs>
          <w:tab w:val="clear" w:pos="720"/>
          <w:tab w:val="num" w:pos="1134"/>
        </w:tabs>
        <w:ind w:firstLine="131"/>
        <w:jc w:val="both"/>
        <w:rPr>
          <w:rFonts w:ascii="Arial Narrow" w:hAnsi="Arial Narrow"/>
          <w:sz w:val="22"/>
          <w:szCs w:val="22"/>
        </w:rPr>
      </w:pPr>
      <w:r>
        <w:rPr>
          <w:rFonts w:ascii="Arial Narrow" w:hAnsi="Arial Narrow"/>
          <w:sz w:val="22"/>
          <w:szCs w:val="22"/>
        </w:rPr>
        <w:t xml:space="preserve">Oświadczenie projektanta </w:t>
      </w:r>
      <w:r w:rsidR="008C0D1A">
        <w:rPr>
          <w:rFonts w:ascii="Arial Narrow" w:hAnsi="Arial Narrow"/>
          <w:sz w:val="22"/>
          <w:szCs w:val="22"/>
        </w:rPr>
        <w:t xml:space="preserve">dotyczące możliwości podłączenia projektowanego obiektu </w:t>
      </w:r>
    </w:p>
    <w:p w14:paraId="74462D88" w14:textId="4A30BF07" w:rsidR="005A00F6" w:rsidRPr="008C0D1A" w:rsidRDefault="008C0D1A" w:rsidP="008C0D1A">
      <w:pPr>
        <w:ind w:left="720" w:firstLine="131"/>
        <w:jc w:val="both"/>
        <w:rPr>
          <w:rFonts w:ascii="Arial Narrow" w:hAnsi="Arial Narrow"/>
          <w:sz w:val="22"/>
          <w:szCs w:val="22"/>
        </w:rPr>
      </w:pPr>
      <w:r>
        <w:rPr>
          <w:rFonts w:ascii="Arial Narrow" w:hAnsi="Arial Narrow"/>
          <w:sz w:val="22"/>
          <w:szCs w:val="22"/>
        </w:rPr>
        <w:t xml:space="preserve">      </w:t>
      </w:r>
      <w:r w:rsidRPr="008C0D1A">
        <w:rPr>
          <w:rFonts w:ascii="Arial Narrow" w:hAnsi="Arial Narrow"/>
          <w:sz w:val="22"/>
          <w:szCs w:val="22"/>
        </w:rPr>
        <w:t>budowlanego do istniejącej sieci ciepłowniczej</w:t>
      </w:r>
      <w:r>
        <w:rPr>
          <w:rFonts w:ascii="Arial Narrow" w:hAnsi="Arial Narrow"/>
          <w:sz w:val="22"/>
          <w:szCs w:val="22"/>
        </w:rPr>
        <w:t>.</w:t>
      </w:r>
      <w:r>
        <w:rPr>
          <w:rFonts w:ascii="Arial Narrow" w:hAnsi="Arial Narrow"/>
          <w:sz w:val="22"/>
          <w:szCs w:val="22"/>
        </w:rPr>
        <w:tab/>
      </w:r>
      <w:r>
        <w:rPr>
          <w:rFonts w:ascii="Arial Narrow" w:hAnsi="Arial Narrow"/>
          <w:sz w:val="22"/>
          <w:szCs w:val="22"/>
        </w:rPr>
        <w:tab/>
      </w:r>
      <w:r>
        <w:rPr>
          <w:rFonts w:ascii="Arial Narrow" w:hAnsi="Arial Narrow"/>
          <w:sz w:val="22"/>
          <w:szCs w:val="22"/>
        </w:rPr>
        <w:tab/>
      </w:r>
      <w:r>
        <w:rPr>
          <w:rFonts w:ascii="Arial Narrow" w:hAnsi="Arial Narrow"/>
          <w:sz w:val="22"/>
          <w:szCs w:val="22"/>
        </w:rPr>
        <w:tab/>
      </w:r>
      <w:r>
        <w:rPr>
          <w:rFonts w:ascii="Arial Narrow" w:hAnsi="Arial Narrow"/>
          <w:sz w:val="22"/>
          <w:szCs w:val="22"/>
        </w:rPr>
        <w:tab/>
      </w:r>
      <w:r>
        <w:rPr>
          <w:rFonts w:ascii="Arial Narrow" w:hAnsi="Arial Narrow"/>
          <w:sz w:val="22"/>
          <w:szCs w:val="22"/>
        </w:rPr>
        <w:tab/>
      </w:r>
      <w:r w:rsidR="00814A75">
        <w:rPr>
          <w:rFonts w:ascii="Arial Narrow" w:hAnsi="Arial Narrow"/>
          <w:sz w:val="22"/>
          <w:szCs w:val="22"/>
        </w:rPr>
        <w:t>15</w:t>
      </w:r>
    </w:p>
    <w:p w14:paraId="4E599164" w14:textId="632C3AA0" w:rsidR="002818A1" w:rsidRPr="00041D13" w:rsidRDefault="00C31992" w:rsidP="008C0D1A">
      <w:pPr>
        <w:suppressAutoHyphens w:val="0"/>
        <w:rPr>
          <w:rFonts w:ascii="Arial Narrow" w:hAnsi="Arial Narrow" w:cstheme="minorHAnsi"/>
          <w:b/>
          <w:bCs/>
          <w:sz w:val="32"/>
          <w:szCs w:val="32"/>
        </w:rPr>
      </w:pPr>
      <w:r w:rsidRPr="00041D13">
        <w:rPr>
          <w:rFonts w:ascii="Arial Narrow" w:hAnsi="Arial Narrow"/>
        </w:rPr>
        <w:tab/>
      </w:r>
    </w:p>
    <w:p w14:paraId="6E953251" w14:textId="77777777" w:rsidR="00C31992" w:rsidRDefault="00C31992" w:rsidP="008C0D1A">
      <w:pPr>
        <w:suppressAutoHyphens w:val="0"/>
        <w:rPr>
          <w:rFonts w:ascii="Arial Narrow" w:hAnsi="Arial Narrow" w:cstheme="minorHAnsi"/>
          <w:b/>
          <w:bCs/>
          <w:sz w:val="32"/>
          <w:szCs w:val="32"/>
        </w:rPr>
      </w:pPr>
      <w:r>
        <w:rPr>
          <w:rFonts w:ascii="Arial Narrow" w:hAnsi="Arial Narrow" w:cstheme="minorHAnsi"/>
          <w:b/>
          <w:bCs/>
          <w:sz w:val="32"/>
          <w:szCs w:val="32"/>
        </w:rPr>
        <w:br w:type="page"/>
      </w:r>
    </w:p>
    <w:p w14:paraId="4031B5B4" w14:textId="128101F1" w:rsidR="00C436E4" w:rsidRPr="00264B6D" w:rsidRDefault="00C436E4" w:rsidP="00C436E4">
      <w:pPr>
        <w:snapToGrid w:val="0"/>
        <w:jc w:val="center"/>
        <w:rPr>
          <w:rFonts w:ascii="Arial Narrow" w:hAnsi="Arial Narrow"/>
          <w:b/>
          <w:bCs/>
          <w:sz w:val="24"/>
        </w:rPr>
      </w:pPr>
      <w:r>
        <w:rPr>
          <w:rFonts w:ascii="Arial Narrow" w:hAnsi="Arial Narrow"/>
          <w:b/>
          <w:bCs/>
          <w:sz w:val="28"/>
          <w:szCs w:val="28"/>
        </w:rPr>
        <w:t>INFORMACJA BEZPIECZEŃSTWA I OCHRONY ZDROWIA</w:t>
      </w:r>
    </w:p>
    <w:p w14:paraId="4E14883E" w14:textId="77777777" w:rsidR="00C436E4" w:rsidRPr="00041D13" w:rsidRDefault="00C436E4" w:rsidP="00C436E4">
      <w:pPr>
        <w:snapToGrid w:val="0"/>
        <w:jc w:val="center"/>
        <w:rPr>
          <w:rFonts w:ascii="Arial Narrow" w:hAnsi="Arial Narrow"/>
        </w:rPr>
      </w:pPr>
    </w:p>
    <w:tbl>
      <w:tblPr>
        <w:tblW w:w="9655" w:type="dxa"/>
        <w:tblInd w:w="1" w:type="dxa"/>
        <w:tblLayout w:type="fixed"/>
        <w:tblCellMar>
          <w:left w:w="0" w:type="dxa"/>
          <w:right w:w="0" w:type="dxa"/>
        </w:tblCellMar>
        <w:tblLook w:val="0000" w:firstRow="0" w:lastRow="0" w:firstColumn="0" w:lastColumn="0" w:noHBand="0" w:noVBand="0"/>
      </w:tblPr>
      <w:tblGrid>
        <w:gridCol w:w="1418"/>
        <w:gridCol w:w="1701"/>
        <w:gridCol w:w="3261"/>
        <w:gridCol w:w="1275"/>
        <w:gridCol w:w="1274"/>
        <w:gridCol w:w="726"/>
      </w:tblGrid>
      <w:tr w:rsidR="00C436E4" w:rsidRPr="00041D13" w14:paraId="4212778D" w14:textId="77777777" w:rsidTr="00DB59A2">
        <w:trPr>
          <w:trHeight w:val="795"/>
        </w:trPr>
        <w:tc>
          <w:tcPr>
            <w:tcW w:w="3119" w:type="dxa"/>
            <w:gridSpan w:val="2"/>
            <w:tcBorders>
              <w:top w:val="single" w:sz="1" w:space="0" w:color="000000"/>
              <w:left w:val="single" w:sz="1" w:space="0" w:color="000000"/>
              <w:bottom w:val="single" w:sz="1" w:space="0" w:color="000000"/>
            </w:tcBorders>
            <w:shd w:val="clear" w:color="auto" w:fill="auto"/>
            <w:vAlign w:val="center"/>
          </w:tcPr>
          <w:p w14:paraId="04BB81CD" w14:textId="77777777" w:rsidR="00C436E4" w:rsidRPr="00041D13" w:rsidRDefault="00C436E4" w:rsidP="00DB59A2">
            <w:pPr>
              <w:snapToGrid w:val="0"/>
              <w:rPr>
                <w:rFonts w:ascii="Arial Narrow" w:hAnsi="Arial Narrow"/>
              </w:rPr>
            </w:pPr>
          </w:p>
          <w:p w14:paraId="286F4FB2" w14:textId="77777777" w:rsidR="00C436E4" w:rsidRPr="00041D13" w:rsidRDefault="00C436E4" w:rsidP="00DB59A2">
            <w:pPr>
              <w:rPr>
                <w:rFonts w:ascii="Arial Narrow" w:hAnsi="Arial Narrow"/>
              </w:rPr>
            </w:pPr>
            <w:r w:rsidRPr="00041D13">
              <w:rPr>
                <w:rFonts w:ascii="Arial Narrow" w:hAnsi="Arial Narrow"/>
              </w:rPr>
              <w:t xml:space="preserve">  INWESTOR</w:t>
            </w:r>
          </w:p>
          <w:p w14:paraId="5151184F" w14:textId="77777777" w:rsidR="00C436E4" w:rsidRPr="00041D13" w:rsidRDefault="00C436E4" w:rsidP="00DB59A2">
            <w:pPr>
              <w:rPr>
                <w:rFonts w:ascii="Arial Narrow" w:hAnsi="Arial Narrow"/>
              </w:rPr>
            </w:pPr>
          </w:p>
        </w:tc>
        <w:tc>
          <w:tcPr>
            <w:tcW w:w="6536" w:type="dxa"/>
            <w:gridSpan w:val="4"/>
            <w:tcBorders>
              <w:top w:val="single" w:sz="1" w:space="0" w:color="000000"/>
              <w:left w:val="single" w:sz="1" w:space="0" w:color="000000"/>
              <w:bottom w:val="single" w:sz="1" w:space="0" w:color="000000"/>
              <w:right w:val="single" w:sz="1" w:space="0" w:color="000000"/>
            </w:tcBorders>
            <w:shd w:val="clear" w:color="auto" w:fill="auto"/>
            <w:vAlign w:val="center"/>
          </w:tcPr>
          <w:p w14:paraId="2F1E74D4" w14:textId="1A6B92D5" w:rsidR="00C436E4" w:rsidRPr="00041D13" w:rsidRDefault="00C436E4" w:rsidP="00B43350">
            <w:pPr>
              <w:ind w:left="141"/>
              <w:rPr>
                <w:rFonts w:ascii="Arial Narrow" w:hAnsi="Arial Narrow" w:cstheme="minorHAnsi"/>
                <w:b/>
                <w:bCs/>
              </w:rPr>
            </w:pPr>
            <w:r w:rsidRPr="00041D13">
              <w:rPr>
                <w:rFonts w:ascii="Arial Narrow" w:hAnsi="Arial Narrow" w:cs="Calibri"/>
                <w:b/>
                <w:bCs/>
              </w:rPr>
              <w:t xml:space="preserve">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Imię </w:instrText>
            </w:r>
            <w:r w:rsidRPr="00041D13">
              <w:rPr>
                <w:rFonts w:ascii="Arial Narrow" w:hAnsi="Arial Narrow" w:cstheme="minorHAnsi"/>
                <w:b/>
                <w:bCs/>
              </w:rPr>
              <w:fldChar w:fldCharType="separate"/>
            </w:r>
            <w:r w:rsidR="008E229F" w:rsidRPr="008402A2">
              <w:rPr>
                <w:rFonts w:ascii="Arial Narrow" w:hAnsi="Arial Narrow" w:cstheme="minorHAnsi"/>
                <w:b/>
                <w:bCs/>
                <w:noProof/>
              </w:rPr>
              <w:t>Gmina Miasta Chełmża</w:t>
            </w:r>
            <w:r w:rsidRPr="00041D13">
              <w:rPr>
                <w:rFonts w:ascii="Arial Narrow" w:hAnsi="Arial Narrow" w:cstheme="minorHAnsi"/>
                <w:b/>
                <w:bCs/>
              </w:rPr>
              <w:fldChar w:fldCharType="end"/>
            </w:r>
            <w:r w:rsidRPr="00041D13">
              <w:rPr>
                <w:rFonts w:ascii="Arial Narrow" w:hAnsi="Arial Narrow" w:cstheme="minorHAnsi"/>
                <w:b/>
                <w:bCs/>
              </w:rPr>
              <w:t xml:space="preserve">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Nazwisko </w:instrText>
            </w:r>
            <w:r w:rsidRPr="00041D13">
              <w:rPr>
                <w:rFonts w:ascii="Arial Narrow" w:hAnsi="Arial Narrow" w:cstheme="minorHAnsi"/>
                <w:b/>
                <w:bCs/>
              </w:rPr>
              <w:fldChar w:fldCharType="end"/>
            </w:r>
          </w:p>
          <w:p w14:paraId="3E74B298" w14:textId="6F39DE40" w:rsidR="00C436E4" w:rsidRPr="00041D13" w:rsidRDefault="00C436E4" w:rsidP="00B43350">
            <w:pPr>
              <w:ind w:left="141"/>
              <w:rPr>
                <w:rFonts w:ascii="Arial Narrow" w:hAnsi="Arial Narrow" w:cstheme="minorHAnsi"/>
                <w:b/>
                <w:bCs/>
              </w:rPr>
            </w:pPr>
            <w:r w:rsidRPr="00041D13">
              <w:rPr>
                <w:rFonts w:ascii="Arial Narrow" w:hAnsi="Arial Narrow" w:cstheme="minorHAnsi"/>
                <w:b/>
                <w:bCs/>
              </w:rPr>
              <w:t xml:space="preserve"> ul.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ulica_klijenta </w:instrText>
            </w:r>
            <w:r w:rsidRPr="00041D13">
              <w:rPr>
                <w:rFonts w:ascii="Arial Narrow" w:hAnsi="Arial Narrow" w:cstheme="minorHAnsi"/>
                <w:b/>
                <w:bCs/>
              </w:rPr>
              <w:fldChar w:fldCharType="separate"/>
            </w:r>
            <w:r w:rsidR="008E229F" w:rsidRPr="008402A2">
              <w:rPr>
                <w:rFonts w:ascii="Arial Narrow" w:hAnsi="Arial Narrow" w:cstheme="minorHAnsi"/>
                <w:b/>
                <w:bCs/>
                <w:noProof/>
              </w:rPr>
              <w:t>Hallera</w:t>
            </w:r>
            <w:r w:rsidRPr="00041D13">
              <w:rPr>
                <w:rFonts w:ascii="Arial Narrow" w:hAnsi="Arial Narrow" w:cstheme="minorHAnsi"/>
                <w:b/>
                <w:bCs/>
              </w:rPr>
              <w:fldChar w:fldCharType="end"/>
            </w:r>
            <w:r w:rsidRPr="00041D13">
              <w:rPr>
                <w:rFonts w:ascii="Arial Narrow" w:hAnsi="Arial Narrow" w:cstheme="minorHAnsi"/>
                <w:b/>
                <w:bCs/>
              </w:rPr>
              <w:t xml:space="preserve">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nr_domu_klijenta </w:instrText>
            </w:r>
            <w:r w:rsidRPr="00041D13">
              <w:rPr>
                <w:rFonts w:ascii="Arial Narrow" w:hAnsi="Arial Narrow" w:cstheme="minorHAnsi"/>
                <w:b/>
                <w:bCs/>
              </w:rPr>
              <w:fldChar w:fldCharType="separate"/>
            </w:r>
            <w:r w:rsidR="008E229F" w:rsidRPr="008402A2">
              <w:rPr>
                <w:rFonts w:ascii="Arial Narrow" w:hAnsi="Arial Narrow" w:cstheme="minorHAnsi"/>
                <w:b/>
                <w:bCs/>
                <w:noProof/>
              </w:rPr>
              <w:t>2</w:t>
            </w:r>
            <w:r w:rsidRPr="00041D13">
              <w:rPr>
                <w:rFonts w:ascii="Arial Narrow" w:hAnsi="Arial Narrow" w:cstheme="minorHAnsi"/>
                <w:b/>
                <w:bCs/>
              </w:rPr>
              <w:fldChar w:fldCharType="end"/>
            </w:r>
          </w:p>
          <w:p w14:paraId="1DF4594C" w14:textId="1F39C8F9" w:rsidR="00C436E4" w:rsidRPr="00041D13" w:rsidRDefault="00C436E4" w:rsidP="00B43350">
            <w:pPr>
              <w:ind w:left="141"/>
              <w:rPr>
                <w:rFonts w:ascii="Arial Narrow" w:hAnsi="Arial Narrow"/>
              </w:rPr>
            </w:pPr>
            <w:r w:rsidRPr="00041D13">
              <w:rPr>
                <w:rFonts w:ascii="Arial Narrow" w:hAnsi="Arial Narrow" w:cstheme="minorHAnsi"/>
                <w:b/>
                <w:bCs/>
              </w:rPr>
              <w:t xml:space="preserve">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kod_pocztowy_klijenta </w:instrText>
            </w:r>
            <w:r w:rsidRPr="00041D13">
              <w:rPr>
                <w:rFonts w:ascii="Arial Narrow" w:hAnsi="Arial Narrow" w:cstheme="minorHAnsi"/>
                <w:b/>
                <w:bCs/>
              </w:rPr>
              <w:fldChar w:fldCharType="separate"/>
            </w:r>
            <w:r w:rsidR="008E229F" w:rsidRPr="008402A2">
              <w:rPr>
                <w:rFonts w:ascii="Arial Narrow" w:hAnsi="Arial Narrow" w:cstheme="minorHAnsi"/>
                <w:b/>
                <w:bCs/>
                <w:noProof/>
              </w:rPr>
              <w:t>87-140</w:t>
            </w:r>
            <w:r w:rsidRPr="00041D13">
              <w:rPr>
                <w:rFonts w:ascii="Arial Narrow" w:hAnsi="Arial Narrow" w:cstheme="minorHAnsi"/>
                <w:b/>
                <w:bCs/>
              </w:rPr>
              <w:fldChar w:fldCharType="end"/>
            </w:r>
            <w:r w:rsidRPr="00041D13">
              <w:rPr>
                <w:rFonts w:ascii="Arial Narrow" w:hAnsi="Arial Narrow" w:cstheme="minorHAnsi"/>
                <w:b/>
                <w:bCs/>
              </w:rPr>
              <w:t xml:space="preserve">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miejscowość_klijenta </w:instrText>
            </w:r>
            <w:r w:rsidRPr="00041D13">
              <w:rPr>
                <w:rFonts w:ascii="Arial Narrow" w:hAnsi="Arial Narrow" w:cstheme="minorHAnsi"/>
                <w:b/>
                <w:bCs/>
              </w:rPr>
              <w:fldChar w:fldCharType="separate"/>
            </w:r>
            <w:r w:rsidR="008E229F" w:rsidRPr="008402A2">
              <w:rPr>
                <w:rFonts w:ascii="Arial Narrow" w:hAnsi="Arial Narrow" w:cstheme="minorHAnsi"/>
                <w:b/>
                <w:bCs/>
                <w:noProof/>
              </w:rPr>
              <w:t>Chełmża</w:t>
            </w:r>
            <w:r w:rsidRPr="00041D13">
              <w:rPr>
                <w:rFonts w:ascii="Arial Narrow" w:hAnsi="Arial Narrow" w:cstheme="minorHAnsi"/>
                <w:b/>
                <w:bCs/>
              </w:rPr>
              <w:fldChar w:fldCharType="end"/>
            </w:r>
          </w:p>
        </w:tc>
      </w:tr>
      <w:tr w:rsidR="00C436E4" w:rsidRPr="00041D13" w14:paraId="56464E06" w14:textId="77777777" w:rsidTr="00DB59A2">
        <w:trPr>
          <w:trHeight w:val="801"/>
        </w:trPr>
        <w:tc>
          <w:tcPr>
            <w:tcW w:w="3119" w:type="dxa"/>
            <w:gridSpan w:val="2"/>
            <w:tcBorders>
              <w:left w:val="single" w:sz="1" w:space="0" w:color="000000"/>
              <w:bottom w:val="single" w:sz="1" w:space="0" w:color="000000"/>
            </w:tcBorders>
            <w:shd w:val="clear" w:color="auto" w:fill="auto"/>
            <w:vAlign w:val="center"/>
          </w:tcPr>
          <w:p w14:paraId="598125E0" w14:textId="77777777" w:rsidR="00C436E4" w:rsidRPr="00041D13" w:rsidRDefault="00C436E4" w:rsidP="00DB59A2">
            <w:pPr>
              <w:snapToGrid w:val="0"/>
              <w:rPr>
                <w:rFonts w:ascii="Arial Narrow" w:hAnsi="Arial Narrow"/>
              </w:rPr>
            </w:pPr>
          </w:p>
          <w:p w14:paraId="4A96F16B" w14:textId="77777777" w:rsidR="00C436E4" w:rsidRPr="00041D13" w:rsidRDefault="00C436E4" w:rsidP="00DB59A2">
            <w:pPr>
              <w:rPr>
                <w:rFonts w:ascii="Arial Narrow" w:hAnsi="Arial Narrow"/>
              </w:rPr>
            </w:pPr>
            <w:r w:rsidRPr="00041D13">
              <w:rPr>
                <w:rFonts w:ascii="Arial Narrow" w:hAnsi="Arial Narrow"/>
              </w:rPr>
              <w:t xml:space="preserve">  NAZWA ZAMIERZENIA  </w:t>
            </w:r>
          </w:p>
          <w:p w14:paraId="1BB8770E" w14:textId="77777777" w:rsidR="00C436E4" w:rsidRPr="00041D13" w:rsidRDefault="00C436E4" w:rsidP="00DB59A2">
            <w:pPr>
              <w:rPr>
                <w:rFonts w:ascii="Arial Narrow" w:hAnsi="Arial Narrow"/>
              </w:rPr>
            </w:pPr>
            <w:r w:rsidRPr="00041D13">
              <w:rPr>
                <w:rFonts w:ascii="Arial Narrow" w:hAnsi="Arial Narrow"/>
              </w:rPr>
              <w:t xml:space="preserve">  BUDOWLANEGO</w:t>
            </w:r>
          </w:p>
          <w:p w14:paraId="0EBC1E1E" w14:textId="77777777" w:rsidR="00C436E4" w:rsidRPr="00041D13" w:rsidRDefault="00C436E4" w:rsidP="00DB59A2">
            <w:pPr>
              <w:rPr>
                <w:rFonts w:ascii="Arial Narrow" w:hAnsi="Arial Narrow"/>
              </w:rPr>
            </w:pPr>
          </w:p>
        </w:tc>
        <w:tc>
          <w:tcPr>
            <w:tcW w:w="6536" w:type="dxa"/>
            <w:gridSpan w:val="4"/>
            <w:tcBorders>
              <w:left w:val="single" w:sz="1" w:space="0" w:color="000000"/>
              <w:bottom w:val="single" w:sz="1" w:space="0" w:color="000000"/>
              <w:right w:val="single" w:sz="1" w:space="0" w:color="000000"/>
            </w:tcBorders>
            <w:shd w:val="clear" w:color="auto" w:fill="auto"/>
            <w:vAlign w:val="center"/>
          </w:tcPr>
          <w:p w14:paraId="61DC2A0E" w14:textId="50E859D4" w:rsidR="00C436E4" w:rsidRPr="00041D13" w:rsidRDefault="00C436E4" w:rsidP="00B43350">
            <w:pPr>
              <w:snapToGrid w:val="0"/>
              <w:ind w:left="141"/>
              <w:rPr>
                <w:rFonts w:ascii="Arial Narrow" w:hAnsi="Arial Narrow" w:cs="Calibri"/>
                <w:b/>
                <w:bCs/>
              </w:rPr>
            </w:pPr>
            <w:r w:rsidRPr="00041D13">
              <w:rPr>
                <w:rFonts w:ascii="Arial Narrow" w:hAnsi="Arial Narrow" w:cs="Calibri"/>
                <w:b/>
                <w:bCs/>
              </w:rPr>
              <w:fldChar w:fldCharType="begin"/>
            </w:r>
            <w:r w:rsidRPr="00041D13">
              <w:rPr>
                <w:rFonts w:ascii="Arial Narrow" w:hAnsi="Arial Narrow" w:cs="Calibri"/>
                <w:b/>
                <w:bCs/>
              </w:rPr>
              <w:instrText xml:space="preserve"> MERGEFIELD Nazwa_zamierzenia_budowlanego </w:instrText>
            </w:r>
            <w:r w:rsidRPr="00041D13">
              <w:rPr>
                <w:rFonts w:ascii="Arial Narrow" w:hAnsi="Arial Narrow" w:cs="Calibri"/>
                <w:b/>
                <w:bCs/>
              </w:rPr>
              <w:fldChar w:fldCharType="separate"/>
            </w:r>
            <w:r w:rsidR="008E229F" w:rsidRPr="008402A2">
              <w:rPr>
                <w:rFonts w:ascii="Arial Narrow" w:hAnsi="Arial Narrow" w:cs="Calibri"/>
                <w:b/>
                <w:bCs/>
                <w:noProof/>
              </w:rPr>
              <w:t>Demontaż oraz montaż wewnętrznej instalacji gazowej w istniejącym budynku oświaty - Hali sportowo - widowiskowej</w:t>
            </w:r>
            <w:r w:rsidRPr="00041D13">
              <w:rPr>
                <w:rFonts w:ascii="Arial Narrow" w:hAnsi="Arial Narrow" w:cs="Calibri"/>
                <w:b/>
                <w:bCs/>
              </w:rPr>
              <w:fldChar w:fldCharType="end"/>
            </w:r>
          </w:p>
        </w:tc>
      </w:tr>
      <w:tr w:rsidR="00C436E4" w:rsidRPr="00041D13" w14:paraId="6E685C27" w14:textId="77777777" w:rsidTr="00DB59A2">
        <w:trPr>
          <w:trHeight w:val="824"/>
        </w:trPr>
        <w:tc>
          <w:tcPr>
            <w:tcW w:w="3119" w:type="dxa"/>
            <w:gridSpan w:val="2"/>
            <w:tcBorders>
              <w:left w:val="single" w:sz="1" w:space="0" w:color="000000"/>
              <w:bottom w:val="single" w:sz="1" w:space="0" w:color="000000"/>
            </w:tcBorders>
            <w:shd w:val="clear" w:color="auto" w:fill="auto"/>
            <w:vAlign w:val="center"/>
          </w:tcPr>
          <w:p w14:paraId="622C2E72" w14:textId="77777777" w:rsidR="00C436E4" w:rsidRPr="00041D13" w:rsidRDefault="00C436E4" w:rsidP="00DB59A2">
            <w:pPr>
              <w:snapToGrid w:val="0"/>
              <w:rPr>
                <w:rFonts w:ascii="Arial Narrow" w:hAnsi="Arial Narrow"/>
              </w:rPr>
            </w:pPr>
          </w:p>
          <w:p w14:paraId="53FEA554" w14:textId="77777777" w:rsidR="00C436E4" w:rsidRPr="00041D13" w:rsidRDefault="00C436E4" w:rsidP="00DB59A2">
            <w:pPr>
              <w:rPr>
                <w:rFonts w:ascii="Arial Narrow" w:hAnsi="Arial Narrow"/>
              </w:rPr>
            </w:pPr>
            <w:r w:rsidRPr="00041D13">
              <w:rPr>
                <w:rFonts w:ascii="Arial Narrow" w:hAnsi="Arial Narrow"/>
              </w:rPr>
              <w:t xml:space="preserve">  ADRES I KATEGORIA </w:t>
            </w:r>
          </w:p>
          <w:p w14:paraId="6B196027" w14:textId="7BC24BB3" w:rsidR="00C436E4" w:rsidRPr="00041D13" w:rsidRDefault="008C0D1A" w:rsidP="00DB59A2">
            <w:pPr>
              <w:rPr>
                <w:rFonts w:ascii="Arial Narrow" w:hAnsi="Arial Narrow"/>
              </w:rPr>
            </w:pPr>
            <w:r>
              <w:rPr>
                <w:rFonts w:ascii="Arial Narrow" w:hAnsi="Arial Narrow"/>
              </w:rPr>
              <w:t xml:space="preserve"> </w:t>
            </w:r>
            <w:r w:rsidR="00C436E4" w:rsidRPr="00041D13">
              <w:rPr>
                <w:rFonts w:ascii="Arial Narrow" w:hAnsi="Arial Narrow"/>
              </w:rPr>
              <w:t>OBIEKTU BUDOWLANEGO</w:t>
            </w:r>
          </w:p>
          <w:p w14:paraId="478AB3CD" w14:textId="77777777" w:rsidR="00C436E4" w:rsidRPr="00041D13" w:rsidRDefault="00C436E4" w:rsidP="00DB59A2">
            <w:pPr>
              <w:rPr>
                <w:rFonts w:ascii="Arial Narrow" w:hAnsi="Arial Narrow"/>
              </w:rPr>
            </w:pPr>
          </w:p>
        </w:tc>
        <w:tc>
          <w:tcPr>
            <w:tcW w:w="6536" w:type="dxa"/>
            <w:gridSpan w:val="4"/>
            <w:tcBorders>
              <w:left w:val="single" w:sz="1" w:space="0" w:color="000000"/>
              <w:bottom w:val="single" w:sz="1" w:space="0" w:color="000000"/>
              <w:right w:val="single" w:sz="1" w:space="0" w:color="000000"/>
            </w:tcBorders>
            <w:shd w:val="clear" w:color="auto" w:fill="auto"/>
            <w:vAlign w:val="center"/>
          </w:tcPr>
          <w:p w14:paraId="2F208E39" w14:textId="30C8195D" w:rsidR="00C436E4" w:rsidRPr="00041D13" w:rsidRDefault="00C436E4" w:rsidP="00B43350">
            <w:pPr>
              <w:ind w:left="141"/>
              <w:rPr>
                <w:rFonts w:ascii="Arial Narrow" w:hAnsi="Arial Narrow"/>
                <w:b/>
                <w:bCs/>
              </w:rPr>
            </w:pPr>
            <w:r w:rsidRPr="00041D13">
              <w:rPr>
                <w:rFonts w:ascii="Arial Narrow" w:hAnsi="Arial Narrow"/>
                <w:b/>
                <w:bCs/>
              </w:rPr>
              <w:t xml:space="preserve"> Miasto: </w:t>
            </w:r>
            <w:r w:rsidRPr="00041D13">
              <w:rPr>
                <w:rFonts w:ascii="Arial Narrow" w:hAnsi="Arial Narrow"/>
                <w:b/>
                <w:bCs/>
              </w:rPr>
              <w:fldChar w:fldCharType="begin"/>
            </w:r>
            <w:r w:rsidRPr="00041D13">
              <w:rPr>
                <w:rFonts w:ascii="Arial Narrow" w:hAnsi="Arial Narrow"/>
                <w:b/>
                <w:bCs/>
              </w:rPr>
              <w:instrText xml:space="preserve"> MERGEFIELD Kod_pocztowy_budowy </w:instrText>
            </w:r>
            <w:r w:rsidRPr="00041D13">
              <w:rPr>
                <w:rFonts w:ascii="Arial Narrow" w:hAnsi="Arial Narrow"/>
                <w:b/>
                <w:bCs/>
              </w:rPr>
              <w:fldChar w:fldCharType="separate"/>
            </w:r>
            <w:r w:rsidR="008E229F" w:rsidRPr="008402A2">
              <w:rPr>
                <w:rFonts w:ascii="Arial Narrow" w:hAnsi="Arial Narrow"/>
                <w:b/>
                <w:bCs/>
                <w:noProof/>
              </w:rPr>
              <w:t>87-140</w:t>
            </w:r>
            <w:r w:rsidRPr="00041D13">
              <w:rPr>
                <w:rFonts w:ascii="Arial Narrow" w:hAnsi="Arial Narrow"/>
                <w:b/>
                <w:bCs/>
              </w:rPr>
              <w:fldChar w:fldCharType="end"/>
            </w:r>
            <w:r w:rsidRPr="00041D13">
              <w:rPr>
                <w:rFonts w:ascii="Arial Narrow" w:hAnsi="Arial Narrow"/>
                <w:b/>
                <w:bCs/>
              </w:rPr>
              <w:t xml:space="preserve"> </w:t>
            </w:r>
            <w:r w:rsidRPr="00041D13">
              <w:rPr>
                <w:rFonts w:ascii="Arial Narrow" w:hAnsi="Arial Narrow"/>
                <w:b/>
                <w:bCs/>
              </w:rPr>
              <w:fldChar w:fldCharType="begin"/>
            </w:r>
            <w:r w:rsidRPr="00041D13">
              <w:rPr>
                <w:rFonts w:ascii="Arial Narrow" w:hAnsi="Arial Narrow"/>
                <w:b/>
                <w:bCs/>
              </w:rPr>
              <w:instrText xml:space="preserve"> MERGEFIELD Miejscowość_budowy </w:instrText>
            </w:r>
            <w:r w:rsidRPr="00041D13">
              <w:rPr>
                <w:rFonts w:ascii="Arial Narrow" w:hAnsi="Arial Narrow"/>
                <w:b/>
                <w:bCs/>
              </w:rPr>
              <w:fldChar w:fldCharType="separate"/>
            </w:r>
            <w:r w:rsidR="008E229F" w:rsidRPr="008402A2">
              <w:rPr>
                <w:rFonts w:ascii="Arial Narrow" w:hAnsi="Arial Narrow"/>
                <w:b/>
                <w:bCs/>
                <w:noProof/>
              </w:rPr>
              <w:t>Chełmża</w:t>
            </w:r>
            <w:r w:rsidRPr="00041D13">
              <w:rPr>
                <w:rFonts w:ascii="Arial Narrow" w:hAnsi="Arial Narrow"/>
                <w:b/>
                <w:bCs/>
              </w:rPr>
              <w:fldChar w:fldCharType="end"/>
            </w:r>
          </w:p>
          <w:p w14:paraId="0EFCF6E1" w14:textId="1AF6F2FE" w:rsidR="00C436E4" w:rsidRPr="00041D13" w:rsidRDefault="00C436E4" w:rsidP="00B43350">
            <w:pPr>
              <w:ind w:left="141"/>
              <w:rPr>
                <w:rFonts w:ascii="Arial Narrow" w:hAnsi="Arial Narrow"/>
                <w:b/>
                <w:bCs/>
              </w:rPr>
            </w:pPr>
            <w:r w:rsidRPr="00041D13">
              <w:rPr>
                <w:rFonts w:ascii="Arial Narrow" w:hAnsi="Arial Narrow"/>
                <w:b/>
                <w:bCs/>
              </w:rPr>
              <w:t xml:space="preserve"> </w:t>
            </w:r>
            <w:r w:rsidRPr="00041D13">
              <w:rPr>
                <w:rFonts w:ascii="Arial Narrow" w:hAnsi="Arial Narrow" w:cstheme="minorHAnsi"/>
                <w:b/>
                <w:bCs/>
              </w:rPr>
              <w:t xml:space="preserve">ul.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ulica_budowy </w:instrText>
            </w:r>
            <w:r w:rsidRPr="00041D13">
              <w:rPr>
                <w:rFonts w:ascii="Arial Narrow" w:hAnsi="Arial Narrow" w:cstheme="minorHAnsi"/>
                <w:b/>
                <w:bCs/>
              </w:rPr>
              <w:fldChar w:fldCharType="separate"/>
            </w:r>
            <w:r w:rsidR="008E229F" w:rsidRPr="008402A2">
              <w:rPr>
                <w:rFonts w:ascii="Arial Narrow" w:hAnsi="Arial Narrow" w:cstheme="minorHAnsi"/>
                <w:b/>
                <w:bCs/>
                <w:noProof/>
              </w:rPr>
              <w:t>Hallera</w:t>
            </w:r>
            <w:r w:rsidRPr="00041D13">
              <w:rPr>
                <w:rFonts w:ascii="Arial Narrow" w:hAnsi="Arial Narrow" w:cstheme="minorHAnsi"/>
                <w:b/>
                <w:bCs/>
              </w:rPr>
              <w:fldChar w:fldCharType="end"/>
            </w:r>
            <w:r w:rsidRPr="00041D13">
              <w:rPr>
                <w:rFonts w:ascii="Arial Narrow" w:hAnsi="Arial Narrow" w:cstheme="minorHAnsi"/>
                <w:b/>
                <w:bCs/>
              </w:rPr>
              <w:t xml:space="preserve">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nr_budowy </w:instrText>
            </w:r>
            <w:r w:rsidRPr="00041D13">
              <w:rPr>
                <w:rFonts w:ascii="Arial Narrow" w:hAnsi="Arial Narrow" w:cstheme="minorHAnsi"/>
                <w:b/>
                <w:bCs/>
              </w:rPr>
              <w:fldChar w:fldCharType="separate"/>
            </w:r>
            <w:r w:rsidR="008E229F" w:rsidRPr="008402A2">
              <w:rPr>
                <w:rFonts w:ascii="Arial Narrow" w:hAnsi="Arial Narrow" w:cstheme="minorHAnsi"/>
                <w:b/>
                <w:bCs/>
                <w:noProof/>
              </w:rPr>
              <w:t>17A</w:t>
            </w:r>
            <w:r w:rsidRPr="00041D13">
              <w:rPr>
                <w:rFonts w:ascii="Arial Narrow" w:hAnsi="Arial Narrow" w:cstheme="minorHAnsi"/>
                <w:b/>
                <w:bCs/>
              </w:rPr>
              <w:fldChar w:fldCharType="end"/>
            </w:r>
          </w:p>
          <w:p w14:paraId="1997C4DF" w14:textId="5066AD54" w:rsidR="00C436E4" w:rsidRPr="00041D13" w:rsidRDefault="00C436E4" w:rsidP="00B43350">
            <w:pPr>
              <w:ind w:left="141"/>
              <w:rPr>
                <w:rFonts w:ascii="Arial Narrow" w:hAnsi="Arial Narrow"/>
              </w:rPr>
            </w:pPr>
            <w:r w:rsidRPr="00041D13">
              <w:rPr>
                <w:rFonts w:ascii="Arial Narrow" w:hAnsi="Arial Narrow"/>
                <w:b/>
                <w:bCs/>
              </w:rPr>
              <w:t xml:space="preserve"> Kategoria obiektu budowlanego: </w:t>
            </w:r>
            <w:r w:rsidRPr="00041D13">
              <w:rPr>
                <w:rFonts w:ascii="Arial Narrow" w:hAnsi="Arial Narrow"/>
                <w:b/>
                <w:bCs/>
              </w:rPr>
              <w:fldChar w:fldCharType="begin"/>
            </w:r>
            <w:r w:rsidRPr="00041D13">
              <w:rPr>
                <w:rFonts w:ascii="Arial Narrow" w:hAnsi="Arial Narrow"/>
                <w:b/>
                <w:bCs/>
              </w:rPr>
              <w:instrText xml:space="preserve"> MERGEFIELD Kategoria_obiektu_budowlanego </w:instrText>
            </w:r>
            <w:r w:rsidRPr="00041D13">
              <w:rPr>
                <w:rFonts w:ascii="Arial Narrow" w:hAnsi="Arial Narrow"/>
                <w:b/>
                <w:bCs/>
              </w:rPr>
              <w:fldChar w:fldCharType="separate"/>
            </w:r>
            <w:r w:rsidR="008E229F" w:rsidRPr="008402A2">
              <w:rPr>
                <w:rFonts w:ascii="Arial Narrow" w:hAnsi="Arial Narrow"/>
                <w:b/>
                <w:bCs/>
                <w:noProof/>
              </w:rPr>
              <w:t>IX</w:t>
            </w:r>
            <w:r w:rsidRPr="00041D13">
              <w:rPr>
                <w:rFonts w:ascii="Arial Narrow" w:hAnsi="Arial Narrow"/>
                <w:b/>
                <w:bCs/>
              </w:rPr>
              <w:fldChar w:fldCharType="end"/>
            </w:r>
          </w:p>
        </w:tc>
      </w:tr>
      <w:tr w:rsidR="00C436E4" w:rsidRPr="00041D13" w14:paraId="7A77B6DB" w14:textId="77777777" w:rsidTr="00DB59A2">
        <w:trPr>
          <w:trHeight w:val="874"/>
        </w:trPr>
        <w:tc>
          <w:tcPr>
            <w:tcW w:w="3119" w:type="dxa"/>
            <w:gridSpan w:val="2"/>
            <w:tcBorders>
              <w:left w:val="single" w:sz="1" w:space="0" w:color="000000"/>
              <w:bottom w:val="single" w:sz="1" w:space="0" w:color="000000"/>
            </w:tcBorders>
            <w:shd w:val="clear" w:color="auto" w:fill="auto"/>
            <w:vAlign w:val="center"/>
          </w:tcPr>
          <w:p w14:paraId="34A42666" w14:textId="77777777" w:rsidR="00C436E4" w:rsidRPr="00041D13" w:rsidRDefault="00C436E4" w:rsidP="00DB59A2">
            <w:pPr>
              <w:snapToGrid w:val="0"/>
              <w:rPr>
                <w:rFonts w:ascii="Arial Narrow" w:hAnsi="Arial Narrow"/>
              </w:rPr>
            </w:pPr>
            <w:r w:rsidRPr="00041D13">
              <w:rPr>
                <w:rFonts w:ascii="Arial Narrow" w:hAnsi="Arial Narrow"/>
              </w:rPr>
              <w:t xml:space="preserve">  POZOSTAŁE DANE  </w:t>
            </w:r>
          </w:p>
          <w:p w14:paraId="1861F5FE" w14:textId="77777777" w:rsidR="00C436E4" w:rsidRPr="00041D13" w:rsidRDefault="00C436E4" w:rsidP="00DB59A2">
            <w:pPr>
              <w:snapToGrid w:val="0"/>
              <w:rPr>
                <w:rFonts w:ascii="Arial Narrow" w:hAnsi="Arial Narrow"/>
              </w:rPr>
            </w:pPr>
            <w:r w:rsidRPr="00041D13">
              <w:rPr>
                <w:rFonts w:ascii="Arial Narrow" w:hAnsi="Arial Narrow"/>
              </w:rPr>
              <w:t xml:space="preserve">  ADRESOWE</w:t>
            </w:r>
          </w:p>
        </w:tc>
        <w:tc>
          <w:tcPr>
            <w:tcW w:w="6536" w:type="dxa"/>
            <w:gridSpan w:val="4"/>
            <w:tcBorders>
              <w:left w:val="single" w:sz="1" w:space="0" w:color="000000"/>
              <w:bottom w:val="single" w:sz="1" w:space="0" w:color="000000"/>
              <w:right w:val="single" w:sz="1" w:space="0" w:color="000000"/>
            </w:tcBorders>
            <w:shd w:val="clear" w:color="auto" w:fill="auto"/>
            <w:vAlign w:val="center"/>
          </w:tcPr>
          <w:p w14:paraId="0126CA13" w14:textId="16EBE93D" w:rsidR="00C436E4" w:rsidRPr="00041D13" w:rsidRDefault="00C436E4" w:rsidP="00B43350">
            <w:pPr>
              <w:ind w:left="141"/>
              <w:rPr>
                <w:rFonts w:ascii="Arial Narrow" w:hAnsi="Arial Narrow"/>
              </w:rPr>
            </w:pPr>
            <w:r w:rsidRPr="00041D13">
              <w:rPr>
                <w:rFonts w:ascii="Arial Narrow" w:hAnsi="Arial Narrow"/>
                <w:b/>
                <w:bCs/>
              </w:rPr>
              <w:t xml:space="preserve"> N</w:t>
            </w:r>
            <w:r w:rsidRPr="00041D13">
              <w:rPr>
                <w:rFonts w:ascii="Arial Narrow" w:hAnsi="Arial Narrow"/>
                <w:b/>
                <w:bCs/>
                <w:color w:val="000000"/>
              </w:rPr>
              <w:t>azwa jednostki ewidencyjnej:</w:t>
            </w:r>
            <w:r w:rsidRPr="00041D13">
              <w:rPr>
                <w:rFonts w:ascii="Arial Narrow" w:hAnsi="Arial Narrow"/>
                <w:b/>
                <w:bCs/>
              </w:rPr>
              <w:t xml:space="preserve">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Jednosta_ewidencyjna </w:instrText>
            </w:r>
            <w:r w:rsidRPr="00041D13">
              <w:rPr>
                <w:rFonts w:ascii="Arial Narrow" w:hAnsi="Arial Narrow" w:cstheme="minorHAnsi"/>
                <w:b/>
                <w:bCs/>
              </w:rPr>
              <w:fldChar w:fldCharType="separate"/>
            </w:r>
            <w:r w:rsidR="008E229F" w:rsidRPr="008402A2">
              <w:rPr>
                <w:rFonts w:ascii="Arial Narrow" w:hAnsi="Arial Narrow" w:cstheme="minorHAnsi"/>
                <w:b/>
                <w:bCs/>
                <w:noProof/>
              </w:rPr>
              <w:t>Chełmża</w:t>
            </w:r>
            <w:r w:rsidRPr="00041D13">
              <w:rPr>
                <w:rFonts w:ascii="Arial Narrow" w:hAnsi="Arial Narrow" w:cstheme="minorHAnsi"/>
                <w:b/>
                <w:bCs/>
              </w:rPr>
              <w:fldChar w:fldCharType="end"/>
            </w:r>
          </w:p>
          <w:p w14:paraId="4822E23D" w14:textId="292B4426" w:rsidR="00C436E4" w:rsidRPr="00041D13" w:rsidRDefault="00C436E4" w:rsidP="00B43350">
            <w:pPr>
              <w:ind w:left="141"/>
              <w:rPr>
                <w:rFonts w:ascii="Arial Narrow" w:hAnsi="Arial Narrow"/>
              </w:rPr>
            </w:pPr>
            <w:r w:rsidRPr="00041D13">
              <w:rPr>
                <w:rFonts w:ascii="Arial Narrow" w:hAnsi="Arial Narrow"/>
                <w:b/>
                <w:bCs/>
                <w:color w:val="000000"/>
              </w:rPr>
              <w:t xml:space="preserve"> Nazwa i numer obrębu ewidencyjnego: </w:t>
            </w:r>
            <w:r w:rsidRPr="00041D13">
              <w:rPr>
                <w:rFonts w:ascii="Arial Narrow" w:hAnsi="Arial Narrow"/>
                <w:b/>
                <w:bCs/>
              </w:rPr>
              <w:fldChar w:fldCharType="begin"/>
            </w:r>
            <w:r w:rsidRPr="00041D13">
              <w:rPr>
                <w:rFonts w:ascii="Arial Narrow" w:hAnsi="Arial Narrow"/>
                <w:b/>
                <w:bCs/>
              </w:rPr>
              <w:instrText xml:space="preserve"> MERGEFIELD Obręb_i_nr_ewidencyjny </w:instrText>
            </w:r>
            <w:r w:rsidRPr="00041D13">
              <w:rPr>
                <w:rFonts w:ascii="Arial Narrow" w:hAnsi="Arial Narrow"/>
                <w:b/>
                <w:bCs/>
              </w:rPr>
              <w:fldChar w:fldCharType="separate"/>
            </w:r>
            <w:r w:rsidR="008E229F" w:rsidRPr="008402A2">
              <w:rPr>
                <w:rFonts w:ascii="Arial Narrow" w:hAnsi="Arial Narrow"/>
                <w:b/>
                <w:bCs/>
                <w:noProof/>
              </w:rPr>
              <w:t>Obręb 03</w:t>
            </w:r>
            <w:r w:rsidRPr="00041D13">
              <w:rPr>
                <w:rFonts w:ascii="Arial Narrow" w:hAnsi="Arial Narrow"/>
                <w:b/>
                <w:bCs/>
              </w:rPr>
              <w:fldChar w:fldCharType="end"/>
            </w:r>
          </w:p>
          <w:p w14:paraId="7D4E25DC" w14:textId="1E05A0FA" w:rsidR="00C436E4" w:rsidRPr="00041D13" w:rsidRDefault="00C436E4" w:rsidP="00B43350">
            <w:pPr>
              <w:ind w:left="141"/>
              <w:rPr>
                <w:rFonts w:ascii="Arial Narrow" w:hAnsi="Arial Narrow"/>
                <w:b/>
                <w:bCs/>
              </w:rPr>
            </w:pPr>
            <w:r w:rsidRPr="00041D13">
              <w:rPr>
                <w:rFonts w:ascii="Arial Narrow" w:hAnsi="Arial Narrow"/>
                <w:b/>
                <w:bCs/>
                <w:color w:val="000000"/>
              </w:rPr>
              <w:t xml:space="preserve"> Numery działek ewidencyjnych:</w:t>
            </w:r>
            <w:r w:rsidRPr="00041D13">
              <w:rPr>
                <w:rFonts w:ascii="Arial Narrow" w:hAnsi="Arial Narrow"/>
                <w:b/>
                <w:bCs/>
              </w:rPr>
              <w:t xml:space="preserve"> </w:t>
            </w:r>
            <w:r w:rsidRPr="00041D13">
              <w:rPr>
                <w:rFonts w:ascii="Arial Narrow" w:hAnsi="Arial Narrow"/>
                <w:b/>
                <w:bCs/>
              </w:rPr>
              <w:fldChar w:fldCharType="begin"/>
            </w:r>
            <w:r w:rsidRPr="00041D13">
              <w:rPr>
                <w:rFonts w:ascii="Arial Narrow" w:hAnsi="Arial Narrow"/>
                <w:b/>
                <w:bCs/>
              </w:rPr>
              <w:instrText xml:space="preserve"> MERGEFIELD Nr_działki </w:instrText>
            </w:r>
            <w:r w:rsidRPr="00041D13">
              <w:rPr>
                <w:rFonts w:ascii="Arial Narrow" w:hAnsi="Arial Narrow"/>
                <w:b/>
                <w:bCs/>
              </w:rPr>
              <w:fldChar w:fldCharType="separate"/>
            </w:r>
            <w:r w:rsidR="008E229F" w:rsidRPr="008402A2">
              <w:rPr>
                <w:rFonts w:ascii="Arial Narrow" w:hAnsi="Arial Narrow"/>
                <w:b/>
                <w:bCs/>
                <w:noProof/>
              </w:rPr>
              <w:t>46/2, 54/8, 54/9, 46/3</w:t>
            </w:r>
            <w:r w:rsidRPr="00041D13">
              <w:rPr>
                <w:rFonts w:ascii="Arial Narrow" w:hAnsi="Arial Narrow"/>
                <w:b/>
                <w:bCs/>
              </w:rPr>
              <w:fldChar w:fldCharType="end"/>
            </w:r>
          </w:p>
          <w:p w14:paraId="3A0F5D36" w14:textId="14B7E367" w:rsidR="00C436E4" w:rsidRPr="00041D13" w:rsidRDefault="00C436E4" w:rsidP="00B43350">
            <w:pPr>
              <w:ind w:left="141"/>
              <w:rPr>
                <w:rFonts w:ascii="Arial Narrow" w:hAnsi="Arial Narrow"/>
                <w:b/>
                <w:bCs/>
              </w:rPr>
            </w:pPr>
            <w:r w:rsidRPr="00041D13">
              <w:rPr>
                <w:rFonts w:ascii="Arial Narrow" w:hAnsi="Arial Narrow"/>
                <w:b/>
                <w:bCs/>
              </w:rPr>
              <w:t xml:space="preserve"> Identyfikator działki : </w:t>
            </w:r>
            <w:r w:rsidRPr="00041D13">
              <w:rPr>
                <w:rFonts w:ascii="Arial Narrow" w:hAnsi="Arial Narrow"/>
                <w:b/>
                <w:bCs/>
              </w:rPr>
              <w:fldChar w:fldCharType="begin"/>
            </w:r>
            <w:r w:rsidRPr="00041D13">
              <w:rPr>
                <w:rFonts w:ascii="Arial Narrow" w:hAnsi="Arial Narrow"/>
                <w:b/>
                <w:bCs/>
              </w:rPr>
              <w:instrText xml:space="preserve"> MERGEFIELD Identyfikator_działki </w:instrText>
            </w:r>
            <w:r w:rsidRPr="00041D13">
              <w:rPr>
                <w:rFonts w:ascii="Arial Narrow" w:hAnsi="Arial Narrow"/>
                <w:b/>
                <w:bCs/>
              </w:rPr>
              <w:fldChar w:fldCharType="separate"/>
            </w:r>
            <w:r w:rsidR="008E229F" w:rsidRPr="008402A2">
              <w:rPr>
                <w:rFonts w:ascii="Arial Narrow" w:hAnsi="Arial Narrow"/>
                <w:b/>
                <w:bCs/>
                <w:noProof/>
              </w:rPr>
              <w:t>041501_1.0003.46/2; 041501_1.0003.54/8; 041501_1.0003.54/9; 041501_1.0003.46/3</w:t>
            </w:r>
            <w:r w:rsidRPr="00041D13">
              <w:rPr>
                <w:rFonts w:ascii="Arial Narrow" w:hAnsi="Arial Narrow"/>
                <w:b/>
                <w:bCs/>
              </w:rPr>
              <w:fldChar w:fldCharType="end"/>
            </w:r>
          </w:p>
        </w:tc>
      </w:tr>
      <w:tr w:rsidR="00C436E4" w:rsidRPr="00041D13" w14:paraId="5E3513CC" w14:textId="77777777" w:rsidTr="00DB59A2">
        <w:trPr>
          <w:trHeight w:val="1004"/>
        </w:trPr>
        <w:tc>
          <w:tcPr>
            <w:tcW w:w="1418" w:type="dxa"/>
            <w:tcBorders>
              <w:left w:val="single" w:sz="1" w:space="0" w:color="000000"/>
              <w:bottom w:val="single" w:sz="4" w:space="0" w:color="auto"/>
            </w:tcBorders>
            <w:shd w:val="clear" w:color="auto" w:fill="CCCCCC"/>
            <w:vAlign w:val="center"/>
          </w:tcPr>
          <w:p w14:paraId="5DAEF262" w14:textId="77777777" w:rsidR="00C436E4" w:rsidRPr="00041D13" w:rsidRDefault="00C436E4" w:rsidP="00DB59A2">
            <w:pPr>
              <w:snapToGrid w:val="0"/>
              <w:jc w:val="center"/>
              <w:rPr>
                <w:rFonts w:ascii="Arial Narrow" w:hAnsi="Arial Narrow"/>
                <w:b/>
                <w:bCs/>
              </w:rPr>
            </w:pPr>
          </w:p>
          <w:p w14:paraId="1B957923" w14:textId="77777777" w:rsidR="00C436E4" w:rsidRPr="00041D13" w:rsidRDefault="00C436E4" w:rsidP="00DB59A2">
            <w:pPr>
              <w:snapToGrid w:val="0"/>
              <w:jc w:val="center"/>
              <w:rPr>
                <w:rFonts w:ascii="Arial Narrow" w:hAnsi="Arial Narrow"/>
              </w:rPr>
            </w:pPr>
            <w:r w:rsidRPr="00041D13">
              <w:rPr>
                <w:rFonts w:ascii="Arial Narrow" w:hAnsi="Arial Narrow"/>
              </w:rPr>
              <w:t>ZESPÓŁ AUTORSKI</w:t>
            </w:r>
          </w:p>
          <w:p w14:paraId="5054FDE5" w14:textId="77777777" w:rsidR="00C436E4" w:rsidRPr="00041D13" w:rsidRDefault="00C436E4" w:rsidP="00DB59A2">
            <w:pPr>
              <w:snapToGrid w:val="0"/>
              <w:jc w:val="center"/>
              <w:rPr>
                <w:rFonts w:ascii="Arial Narrow" w:hAnsi="Arial Narrow"/>
              </w:rPr>
            </w:pPr>
          </w:p>
        </w:tc>
        <w:tc>
          <w:tcPr>
            <w:tcW w:w="1701" w:type="dxa"/>
            <w:tcBorders>
              <w:left w:val="single" w:sz="1" w:space="0" w:color="000000"/>
              <w:bottom w:val="single" w:sz="4" w:space="0" w:color="auto"/>
            </w:tcBorders>
            <w:shd w:val="clear" w:color="auto" w:fill="CCCCCC"/>
            <w:vAlign w:val="center"/>
          </w:tcPr>
          <w:p w14:paraId="679D0D49" w14:textId="77777777" w:rsidR="00C436E4" w:rsidRPr="00041D13" w:rsidRDefault="00C436E4" w:rsidP="00DB59A2">
            <w:pPr>
              <w:pStyle w:val="Nagwek3"/>
              <w:tabs>
                <w:tab w:val="left" w:pos="0"/>
              </w:tabs>
              <w:snapToGrid w:val="0"/>
              <w:rPr>
                <w:rFonts w:ascii="Arial Narrow" w:hAnsi="Arial Narrow"/>
                <w:sz w:val="20"/>
              </w:rPr>
            </w:pPr>
            <w:r w:rsidRPr="00041D13">
              <w:rPr>
                <w:rFonts w:ascii="Arial Narrow" w:hAnsi="Arial Narrow"/>
                <w:sz w:val="20"/>
              </w:rPr>
              <w:t>IMIĘ I NAZWISKO</w:t>
            </w:r>
          </w:p>
        </w:tc>
        <w:tc>
          <w:tcPr>
            <w:tcW w:w="3261" w:type="dxa"/>
            <w:tcBorders>
              <w:left w:val="single" w:sz="1" w:space="0" w:color="000000"/>
              <w:bottom w:val="single" w:sz="4" w:space="0" w:color="auto"/>
            </w:tcBorders>
            <w:shd w:val="clear" w:color="auto" w:fill="CCCCCC"/>
            <w:vAlign w:val="center"/>
          </w:tcPr>
          <w:p w14:paraId="0F139439" w14:textId="77777777" w:rsidR="00C436E4" w:rsidRPr="00041D13" w:rsidRDefault="00C436E4" w:rsidP="00DB59A2">
            <w:pPr>
              <w:snapToGrid w:val="0"/>
              <w:jc w:val="center"/>
              <w:rPr>
                <w:rFonts w:ascii="Arial Narrow" w:hAnsi="Arial Narrow"/>
              </w:rPr>
            </w:pPr>
            <w:r w:rsidRPr="00041D13">
              <w:rPr>
                <w:rFonts w:ascii="Arial Narrow" w:hAnsi="Arial Narrow"/>
              </w:rPr>
              <w:t>SPECJALNOŚĆ I NUMER</w:t>
            </w:r>
          </w:p>
          <w:p w14:paraId="7D29F4FE" w14:textId="77777777" w:rsidR="00C436E4" w:rsidRPr="00041D13" w:rsidRDefault="00C436E4" w:rsidP="00DB59A2">
            <w:pPr>
              <w:pStyle w:val="Nagwek4"/>
              <w:tabs>
                <w:tab w:val="left" w:pos="0"/>
              </w:tabs>
              <w:jc w:val="center"/>
              <w:rPr>
                <w:rFonts w:ascii="Arial Narrow" w:hAnsi="Arial Narrow"/>
              </w:rPr>
            </w:pPr>
            <w:r w:rsidRPr="00041D13">
              <w:rPr>
                <w:rFonts w:ascii="Arial Narrow" w:hAnsi="Arial Narrow"/>
                <w:b w:val="0"/>
              </w:rPr>
              <w:t>UPRAWNIEŃ BUDOWLANYCH</w:t>
            </w:r>
          </w:p>
        </w:tc>
        <w:tc>
          <w:tcPr>
            <w:tcW w:w="1275" w:type="dxa"/>
            <w:tcBorders>
              <w:left w:val="single" w:sz="1" w:space="0" w:color="000000"/>
              <w:bottom w:val="single" w:sz="4" w:space="0" w:color="auto"/>
            </w:tcBorders>
            <w:shd w:val="clear" w:color="auto" w:fill="CCCCCC"/>
            <w:vAlign w:val="center"/>
          </w:tcPr>
          <w:p w14:paraId="4DA8AD82" w14:textId="77777777" w:rsidR="00C436E4" w:rsidRPr="00041D13" w:rsidRDefault="00C436E4" w:rsidP="00DB59A2">
            <w:pPr>
              <w:pStyle w:val="Nagwek5"/>
              <w:tabs>
                <w:tab w:val="left" w:pos="0"/>
              </w:tabs>
              <w:ind w:firstLine="0"/>
              <w:rPr>
                <w:rFonts w:ascii="Arial Narrow" w:hAnsi="Arial Narrow"/>
                <w:sz w:val="20"/>
              </w:rPr>
            </w:pPr>
            <w:r w:rsidRPr="00041D13">
              <w:rPr>
                <w:rFonts w:ascii="Arial Narrow" w:hAnsi="Arial Narrow"/>
                <w:sz w:val="20"/>
              </w:rPr>
              <w:t>ZAKRES OPRACOWANIA</w:t>
            </w:r>
          </w:p>
        </w:tc>
        <w:tc>
          <w:tcPr>
            <w:tcW w:w="1274" w:type="dxa"/>
            <w:tcBorders>
              <w:left w:val="single" w:sz="1" w:space="0" w:color="000000"/>
              <w:bottom w:val="single" w:sz="4" w:space="0" w:color="auto"/>
            </w:tcBorders>
            <w:shd w:val="clear" w:color="auto" w:fill="CCCCCC"/>
            <w:vAlign w:val="center"/>
          </w:tcPr>
          <w:p w14:paraId="5B152A2B" w14:textId="77777777" w:rsidR="00C436E4" w:rsidRPr="00041D13" w:rsidRDefault="00C436E4" w:rsidP="00DB59A2">
            <w:pPr>
              <w:pStyle w:val="Nagwek5"/>
              <w:tabs>
                <w:tab w:val="left" w:pos="0"/>
              </w:tabs>
              <w:snapToGrid w:val="0"/>
              <w:ind w:firstLine="0"/>
              <w:rPr>
                <w:rFonts w:ascii="Arial Narrow" w:hAnsi="Arial Narrow"/>
                <w:sz w:val="20"/>
              </w:rPr>
            </w:pPr>
          </w:p>
          <w:p w14:paraId="55FF9A92" w14:textId="77777777" w:rsidR="00C436E4" w:rsidRPr="00041D13" w:rsidRDefault="00C436E4" w:rsidP="00DB59A2">
            <w:pPr>
              <w:pStyle w:val="Nagwek5"/>
              <w:tabs>
                <w:tab w:val="left" w:pos="0"/>
              </w:tabs>
              <w:ind w:firstLine="0"/>
              <w:rPr>
                <w:rFonts w:ascii="Arial Narrow" w:hAnsi="Arial Narrow"/>
                <w:sz w:val="20"/>
              </w:rPr>
            </w:pPr>
          </w:p>
          <w:p w14:paraId="49D9C2E8" w14:textId="77777777" w:rsidR="00C436E4" w:rsidRPr="00041D13" w:rsidRDefault="00C436E4" w:rsidP="00DB59A2">
            <w:pPr>
              <w:pStyle w:val="Nagwek5"/>
              <w:tabs>
                <w:tab w:val="left" w:pos="0"/>
              </w:tabs>
              <w:ind w:firstLine="0"/>
              <w:rPr>
                <w:rFonts w:ascii="Arial Narrow" w:hAnsi="Arial Narrow"/>
                <w:sz w:val="20"/>
              </w:rPr>
            </w:pPr>
            <w:r w:rsidRPr="00041D13">
              <w:rPr>
                <w:rFonts w:ascii="Arial Narrow" w:hAnsi="Arial Narrow"/>
                <w:sz w:val="20"/>
              </w:rPr>
              <w:t>DATA</w:t>
            </w:r>
          </w:p>
          <w:p w14:paraId="42171F63" w14:textId="77777777" w:rsidR="00C436E4" w:rsidRPr="00041D13" w:rsidRDefault="00C436E4" w:rsidP="00DB59A2">
            <w:pPr>
              <w:jc w:val="center"/>
              <w:rPr>
                <w:rFonts w:ascii="Arial Narrow" w:hAnsi="Arial Narrow"/>
              </w:rPr>
            </w:pPr>
            <w:r w:rsidRPr="00041D13">
              <w:rPr>
                <w:rFonts w:ascii="Arial Narrow" w:hAnsi="Arial Narrow"/>
              </w:rPr>
              <w:t>OPRACOWANIA</w:t>
            </w:r>
          </w:p>
          <w:p w14:paraId="0C1C0264" w14:textId="77777777" w:rsidR="00C436E4" w:rsidRPr="00041D13" w:rsidRDefault="00C436E4" w:rsidP="00DB59A2">
            <w:pPr>
              <w:tabs>
                <w:tab w:val="left" w:pos="0"/>
              </w:tabs>
              <w:jc w:val="center"/>
              <w:rPr>
                <w:rFonts w:ascii="Arial Narrow" w:hAnsi="Arial Narrow"/>
              </w:rPr>
            </w:pPr>
          </w:p>
          <w:p w14:paraId="29947F9C" w14:textId="77777777" w:rsidR="00C436E4" w:rsidRPr="00041D13" w:rsidRDefault="00C436E4" w:rsidP="00DB59A2">
            <w:pPr>
              <w:jc w:val="center"/>
              <w:rPr>
                <w:rFonts w:ascii="Arial Narrow" w:hAnsi="Arial Narrow"/>
              </w:rPr>
            </w:pPr>
          </w:p>
        </w:tc>
        <w:tc>
          <w:tcPr>
            <w:tcW w:w="726" w:type="dxa"/>
            <w:tcBorders>
              <w:left w:val="single" w:sz="1" w:space="0" w:color="000000"/>
              <w:bottom w:val="single" w:sz="4" w:space="0" w:color="auto"/>
              <w:right w:val="single" w:sz="1" w:space="0" w:color="000000"/>
            </w:tcBorders>
            <w:shd w:val="clear" w:color="auto" w:fill="CCCCCC"/>
            <w:vAlign w:val="center"/>
          </w:tcPr>
          <w:p w14:paraId="40F04FE0" w14:textId="77777777" w:rsidR="00C436E4" w:rsidRPr="00041D13" w:rsidRDefault="00C436E4" w:rsidP="00DB59A2">
            <w:pPr>
              <w:pStyle w:val="Nagwek5"/>
              <w:tabs>
                <w:tab w:val="left" w:pos="0"/>
              </w:tabs>
              <w:ind w:firstLine="0"/>
              <w:rPr>
                <w:rFonts w:ascii="Arial Narrow" w:hAnsi="Arial Narrow"/>
                <w:sz w:val="20"/>
              </w:rPr>
            </w:pPr>
            <w:r w:rsidRPr="00041D13">
              <w:rPr>
                <w:rFonts w:ascii="Arial Narrow" w:hAnsi="Arial Narrow"/>
                <w:sz w:val="20"/>
              </w:rPr>
              <w:t>PODPIS</w:t>
            </w:r>
          </w:p>
        </w:tc>
      </w:tr>
      <w:tr w:rsidR="00C436E4" w:rsidRPr="00041D13" w14:paraId="73B741E4" w14:textId="77777777" w:rsidTr="00DB59A2">
        <w:trPr>
          <w:trHeight w:val="1004"/>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54567A1" w14:textId="77777777" w:rsidR="00C436E4" w:rsidRPr="00041D13" w:rsidRDefault="00C436E4" w:rsidP="00DB59A2">
            <w:pPr>
              <w:snapToGrid w:val="0"/>
              <w:jc w:val="center"/>
              <w:rPr>
                <w:rFonts w:ascii="Arial Narrow" w:hAnsi="Arial Narrow"/>
                <w:b/>
                <w:bCs/>
              </w:rPr>
            </w:pPr>
          </w:p>
          <w:p w14:paraId="42A56241" w14:textId="77777777" w:rsidR="00C436E4" w:rsidRPr="00041D13" w:rsidRDefault="00C436E4" w:rsidP="00DB59A2">
            <w:pPr>
              <w:snapToGrid w:val="0"/>
              <w:jc w:val="center"/>
              <w:rPr>
                <w:rFonts w:ascii="Arial Narrow" w:hAnsi="Arial Narrow"/>
                <w:b/>
                <w:bCs/>
              </w:rPr>
            </w:pPr>
          </w:p>
          <w:p w14:paraId="5DB73E7D" w14:textId="77777777" w:rsidR="00C436E4" w:rsidRPr="00041D13" w:rsidRDefault="00C436E4" w:rsidP="00DB59A2">
            <w:pPr>
              <w:snapToGrid w:val="0"/>
              <w:jc w:val="center"/>
              <w:rPr>
                <w:rFonts w:ascii="Arial Narrow" w:hAnsi="Arial Narrow"/>
              </w:rPr>
            </w:pPr>
            <w:r w:rsidRPr="00041D13">
              <w:rPr>
                <w:rFonts w:ascii="Arial Narrow" w:hAnsi="Arial Narrow"/>
                <w:b/>
                <w:bCs/>
              </w:rPr>
              <w:t>PROJEKTANT</w:t>
            </w:r>
          </w:p>
          <w:p w14:paraId="59E52A4F" w14:textId="77777777" w:rsidR="00C436E4" w:rsidRPr="00041D13" w:rsidRDefault="00C436E4" w:rsidP="00DB59A2">
            <w:pPr>
              <w:snapToGrid w:val="0"/>
              <w:jc w:val="center"/>
              <w:rPr>
                <w:rFonts w:ascii="Arial Narrow" w:hAnsi="Arial Narrow"/>
              </w:rPr>
            </w:pPr>
          </w:p>
          <w:p w14:paraId="4794FDED" w14:textId="77777777" w:rsidR="00C436E4" w:rsidRPr="00041D13" w:rsidRDefault="00C436E4" w:rsidP="00DB59A2">
            <w:pPr>
              <w:jc w:val="center"/>
              <w:rPr>
                <w:rFonts w:ascii="Arial Narrow" w:hAnsi="Arial Narrow"/>
                <w:b/>
                <w:bCs/>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39DE5626" w14:textId="77777777" w:rsidR="00C436E4" w:rsidRPr="00041D13" w:rsidRDefault="00C436E4" w:rsidP="00DB59A2">
            <w:pPr>
              <w:snapToGrid w:val="0"/>
              <w:jc w:val="center"/>
              <w:rPr>
                <w:rFonts w:ascii="Arial Narrow" w:hAnsi="Arial Narrow"/>
              </w:rPr>
            </w:pPr>
            <w:r w:rsidRPr="00041D13">
              <w:rPr>
                <w:rFonts w:ascii="Arial Narrow" w:hAnsi="Arial Narrow"/>
                <w:b/>
                <w:bCs/>
              </w:rPr>
              <w:t>mgr inż.</w:t>
            </w:r>
          </w:p>
          <w:p w14:paraId="219BBC9C" w14:textId="77777777" w:rsidR="00C436E4" w:rsidRPr="00041D13" w:rsidRDefault="00C436E4" w:rsidP="00DB59A2">
            <w:pPr>
              <w:snapToGrid w:val="0"/>
              <w:jc w:val="center"/>
              <w:rPr>
                <w:rFonts w:ascii="Arial Narrow" w:hAnsi="Arial Narrow"/>
              </w:rPr>
            </w:pPr>
            <w:r w:rsidRPr="00041D13">
              <w:rPr>
                <w:rFonts w:ascii="Arial Narrow" w:hAnsi="Arial Narrow"/>
                <w:b/>
                <w:bCs/>
              </w:rPr>
              <w:t>Marcin Sadowski</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6E9F671D" w14:textId="77777777" w:rsidR="00C436E4" w:rsidRPr="00041D13" w:rsidRDefault="00C436E4" w:rsidP="00DB59A2">
            <w:pPr>
              <w:snapToGrid w:val="0"/>
              <w:jc w:val="center"/>
              <w:rPr>
                <w:rFonts w:ascii="Arial Narrow" w:hAnsi="Arial Narrow"/>
                <w:b/>
                <w:bCs/>
                <w:sz w:val="16"/>
              </w:rPr>
            </w:pPr>
            <w:r w:rsidRPr="00041D13">
              <w:rPr>
                <w:rFonts w:ascii="Arial Narrow" w:hAnsi="Arial Narrow"/>
                <w:b/>
                <w:bCs/>
                <w:sz w:val="16"/>
              </w:rPr>
              <w:t>do projektowania bez ograniczeń w specjalności instalacyjnej w zakresie sieci, instalacji i urządzeń cieplnych, wentylacyjnych, gazowych, wodociągowych i kanalizacyjnych</w:t>
            </w:r>
          </w:p>
          <w:p w14:paraId="7443B772" w14:textId="77777777" w:rsidR="00C436E4" w:rsidRPr="00041D13" w:rsidRDefault="00C436E4" w:rsidP="00DB59A2">
            <w:pPr>
              <w:snapToGrid w:val="0"/>
              <w:jc w:val="center"/>
              <w:rPr>
                <w:rFonts w:ascii="Arial Narrow" w:hAnsi="Arial Narrow"/>
                <w:b/>
                <w:bCs/>
                <w:sz w:val="16"/>
              </w:rPr>
            </w:pPr>
            <w:r w:rsidRPr="00041D13">
              <w:rPr>
                <w:rFonts w:ascii="Arial Narrow" w:hAnsi="Arial Narrow"/>
                <w:b/>
                <w:bCs/>
                <w:sz w:val="16"/>
              </w:rPr>
              <w:t>nr WKP/0176/PWOS/18</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64E1909D" w14:textId="77777777" w:rsidR="00C436E4" w:rsidRPr="00264B6D" w:rsidRDefault="00C436E4" w:rsidP="00DB59A2">
            <w:pPr>
              <w:snapToGrid w:val="0"/>
              <w:jc w:val="center"/>
              <w:rPr>
                <w:rFonts w:ascii="Arial Narrow" w:hAnsi="Arial Narrow"/>
                <w:b/>
                <w:bCs/>
              </w:rPr>
            </w:pPr>
            <w:r w:rsidRPr="00264B6D">
              <w:rPr>
                <w:rFonts w:ascii="Arial Narrow" w:hAnsi="Arial Narrow"/>
                <w:b/>
                <w:bCs/>
              </w:rPr>
              <w:t xml:space="preserve">branża </w:t>
            </w:r>
          </w:p>
          <w:p w14:paraId="3C75CF25" w14:textId="77777777" w:rsidR="00C436E4" w:rsidRPr="00264B6D" w:rsidRDefault="00C436E4" w:rsidP="00DB59A2">
            <w:pPr>
              <w:snapToGrid w:val="0"/>
              <w:jc w:val="center"/>
              <w:rPr>
                <w:rFonts w:ascii="Arial Narrow" w:hAnsi="Arial Narrow"/>
              </w:rPr>
            </w:pPr>
            <w:r w:rsidRPr="00264B6D">
              <w:rPr>
                <w:rFonts w:ascii="Arial Narrow" w:hAnsi="Arial Narrow"/>
                <w:b/>
                <w:bCs/>
              </w:rPr>
              <w:t>sanitarna</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14:paraId="0E989ECD" w14:textId="4870FFCD" w:rsidR="00C436E4" w:rsidRPr="00041D13" w:rsidRDefault="00C436E4" w:rsidP="00DB59A2">
            <w:pPr>
              <w:snapToGrid w:val="0"/>
              <w:jc w:val="center"/>
              <w:rPr>
                <w:rFonts w:ascii="Arial Narrow" w:hAnsi="Arial Narrow"/>
              </w:rPr>
            </w:pPr>
            <w:r w:rsidRPr="00041D13">
              <w:rPr>
                <w:rFonts w:ascii="Arial Narrow" w:hAnsi="Arial Narrow"/>
                <w:b/>
                <w:bCs/>
              </w:rPr>
              <w:fldChar w:fldCharType="begin"/>
            </w:r>
            <w:r w:rsidRPr="00041D13">
              <w:rPr>
                <w:rFonts w:ascii="Arial Narrow" w:hAnsi="Arial Narrow"/>
                <w:b/>
                <w:bCs/>
              </w:rPr>
              <w:instrText xml:space="preserve"> MERGEFIELD Data </w:instrText>
            </w:r>
            <w:r w:rsidRPr="00041D13">
              <w:rPr>
                <w:rFonts w:ascii="Arial Narrow" w:hAnsi="Arial Narrow"/>
                <w:b/>
                <w:bCs/>
              </w:rPr>
              <w:fldChar w:fldCharType="separate"/>
            </w:r>
            <w:r w:rsidR="008E229F" w:rsidRPr="008402A2">
              <w:rPr>
                <w:rFonts w:ascii="Arial Narrow" w:hAnsi="Arial Narrow"/>
                <w:b/>
                <w:bCs/>
                <w:noProof/>
              </w:rPr>
              <w:t>20.05.2025</w:t>
            </w:r>
            <w:r w:rsidRPr="00041D13">
              <w:rPr>
                <w:rFonts w:ascii="Arial Narrow" w:hAnsi="Arial Narrow"/>
                <w:b/>
                <w:bCs/>
              </w:rPr>
              <w:fldChar w:fldCharType="end"/>
            </w:r>
          </w:p>
        </w:tc>
        <w:tc>
          <w:tcPr>
            <w:tcW w:w="726" w:type="dxa"/>
            <w:tcBorders>
              <w:top w:val="single" w:sz="4" w:space="0" w:color="auto"/>
              <w:left w:val="single" w:sz="4" w:space="0" w:color="auto"/>
              <w:bottom w:val="single" w:sz="4" w:space="0" w:color="auto"/>
              <w:right w:val="single" w:sz="4" w:space="0" w:color="auto"/>
            </w:tcBorders>
            <w:shd w:val="clear" w:color="auto" w:fill="auto"/>
            <w:vAlign w:val="center"/>
          </w:tcPr>
          <w:p w14:paraId="1010E894" w14:textId="77777777" w:rsidR="00C436E4" w:rsidRPr="00041D13" w:rsidRDefault="00C436E4" w:rsidP="00DB59A2">
            <w:pPr>
              <w:snapToGrid w:val="0"/>
              <w:jc w:val="center"/>
              <w:rPr>
                <w:rFonts w:ascii="Arial Narrow" w:hAnsi="Arial Narrow"/>
              </w:rPr>
            </w:pPr>
          </w:p>
        </w:tc>
      </w:tr>
      <w:tr w:rsidR="001833CD" w:rsidRPr="00041D13" w14:paraId="53C0AD07" w14:textId="77777777" w:rsidTr="00DB59A2">
        <w:trPr>
          <w:trHeight w:val="1004"/>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191787A" w14:textId="7A85FF72" w:rsidR="001833CD" w:rsidRPr="00041D13" w:rsidRDefault="001833CD" w:rsidP="001833CD">
            <w:pPr>
              <w:snapToGrid w:val="0"/>
              <w:jc w:val="center"/>
              <w:rPr>
                <w:rFonts w:ascii="Arial Narrow" w:hAnsi="Arial Narrow"/>
                <w:b/>
                <w:bCs/>
              </w:rPr>
            </w:pPr>
            <w:r w:rsidRPr="00B30F9E">
              <w:rPr>
                <w:rFonts w:ascii="Arial Narrow" w:hAnsi="Arial Narrow"/>
                <w:b/>
                <w:bCs/>
              </w:rPr>
              <w:t>SPRAWDZAJĄCY</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01A5AC68" w14:textId="77777777" w:rsidR="001833CD" w:rsidRPr="00D36EBC" w:rsidRDefault="001833CD" w:rsidP="001833CD">
            <w:pPr>
              <w:snapToGrid w:val="0"/>
              <w:jc w:val="center"/>
              <w:rPr>
                <w:rFonts w:ascii="Arial Narrow" w:hAnsi="Arial Narrow"/>
              </w:rPr>
            </w:pPr>
            <w:r w:rsidRPr="00D36EBC">
              <w:rPr>
                <w:rFonts w:ascii="Arial Narrow" w:hAnsi="Arial Narrow"/>
                <w:b/>
                <w:bCs/>
              </w:rPr>
              <w:t>mgr inż.</w:t>
            </w:r>
          </w:p>
          <w:p w14:paraId="04C7B6B7" w14:textId="4BD3CC26" w:rsidR="001833CD" w:rsidRPr="00041D13" w:rsidRDefault="001833CD" w:rsidP="001833CD">
            <w:pPr>
              <w:snapToGrid w:val="0"/>
              <w:jc w:val="center"/>
              <w:rPr>
                <w:rFonts w:ascii="Arial Narrow" w:hAnsi="Arial Narrow"/>
                <w:b/>
                <w:bCs/>
              </w:rPr>
            </w:pPr>
            <w:r w:rsidRPr="00B30F9E">
              <w:rPr>
                <w:rFonts w:ascii="Arial Narrow" w:hAnsi="Arial Narrow"/>
                <w:b/>
                <w:bCs/>
              </w:rPr>
              <w:t>Jakub Jagodziński</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174BBAC1" w14:textId="77777777" w:rsidR="001833CD" w:rsidRDefault="001833CD" w:rsidP="001833CD">
            <w:pPr>
              <w:snapToGrid w:val="0"/>
              <w:jc w:val="center"/>
              <w:rPr>
                <w:rFonts w:ascii="Arial Narrow" w:hAnsi="Arial Narrow"/>
                <w:b/>
                <w:bCs/>
                <w:sz w:val="16"/>
              </w:rPr>
            </w:pPr>
          </w:p>
          <w:p w14:paraId="4F484119" w14:textId="77777777" w:rsidR="001833CD" w:rsidRPr="004B3565" w:rsidRDefault="001833CD" w:rsidP="001833CD">
            <w:pPr>
              <w:snapToGrid w:val="0"/>
              <w:jc w:val="center"/>
              <w:rPr>
                <w:rFonts w:ascii="Arial Narrow" w:hAnsi="Arial Narrow"/>
                <w:b/>
                <w:bCs/>
                <w:sz w:val="16"/>
              </w:rPr>
            </w:pPr>
            <w:r w:rsidRPr="004B3565">
              <w:rPr>
                <w:rFonts w:ascii="Arial Narrow" w:hAnsi="Arial Narrow"/>
                <w:b/>
                <w:bCs/>
                <w:sz w:val="16"/>
              </w:rPr>
              <w:t>do projektowania bez ograniczeń w specjalności instalacyjnej w zakresie sieci, instalacji i urządzeń cieplnych, wentylacyjnych, gazowych, wodociągowych i kanalizacyjnych</w:t>
            </w:r>
          </w:p>
          <w:p w14:paraId="21F644C2" w14:textId="77777777" w:rsidR="001833CD" w:rsidRPr="004B3565" w:rsidRDefault="001833CD" w:rsidP="001833CD">
            <w:pPr>
              <w:snapToGrid w:val="0"/>
              <w:jc w:val="center"/>
              <w:rPr>
                <w:rFonts w:ascii="Arial Narrow" w:hAnsi="Arial Narrow"/>
                <w:b/>
                <w:bCs/>
                <w:sz w:val="16"/>
              </w:rPr>
            </w:pPr>
            <w:r w:rsidRPr="004B3565">
              <w:rPr>
                <w:rFonts w:ascii="Arial Narrow" w:hAnsi="Arial Narrow"/>
                <w:b/>
                <w:bCs/>
                <w:sz w:val="16"/>
              </w:rPr>
              <w:t>nr WKP/</w:t>
            </w:r>
            <w:r>
              <w:rPr>
                <w:rFonts w:ascii="Arial Narrow" w:hAnsi="Arial Narrow"/>
                <w:b/>
                <w:bCs/>
                <w:sz w:val="16"/>
              </w:rPr>
              <w:t>0323/POOS/21</w:t>
            </w:r>
          </w:p>
          <w:p w14:paraId="7CB94E83" w14:textId="77777777" w:rsidR="001833CD" w:rsidRPr="00041D13" w:rsidRDefault="001833CD" w:rsidP="001833CD">
            <w:pPr>
              <w:snapToGrid w:val="0"/>
              <w:jc w:val="center"/>
              <w:rPr>
                <w:rFonts w:ascii="Arial Narrow" w:hAnsi="Arial Narrow"/>
                <w:b/>
                <w:bCs/>
                <w:sz w:val="16"/>
              </w:rPr>
            </w:pP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7FB896CC" w14:textId="77777777" w:rsidR="001833CD" w:rsidRPr="00D36EBC" w:rsidRDefault="001833CD" w:rsidP="001833CD">
            <w:pPr>
              <w:snapToGrid w:val="0"/>
              <w:jc w:val="center"/>
              <w:rPr>
                <w:rFonts w:ascii="Arial Narrow" w:hAnsi="Arial Narrow"/>
                <w:b/>
                <w:bCs/>
                <w:sz w:val="18"/>
              </w:rPr>
            </w:pPr>
            <w:r w:rsidRPr="00D36EBC">
              <w:rPr>
                <w:rFonts w:ascii="Arial Narrow" w:hAnsi="Arial Narrow"/>
                <w:b/>
                <w:bCs/>
                <w:sz w:val="18"/>
              </w:rPr>
              <w:t>branża</w:t>
            </w:r>
          </w:p>
          <w:p w14:paraId="6C05F518" w14:textId="677E0585" w:rsidR="001833CD" w:rsidRPr="00264B6D" w:rsidRDefault="001833CD" w:rsidP="001833CD">
            <w:pPr>
              <w:snapToGrid w:val="0"/>
              <w:jc w:val="center"/>
              <w:rPr>
                <w:rFonts w:ascii="Arial Narrow" w:hAnsi="Arial Narrow"/>
                <w:b/>
                <w:bCs/>
              </w:rPr>
            </w:pPr>
            <w:r w:rsidRPr="00D36EBC">
              <w:rPr>
                <w:rFonts w:ascii="Arial Narrow" w:hAnsi="Arial Narrow"/>
                <w:b/>
                <w:bCs/>
                <w:sz w:val="18"/>
              </w:rPr>
              <w:t>sanitarna</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14:paraId="3B987D26" w14:textId="5C19E844" w:rsidR="001833CD" w:rsidRPr="00041D13" w:rsidRDefault="001833CD" w:rsidP="001833CD">
            <w:pPr>
              <w:snapToGrid w:val="0"/>
              <w:jc w:val="center"/>
              <w:rPr>
                <w:rFonts w:ascii="Arial Narrow" w:hAnsi="Arial Narrow"/>
                <w:b/>
                <w:bCs/>
              </w:rPr>
            </w:pPr>
            <w:r w:rsidRPr="00041D13">
              <w:rPr>
                <w:rFonts w:ascii="Arial Narrow" w:hAnsi="Arial Narrow"/>
                <w:b/>
                <w:bCs/>
              </w:rPr>
              <w:fldChar w:fldCharType="begin"/>
            </w:r>
            <w:r w:rsidRPr="00041D13">
              <w:rPr>
                <w:rFonts w:ascii="Arial Narrow" w:hAnsi="Arial Narrow"/>
                <w:b/>
                <w:bCs/>
              </w:rPr>
              <w:instrText xml:space="preserve"> MERGEFIELD Data </w:instrText>
            </w:r>
            <w:r w:rsidRPr="00041D13">
              <w:rPr>
                <w:rFonts w:ascii="Arial Narrow" w:hAnsi="Arial Narrow"/>
                <w:b/>
                <w:bCs/>
              </w:rPr>
              <w:fldChar w:fldCharType="separate"/>
            </w:r>
            <w:r w:rsidR="008E229F" w:rsidRPr="008402A2">
              <w:rPr>
                <w:rFonts w:ascii="Arial Narrow" w:hAnsi="Arial Narrow"/>
                <w:b/>
                <w:bCs/>
                <w:noProof/>
              </w:rPr>
              <w:t>20.05.2025</w:t>
            </w:r>
            <w:r w:rsidRPr="00041D13">
              <w:rPr>
                <w:rFonts w:ascii="Arial Narrow" w:hAnsi="Arial Narrow"/>
                <w:b/>
                <w:bCs/>
              </w:rPr>
              <w:fldChar w:fldCharType="end"/>
            </w:r>
          </w:p>
        </w:tc>
        <w:tc>
          <w:tcPr>
            <w:tcW w:w="726" w:type="dxa"/>
            <w:tcBorders>
              <w:top w:val="single" w:sz="4" w:space="0" w:color="auto"/>
              <w:left w:val="single" w:sz="4" w:space="0" w:color="auto"/>
              <w:bottom w:val="single" w:sz="4" w:space="0" w:color="auto"/>
              <w:right w:val="single" w:sz="4" w:space="0" w:color="auto"/>
            </w:tcBorders>
            <w:shd w:val="clear" w:color="auto" w:fill="auto"/>
            <w:vAlign w:val="center"/>
          </w:tcPr>
          <w:p w14:paraId="6405F624" w14:textId="77777777" w:rsidR="001833CD" w:rsidRPr="00041D13" w:rsidRDefault="001833CD" w:rsidP="001833CD">
            <w:pPr>
              <w:snapToGrid w:val="0"/>
              <w:jc w:val="center"/>
              <w:rPr>
                <w:rFonts w:ascii="Arial Narrow" w:hAnsi="Arial Narrow"/>
              </w:rPr>
            </w:pPr>
          </w:p>
        </w:tc>
      </w:tr>
      <w:tr w:rsidR="001833CD" w:rsidRPr="00041D13" w14:paraId="51BDBD48" w14:textId="77777777" w:rsidTr="00DB59A2">
        <w:trPr>
          <w:trHeight w:val="1004"/>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867B6A5" w14:textId="77777777" w:rsidR="001833CD" w:rsidRPr="00041D13" w:rsidRDefault="001833CD" w:rsidP="001833CD">
            <w:pPr>
              <w:snapToGrid w:val="0"/>
              <w:jc w:val="center"/>
              <w:rPr>
                <w:rFonts w:ascii="Arial Narrow" w:hAnsi="Arial Narrow"/>
                <w:b/>
                <w:bCs/>
              </w:rPr>
            </w:pPr>
            <w:r w:rsidRPr="00041D13">
              <w:rPr>
                <w:rFonts w:ascii="Arial Narrow" w:hAnsi="Arial Narrow"/>
                <w:b/>
                <w:bCs/>
              </w:rPr>
              <w:t>ASYSTENT</w:t>
            </w:r>
          </w:p>
          <w:p w14:paraId="1DD6CAA9" w14:textId="77777777" w:rsidR="001833CD" w:rsidRPr="00041D13" w:rsidRDefault="001833CD" w:rsidP="001833CD">
            <w:pPr>
              <w:snapToGrid w:val="0"/>
              <w:jc w:val="center"/>
              <w:rPr>
                <w:rFonts w:ascii="Arial Narrow" w:hAnsi="Arial Narrow"/>
                <w:b/>
                <w:bCs/>
              </w:rPr>
            </w:pPr>
            <w:r w:rsidRPr="00041D13">
              <w:rPr>
                <w:rFonts w:ascii="Arial Narrow" w:hAnsi="Arial Narrow"/>
                <w:b/>
                <w:bCs/>
              </w:rPr>
              <w:t>PROJEKTANTA</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24DF18F6" w14:textId="77777777" w:rsidR="00B43350" w:rsidRPr="00D36EBC" w:rsidRDefault="00B43350" w:rsidP="00B43350">
            <w:pPr>
              <w:snapToGrid w:val="0"/>
              <w:jc w:val="center"/>
              <w:rPr>
                <w:rFonts w:ascii="Arial Narrow" w:hAnsi="Arial Narrow"/>
              </w:rPr>
            </w:pPr>
            <w:r w:rsidRPr="00D36EBC">
              <w:rPr>
                <w:rFonts w:ascii="Arial Narrow" w:hAnsi="Arial Narrow"/>
                <w:b/>
                <w:bCs/>
              </w:rPr>
              <w:t>mgr inż.</w:t>
            </w:r>
          </w:p>
          <w:p w14:paraId="54296C64" w14:textId="68354330" w:rsidR="001833CD" w:rsidRPr="00041D13" w:rsidRDefault="001833CD" w:rsidP="001833CD">
            <w:pPr>
              <w:snapToGrid w:val="0"/>
              <w:jc w:val="center"/>
              <w:rPr>
                <w:rFonts w:ascii="Arial Narrow" w:hAnsi="Arial Narrow"/>
                <w:b/>
                <w:bCs/>
              </w:rPr>
            </w:pPr>
            <w:r w:rsidRPr="00041D13">
              <w:rPr>
                <w:rFonts w:ascii="Arial Narrow" w:hAnsi="Arial Narrow"/>
                <w:b/>
                <w:bCs/>
              </w:rPr>
              <w:t>Mariusz Sadowski</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54301E9B" w14:textId="77777777" w:rsidR="001833CD" w:rsidRPr="00041D13" w:rsidRDefault="001833CD" w:rsidP="001833CD">
            <w:pPr>
              <w:snapToGrid w:val="0"/>
              <w:jc w:val="center"/>
              <w:rPr>
                <w:rFonts w:ascii="Arial Narrow" w:hAnsi="Arial Narrow"/>
                <w:b/>
                <w:bCs/>
                <w:sz w:val="16"/>
              </w:rPr>
            </w:pP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5512F7D3" w14:textId="77777777" w:rsidR="001833CD" w:rsidRPr="00264B6D" w:rsidRDefault="001833CD" w:rsidP="001833CD">
            <w:pPr>
              <w:snapToGrid w:val="0"/>
              <w:jc w:val="center"/>
              <w:rPr>
                <w:rFonts w:ascii="Arial Narrow" w:hAnsi="Arial Narrow"/>
                <w:b/>
                <w:bCs/>
              </w:rPr>
            </w:pPr>
            <w:r w:rsidRPr="00264B6D">
              <w:rPr>
                <w:rFonts w:ascii="Arial Narrow" w:hAnsi="Arial Narrow"/>
                <w:b/>
                <w:bCs/>
              </w:rPr>
              <w:t xml:space="preserve">branża </w:t>
            </w:r>
          </w:p>
          <w:p w14:paraId="53BA397C" w14:textId="77777777" w:rsidR="001833CD" w:rsidRPr="00264B6D" w:rsidRDefault="001833CD" w:rsidP="001833CD">
            <w:pPr>
              <w:snapToGrid w:val="0"/>
              <w:jc w:val="center"/>
              <w:rPr>
                <w:rFonts w:ascii="Arial Narrow" w:hAnsi="Arial Narrow"/>
                <w:b/>
                <w:bCs/>
              </w:rPr>
            </w:pPr>
            <w:r w:rsidRPr="00264B6D">
              <w:rPr>
                <w:rFonts w:ascii="Arial Narrow" w:hAnsi="Arial Narrow"/>
                <w:b/>
                <w:bCs/>
              </w:rPr>
              <w:t>sanitarna</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14:paraId="2A3C301A" w14:textId="011FD593" w:rsidR="001833CD" w:rsidRPr="00041D13" w:rsidRDefault="001833CD" w:rsidP="001833CD">
            <w:pPr>
              <w:snapToGrid w:val="0"/>
              <w:jc w:val="center"/>
              <w:rPr>
                <w:rFonts w:ascii="Arial Narrow" w:hAnsi="Arial Narrow"/>
                <w:b/>
                <w:bCs/>
              </w:rPr>
            </w:pPr>
            <w:r w:rsidRPr="00041D13">
              <w:rPr>
                <w:rFonts w:ascii="Arial Narrow" w:hAnsi="Arial Narrow"/>
                <w:b/>
                <w:bCs/>
              </w:rPr>
              <w:fldChar w:fldCharType="begin"/>
            </w:r>
            <w:r w:rsidRPr="00041D13">
              <w:rPr>
                <w:rFonts w:ascii="Arial Narrow" w:hAnsi="Arial Narrow"/>
                <w:b/>
                <w:bCs/>
              </w:rPr>
              <w:instrText xml:space="preserve"> MERGEFIELD Data </w:instrText>
            </w:r>
            <w:r w:rsidRPr="00041D13">
              <w:rPr>
                <w:rFonts w:ascii="Arial Narrow" w:hAnsi="Arial Narrow"/>
                <w:b/>
                <w:bCs/>
              </w:rPr>
              <w:fldChar w:fldCharType="separate"/>
            </w:r>
            <w:r w:rsidR="008E229F" w:rsidRPr="008402A2">
              <w:rPr>
                <w:rFonts w:ascii="Arial Narrow" w:hAnsi="Arial Narrow"/>
                <w:b/>
                <w:bCs/>
                <w:noProof/>
              </w:rPr>
              <w:t>20.05.2025</w:t>
            </w:r>
            <w:r w:rsidRPr="00041D13">
              <w:rPr>
                <w:rFonts w:ascii="Arial Narrow" w:hAnsi="Arial Narrow"/>
                <w:b/>
                <w:bCs/>
              </w:rPr>
              <w:fldChar w:fldCharType="end"/>
            </w:r>
          </w:p>
        </w:tc>
        <w:tc>
          <w:tcPr>
            <w:tcW w:w="726" w:type="dxa"/>
            <w:tcBorders>
              <w:top w:val="single" w:sz="4" w:space="0" w:color="auto"/>
              <w:left w:val="single" w:sz="4" w:space="0" w:color="auto"/>
              <w:bottom w:val="single" w:sz="4" w:space="0" w:color="auto"/>
              <w:right w:val="single" w:sz="4" w:space="0" w:color="auto"/>
            </w:tcBorders>
            <w:shd w:val="clear" w:color="auto" w:fill="auto"/>
            <w:vAlign w:val="center"/>
          </w:tcPr>
          <w:p w14:paraId="620E180E" w14:textId="77777777" w:rsidR="001833CD" w:rsidRPr="00041D13" w:rsidRDefault="001833CD" w:rsidP="001833CD">
            <w:pPr>
              <w:snapToGrid w:val="0"/>
              <w:jc w:val="center"/>
              <w:rPr>
                <w:rFonts w:ascii="Arial Narrow" w:hAnsi="Arial Narrow"/>
              </w:rPr>
            </w:pPr>
          </w:p>
        </w:tc>
      </w:tr>
    </w:tbl>
    <w:p w14:paraId="77135815" w14:textId="77777777" w:rsidR="00C436E4" w:rsidRPr="00041D13" w:rsidRDefault="00C436E4" w:rsidP="00C436E4">
      <w:pPr>
        <w:rPr>
          <w:rFonts w:ascii="Arial Narrow" w:hAnsi="Arial Narrow"/>
        </w:rPr>
      </w:pPr>
    </w:p>
    <w:p w14:paraId="3E14BA9C" w14:textId="77777777" w:rsidR="000A4738" w:rsidRPr="00041D13" w:rsidRDefault="000A4738" w:rsidP="00814A75">
      <w:pPr>
        <w:pStyle w:val="western"/>
        <w:spacing w:line="240" w:lineRule="auto"/>
        <w:jc w:val="left"/>
        <w:rPr>
          <w:rFonts w:ascii="Arial Narrow" w:hAnsi="Arial Narrow" w:cstheme="minorHAnsi"/>
        </w:rPr>
      </w:pPr>
    </w:p>
    <w:p w14:paraId="1F40A793" w14:textId="77777777" w:rsidR="000A4738" w:rsidRPr="00041D13" w:rsidRDefault="000A4738" w:rsidP="008C0D1A">
      <w:pPr>
        <w:pStyle w:val="western"/>
        <w:spacing w:line="240" w:lineRule="auto"/>
        <w:jc w:val="left"/>
        <w:rPr>
          <w:rFonts w:ascii="Arial Narrow" w:hAnsi="Arial Narrow" w:cstheme="minorHAnsi"/>
        </w:rPr>
      </w:pPr>
    </w:p>
    <w:p w14:paraId="0E697085" w14:textId="77777777" w:rsidR="000A4738" w:rsidRPr="00041D13" w:rsidRDefault="000A4738" w:rsidP="00814A75">
      <w:pPr>
        <w:suppressAutoHyphens w:val="0"/>
        <w:jc w:val="center"/>
        <w:rPr>
          <w:rFonts w:ascii="Arial Narrow" w:hAnsi="Arial Narrow" w:cstheme="minorHAnsi"/>
          <w:b/>
          <w:bCs/>
          <w:sz w:val="28"/>
          <w:szCs w:val="28"/>
        </w:rPr>
      </w:pPr>
      <w:r w:rsidRPr="00041D13">
        <w:rPr>
          <w:rFonts w:ascii="Arial Narrow" w:hAnsi="Arial Narrow" w:cstheme="minorHAnsi"/>
          <w:b/>
          <w:bCs/>
          <w:sz w:val="28"/>
          <w:szCs w:val="28"/>
        </w:rPr>
        <w:br w:type="page"/>
        <w:t>OPIS DO INFORMACJI BEZPIECZEŃSTWA</w:t>
      </w:r>
    </w:p>
    <w:p w14:paraId="7E0E680B" w14:textId="77777777" w:rsidR="000A4738" w:rsidRPr="00041D13" w:rsidRDefault="000A4738" w:rsidP="000A4738">
      <w:pPr>
        <w:pStyle w:val="western"/>
        <w:spacing w:before="0" w:beforeAutospacing="0" w:after="0" w:afterAutospacing="0" w:line="240" w:lineRule="auto"/>
        <w:rPr>
          <w:rFonts w:ascii="Arial Narrow" w:hAnsi="Arial Narrow" w:cstheme="minorHAnsi"/>
        </w:rPr>
      </w:pPr>
      <w:r w:rsidRPr="00041D13">
        <w:rPr>
          <w:rFonts w:ascii="Arial Narrow" w:hAnsi="Arial Narrow" w:cstheme="minorHAnsi"/>
        </w:rPr>
        <w:t>I OCHRONY ZDROWIA</w:t>
      </w:r>
    </w:p>
    <w:p w14:paraId="09BA6403" w14:textId="77777777" w:rsidR="000A4738" w:rsidRPr="00041D13" w:rsidRDefault="000A4738" w:rsidP="000A4738">
      <w:pPr>
        <w:pStyle w:val="western"/>
        <w:spacing w:before="0" w:beforeAutospacing="0" w:after="0" w:afterAutospacing="0" w:line="240" w:lineRule="auto"/>
        <w:rPr>
          <w:rFonts w:ascii="Arial Narrow" w:hAnsi="Arial Narrow" w:cstheme="minorHAnsi"/>
        </w:rPr>
      </w:pPr>
    </w:p>
    <w:p w14:paraId="4E9B7DDD" w14:textId="77777777" w:rsidR="000A4738" w:rsidRPr="00041D13" w:rsidRDefault="000A4738" w:rsidP="000A4738">
      <w:pPr>
        <w:pStyle w:val="western"/>
        <w:numPr>
          <w:ilvl w:val="0"/>
          <w:numId w:val="9"/>
        </w:numPr>
        <w:spacing w:before="0" w:beforeAutospacing="0" w:after="0" w:afterAutospacing="0" w:line="240" w:lineRule="auto"/>
        <w:jc w:val="left"/>
        <w:rPr>
          <w:rFonts w:ascii="Arial Narrow" w:hAnsi="Arial Narrow" w:cstheme="minorHAnsi"/>
          <w:sz w:val="22"/>
          <w:szCs w:val="22"/>
        </w:rPr>
      </w:pPr>
      <w:r w:rsidRPr="00041D13">
        <w:rPr>
          <w:rFonts w:ascii="Arial Narrow" w:hAnsi="Arial Narrow" w:cstheme="minorHAnsi"/>
          <w:sz w:val="22"/>
          <w:szCs w:val="22"/>
        </w:rPr>
        <w:t xml:space="preserve">Zakres robót dla całego zamierzenia budowlanego wraz z kolejnością wykonywania: </w:t>
      </w:r>
    </w:p>
    <w:p w14:paraId="3E3858A8" w14:textId="77777777" w:rsidR="000A4738" w:rsidRPr="00041D13" w:rsidRDefault="000A4738" w:rsidP="000A4738">
      <w:pPr>
        <w:pStyle w:val="western"/>
        <w:numPr>
          <w:ilvl w:val="1"/>
          <w:numId w:val="18"/>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Roboty wstępne </w:t>
      </w:r>
    </w:p>
    <w:p w14:paraId="12AE08EA" w14:textId="77777777" w:rsidR="000A4738" w:rsidRPr="00041D13" w:rsidRDefault="000A4738" w:rsidP="000A4738">
      <w:pPr>
        <w:pStyle w:val="western"/>
        <w:numPr>
          <w:ilvl w:val="0"/>
          <w:numId w:val="19"/>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wizja lokalna </w:t>
      </w:r>
    </w:p>
    <w:p w14:paraId="3998B15B" w14:textId="77777777" w:rsidR="000A4738" w:rsidRPr="00041D13" w:rsidRDefault="000A4738" w:rsidP="000A4738">
      <w:pPr>
        <w:pStyle w:val="western"/>
        <w:numPr>
          <w:ilvl w:val="0"/>
          <w:numId w:val="19"/>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zapoznanie się z niniejszym opracowaniem </w:t>
      </w:r>
    </w:p>
    <w:p w14:paraId="31D8BA50" w14:textId="77777777" w:rsidR="000A4738" w:rsidRPr="00041D13" w:rsidRDefault="000A4738" w:rsidP="000A4738">
      <w:pPr>
        <w:pStyle w:val="western"/>
        <w:numPr>
          <w:ilvl w:val="0"/>
          <w:numId w:val="19"/>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opracowanie w porozumieniu z kierownikiem budowy harmonogramu prac </w:t>
      </w:r>
    </w:p>
    <w:p w14:paraId="62706920" w14:textId="77777777" w:rsidR="000A4738" w:rsidRPr="00041D13" w:rsidRDefault="000A4738" w:rsidP="000A4738">
      <w:pPr>
        <w:pStyle w:val="western"/>
        <w:numPr>
          <w:ilvl w:val="0"/>
          <w:numId w:val="19"/>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wytycznie miejsca na składowanie materiałów dowiezionych oraz zdemontowanych </w:t>
      </w:r>
    </w:p>
    <w:p w14:paraId="0D7DD735" w14:textId="77777777" w:rsidR="000A4738" w:rsidRPr="00041D13" w:rsidRDefault="000A4738" w:rsidP="000A4738">
      <w:pPr>
        <w:pStyle w:val="western"/>
        <w:numPr>
          <w:ilvl w:val="0"/>
          <w:numId w:val="19"/>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dostarczenie materiałów do budowy instalacji </w:t>
      </w:r>
    </w:p>
    <w:p w14:paraId="2FB5B2EB" w14:textId="77777777" w:rsidR="000A4738" w:rsidRPr="00041D13" w:rsidRDefault="000A4738" w:rsidP="000A4738">
      <w:pPr>
        <w:pStyle w:val="western"/>
        <w:numPr>
          <w:ilvl w:val="1"/>
          <w:numId w:val="18"/>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Roboty montażowe </w:t>
      </w:r>
    </w:p>
    <w:p w14:paraId="689DB0B8" w14:textId="77777777" w:rsidR="000A4738" w:rsidRPr="00041D13" w:rsidRDefault="000A4738" w:rsidP="000A4738">
      <w:pPr>
        <w:pStyle w:val="western"/>
        <w:numPr>
          <w:ilvl w:val="0"/>
          <w:numId w:val="20"/>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wytyczenie tras projektowanych instalacji wewnętrznych </w:t>
      </w:r>
    </w:p>
    <w:p w14:paraId="04916A66" w14:textId="77777777" w:rsidR="000A4738" w:rsidRPr="00041D13" w:rsidRDefault="000A4738" w:rsidP="000A4738">
      <w:pPr>
        <w:pStyle w:val="western"/>
        <w:numPr>
          <w:ilvl w:val="0"/>
          <w:numId w:val="20"/>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wykucie bruzd, przygotowanie i montaż uchwytów </w:t>
      </w:r>
    </w:p>
    <w:p w14:paraId="59AB7F94" w14:textId="77777777" w:rsidR="000A4738" w:rsidRPr="00041D13" w:rsidRDefault="000A4738" w:rsidP="000A4738">
      <w:pPr>
        <w:pStyle w:val="western"/>
        <w:numPr>
          <w:ilvl w:val="0"/>
          <w:numId w:val="20"/>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montaż rur osłonowych </w:t>
      </w:r>
    </w:p>
    <w:p w14:paraId="234A3745" w14:textId="77777777" w:rsidR="000A4738" w:rsidRPr="00041D13" w:rsidRDefault="000A4738" w:rsidP="000A4738">
      <w:pPr>
        <w:pStyle w:val="western"/>
        <w:numPr>
          <w:ilvl w:val="0"/>
          <w:numId w:val="20"/>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przygotowanie kształtek, łączników i rur </w:t>
      </w:r>
    </w:p>
    <w:p w14:paraId="7137181F" w14:textId="77777777" w:rsidR="000A4738" w:rsidRPr="00041D13" w:rsidRDefault="000A4738" w:rsidP="000A4738">
      <w:pPr>
        <w:pStyle w:val="western"/>
        <w:numPr>
          <w:ilvl w:val="0"/>
          <w:numId w:val="20"/>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wykonanie instalacji – spawanie, skręcanie </w:t>
      </w:r>
    </w:p>
    <w:p w14:paraId="69A55718" w14:textId="77777777" w:rsidR="000A4738" w:rsidRPr="00041D13" w:rsidRDefault="000A4738" w:rsidP="000A4738">
      <w:pPr>
        <w:pStyle w:val="western"/>
        <w:numPr>
          <w:ilvl w:val="0"/>
          <w:numId w:val="20"/>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poddanie instalacji wstępnej próbie szczelności </w:t>
      </w:r>
    </w:p>
    <w:p w14:paraId="070B1B0C" w14:textId="77777777" w:rsidR="000A4738" w:rsidRPr="00041D13" w:rsidRDefault="000A4738" w:rsidP="000A4738">
      <w:pPr>
        <w:pStyle w:val="western"/>
        <w:numPr>
          <w:ilvl w:val="0"/>
          <w:numId w:val="20"/>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organoleptyczna kontrola instalacji </w:t>
      </w:r>
    </w:p>
    <w:p w14:paraId="50196157" w14:textId="77777777" w:rsidR="000A4738" w:rsidRPr="00041D13" w:rsidRDefault="000A4738" w:rsidP="000A4738">
      <w:pPr>
        <w:pStyle w:val="western"/>
        <w:numPr>
          <w:ilvl w:val="0"/>
          <w:numId w:val="20"/>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poddanie instalacji głównej próbie szczelności </w:t>
      </w:r>
    </w:p>
    <w:p w14:paraId="78B83978" w14:textId="77777777" w:rsidR="000A4738" w:rsidRPr="00041D13" w:rsidRDefault="000A4738" w:rsidP="000A4738">
      <w:pPr>
        <w:pStyle w:val="western"/>
        <w:numPr>
          <w:ilvl w:val="0"/>
          <w:numId w:val="20"/>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po pozytywnej próbie szczelności zabezpieczenie instalacji (malowanie farbami antykorozyjnymi, farbą żółtą, ewentualne uziemienie) </w:t>
      </w:r>
    </w:p>
    <w:p w14:paraId="4E819BE4" w14:textId="77777777" w:rsidR="000A4738" w:rsidRPr="00041D13" w:rsidRDefault="000A4738" w:rsidP="000A4738">
      <w:pPr>
        <w:pStyle w:val="western"/>
        <w:numPr>
          <w:ilvl w:val="0"/>
          <w:numId w:val="20"/>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wypełnienie przestrzeni między rurą przewodową a rurą osłonową </w:t>
      </w:r>
    </w:p>
    <w:p w14:paraId="5D4657DD" w14:textId="77777777" w:rsidR="000A4738" w:rsidRPr="00041D13" w:rsidRDefault="000A4738" w:rsidP="000A4738">
      <w:pPr>
        <w:pStyle w:val="western"/>
        <w:numPr>
          <w:ilvl w:val="0"/>
          <w:numId w:val="20"/>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przygotowanie do eksploatacji </w:t>
      </w:r>
    </w:p>
    <w:p w14:paraId="6EA5918C" w14:textId="77777777" w:rsidR="000A4738" w:rsidRPr="00041D13" w:rsidRDefault="000A4738" w:rsidP="000A4738">
      <w:pPr>
        <w:pStyle w:val="western"/>
        <w:numPr>
          <w:ilvl w:val="0"/>
          <w:numId w:val="20"/>
        </w:numPr>
        <w:spacing w:before="0" w:beforeAutospacing="0" w:after="0" w:afterAutospacing="0" w:line="240" w:lineRule="auto"/>
        <w:jc w:val="left"/>
        <w:rPr>
          <w:rFonts w:ascii="Arial Narrow" w:hAnsi="Arial Narrow" w:cstheme="minorHAnsi"/>
          <w:b w:val="0"/>
          <w:sz w:val="22"/>
          <w:szCs w:val="22"/>
        </w:rPr>
      </w:pPr>
      <w:r w:rsidRPr="00041D13">
        <w:rPr>
          <w:rFonts w:ascii="Arial Narrow" w:hAnsi="Arial Narrow" w:cstheme="minorHAnsi"/>
          <w:b w:val="0"/>
          <w:sz w:val="22"/>
          <w:szCs w:val="22"/>
        </w:rPr>
        <w:t xml:space="preserve">prace renowacyjne </w:t>
      </w:r>
    </w:p>
    <w:p w14:paraId="60CDA703" w14:textId="77777777" w:rsidR="000A4738" w:rsidRPr="00041D13" w:rsidRDefault="000A4738" w:rsidP="000A4738">
      <w:pPr>
        <w:pStyle w:val="western"/>
        <w:spacing w:before="0" w:beforeAutospacing="0" w:after="0" w:afterAutospacing="0" w:line="240" w:lineRule="auto"/>
        <w:jc w:val="left"/>
        <w:rPr>
          <w:rFonts w:ascii="Arial Narrow" w:hAnsi="Arial Narrow" w:cstheme="minorHAnsi"/>
          <w:b w:val="0"/>
          <w:sz w:val="22"/>
          <w:szCs w:val="22"/>
        </w:rPr>
      </w:pPr>
    </w:p>
    <w:p w14:paraId="4C8D015F" w14:textId="77777777" w:rsidR="000A4738" w:rsidRPr="00041D13" w:rsidRDefault="000A4738" w:rsidP="000A4738">
      <w:pPr>
        <w:pStyle w:val="western"/>
        <w:numPr>
          <w:ilvl w:val="0"/>
          <w:numId w:val="10"/>
        </w:numPr>
        <w:spacing w:before="0" w:beforeAutospacing="0" w:after="0" w:afterAutospacing="0" w:line="240" w:lineRule="auto"/>
        <w:jc w:val="left"/>
        <w:rPr>
          <w:rFonts w:ascii="Arial Narrow" w:hAnsi="Arial Narrow" w:cstheme="minorHAnsi"/>
          <w:sz w:val="22"/>
          <w:szCs w:val="22"/>
        </w:rPr>
      </w:pPr>
      <w:r w:rsidRPr="00041D13">
        <w:rPr>
          <w:rFonts w:ascii="Arial Narrow" w:hAnsi="Arial Narrow" w:cstheme="minorHAnsi"/>
          <w:sz w:val="22"/>
          <w:szCs w:val="22"/>
        </w:rPr>
        <w:t>Wykaz istniejących obiektów budowlanych.</w:t>
      </w:r>
    </w:p>
    <w:p w14:paraId="587A66D6" w14:textId="27110826" w:rsidR="000A4738" w:rsidRPr="00041D13" w:rsidRDefault="00D2567C" w:rsidP="000A4738">
      <w:pPr>
        <w:pStyle w:val="western"/>
        <w:numPr>
          <w:ilvl w:val="0"/>
          <w:numId w:val="17"/>
        </w:numPr>
        <w:spacing w:before="0" w:beforeAutospacing="0" w:after="0" w:afterAutospacing="0" w:line="240" w:lineRule="auto"/>
        <w:ind w:left="2136"/>
        <w:jc w:val="left"/>
        <w:rPr>
          <w:rFonts w:ascii="Arial Narrow" w:hAnsi="Arial Narrow" w:cstheme="minorHAnsi"/>
          <w:b w:val="0"/>
          <w:sz w:val="22"/>
          <w:szCs w:val="22"/>
        </w:rPr>
      </w:pPr>
      <w:r w:rsidRPr="00041D13">
        <w:rPr>
          <w:rFonts w:ascii="Arial Narrow" w:hAnsi="Arial Narrow" w:cstheme="minorHAnsi"/>
          <w:b w:val="0"/>
          <w:sz w:val="22"/>
          <w:szCs w:val="22"/>
        </w:rPr>
        <w:t xml:space="preserve">Budynek </w:t>
      </w:r>
      <w:r w:rsidR="005A1137">
        <w:rPr>
          <w:rFonts w:ascii="Arial Narrow" w:hAnsi="Arial Narrow" w:cstheme="minorHAnsi"/>
          <w:b w:val="0"/>
          <w:sz w:val="22"/>
          <w:szCs w:val="22"/>
        </w:rPr>
        <w:t>oświaty</w:t>
      </w:r>
    </w:p>
    <w:p w14:paraId="6AC80AF6" w14:textId="77777777" w:rsidR="000A4738" w:rsidRPr="00041D13" w:rsidRDefault="000A4738" w:rsidP="000A4738">
      <w:pPr>
        <w:rPr>
          <w:rFonts w:ascii="Arial Narrow" w:hAnsi="Arial Narrow" w:cstheme="minorHAnsi"/>
        </w:rPr>
      </w:pPr>
    </w:p>
    <w:p w14:paraId="17597CCD" w14:textId="77777777" w:rsidR="000A4738" w:rsidRPr="00041D13" w:rsidRDefault="000A4738" w:rsidP="000A4738">
      <w:pPr>
        <w:pStyle w:val="western"/>
        <w:numPr>
          <w:ilvl w:val="0"/>
          <w:numId w:val="11"/>
        </w:numPr>
        <w:spacing w:before="0" w:beforeAutospacing="0" w:after="0" w:afterAutospacing="0" w:line="240" w:lineRule="auto"/>
        <w:jc w:val="left"/>
        <w:rPr>
          <w:rFonts w:ascii="Arial Narrow" w:hAnsi="Arial Narrow" w:cstheme="minorHAnsi"/>
          <w:sz w:val="22"/>
          <w:szCs w:val="22"/>
        </w:rPr>
      </w:pPr>
      <w:r w:rsidRPr="00041D13">
        <w:rPr>
          <w:rFonts w:ascii="Arial Narrow" w:hAnsi="Arial Narrow" w:cstheme="minorHAnsi"/>
          <w:sz w:val="22"/>
          <w:szCs w:val="22"/>
        </w:rPr>
        <w:t xml:space="preserve">Wykaz elementów zagospodarowania działki, które mogą stworzyć zagrożenie bezpieczeństwa i zdrowia ludzi. </w:t>
      </w:r>
    </w:p>
    <w:p w14:paraId="5F157AA5" w14:textId="77777777" w:rsidR="000A4738" w:rsidRPr="00041D13" w:rsidRDefault="000A4738" w:rsidP="000A4738">
      <w:pPr>
        <w:pStyle w:val="western"/>
        <w:numPr>
          <w:ilvl w:val="0"/>
          <w:numId w:val="21"/>
        </w:numPr>
        <w:spacing w:before="0" w:beforeAutospacing="0" w:after="0" w:afterAutospacing="0" w:line="240" w:lineRule="auto"/>
        <w:ind w:left="2127"/>
        <w:jc w:val="left"/>
        <w:rPr>
          <w:rFonts w:ascii="Arial Narrow" w:hAnsi="Arial Narrow" w:cstheme="minorHAnsi"/>
          <w:b w:val="0"/>
          <w:sz w:val="22"/>
          <w:szCs w:val="22"/>
        </w:rPr>
      </w:pPr>
      <w:r w:rsidRPr="00041D13">
        <w:rPr>
          <w:rFonts w:ascii="Arial Narrow" w:hAnsi="Arial Narrow" w:cstheme="minorHAnsi"/>
          <w:b w:val="0"/>
          <w:sz w:val="22"/>
          <w:szCs w:val="22"/>
        </w:rPr>
        <w:t>brak</w:t>
      </w:r>
    </w:p>
    <w:p w14:paraId="560EF24B" w14:textId="77777777" w:rsidR="000A4738" w:rsidRPr="00041D13" w:rsidRDefault="000A4738" w:rsidP="000A4738">
      <w:pPr>
        <w:pStyle w:val="western"/>
        <w:spacing w:before="0" w:beforeAutospacing="0" w:after="0" w:afterAutospacing="0" w:line="240" w:lineRule="auto"/>
        <w:ind w:left="2127"/>
        <w:jc w:val="left"/>
        <w:rPr>
          <w:rFonts w:ascii="Arial Narrow" w:hAnsi="Arial Narrow" w:cstheme="minorHAnsi"/>
          <w:b w:val="0"/>
          <w:sz w:val="22"/>
          <w:szCs w:val="22"/>
        </w:rPr>
      </w:pPr>
    </w:p>
    <w:p w14:paraId="167205BC" w14:textId="77777777" w:rsidR="000A4738" w:rsidRPr="00041D13" w:rsidRDefault="000A4738" w:rsidP="000A4738">
      <w:pPr>
        <w:pStyle w:val="western"/>
        <w:numPr>
          <w:ilvl w:val="0"/>
          <w:numId w:val="12"/>
        </w:numPr>
        <w:spacing w:before="0" w:beforeAutospacing="0" w:after="0" w:afterAutospacing="0" w:line="240" w:lineRule="auto"/>
        <w:jc w:val="left"/>
        <w:rPr>
          <w:rFonts w:ascii="Arial Narrow" w:hAnsi="Arial Narrow" w:cstheme="minorHAnsi"/>
          <w:sz w:val="22"/>
          <w:szCs w:val="22"/>
        </w:rPr>
      </w:pPr>
      <w:r w:rsidRPr="00041D13">
        <w:rPr>
          <w:rFonts w:ascii="Arial Narrow" w:hAnsi="Arial Narrow" w:cstheme="minorHAnsi"/>
          <w:sz w:val="22"/>
          <w:szCs w:val="22"/>
        </w:rPr>
        <w:t>Wskazanie przewidywanych zagrożeń występujących podczas realizacji robót budowlanych.</w:t>
      </w:r>
    </w:p>
    <w:p w14:paraId="2F52B2A6" w14:textId="77777777" w:rsidR="000A4738" w:rsidRPr="00041D13" w:rsidRDefault="000A4738" w:rsidP="000A4738">
      <w:pPr>
        <w:pStyle w:val="western"/>
        <w:numPr>
          <w:ilvl w:val="0"/>
          <w:numId w:val="15"/>
        </w:numPr>
        <w:spacing w:before="0" w:beforeAutospacing="0" w:after="0" w:afterAutospacing="0" w:line="240" w:lineRule="auto"/>
        <w:ind w:left="2133" w:hanging="357"/>
        <w:jc w:val="left"/>
        <w:rPr>
          <w:rFonts w:ascii="Arial Narrow" w:hAnsi="Arial Narrow" w:cstheme="minorHAnsi"/>
          <w:b w:val="0"/>
          <w:bCs w:val="0"/>
          <w:sz w:val="22"/>
          <w:szCs w:val="22"/>
        </w:rPr>
      </w:pPr>
      <w:r w:rsidRPr="00041D13">
        <w:rPr>
          <w:rFonts w:ascii="Arial Narrow" w:hAnsi="Arial Narrow" w:cstheme="minorHAnsi"/>
          <w:b w:val="0"/>
          <w:bCs w:val="0"/>
          <w:sz w:val="22"/>
          <w:szCs w:val="22"/>
        </w:rPr>
        <w:t>prace przy przewodach elektrycznych</w:t>
      </w:r>
    </w:p>
    <w:p w14:paraId="129C4A5F" w14:textId="77777777" w:rsidR="000A4738" w:rsidRPr="00041D13" w:rsidRDefault="000A4738" w:rsidP="000A4738">
      <w:pPr>
        <w:pStyle w:val="western"/>
        <w:numPr>
          <w:ilvl w:val="0"/>
          <w:numId w:val="15"/>
        </w:numPr>
        <w:spacing w:before="0" w:beforeAutospacing="0" w:after="0" w:afterAutospacing="0" w:line="240" w:lineRule="auto"/>
        <w:ind w:left="2133" w:hanging="357"/>
        <w:jc w:val="left"/>
        <w:rPr>
          <w:rFonts w:ascii="Arial Narrow" w:hAnsi="Arial Narrow" w:cstheme="minorHAnsi"/>
          <w:b w:val="0"/>
          <w:bCs w:val="0"/>
          <w:sz w:val="22"/>
          <w:szCs w:val="22"/>
        </w:rPr>
      </w:pPr>
      <w:r w:rsidRPr="00041D13">
        <w:rPr>
          <w:rFonts w:ascii="Arial Narrow" w:hAnsi="Arial Narrow" w:cstheme="minorHAnsi"/>
          <w:b w:val="0"/>
          <w:bCs w:val="0"/>
          <w:sz w:val="22"/>
          <w:szCs w:val="22"/>
        </w:rPr>
        <w:t>prace spawalnicze</w:t>
      </w:r>
    </w:p>
    <w:p w14:paraId="10DDDD9B" w14:textId="77777777" w:rsidR="000A4738" w:rsidRPr="00041D13" w:rsidRDefault="000A4738" w:rsidP="000A4738">
      <w:pPr>
        <w:pStyle w:val="western"/>
        <w:numPr>
          <w:ilvl w:val="0"/>
          <w:numId w:val="15"/>
        </w:numPr>
        <w:spacing w:before="0" w:beforeAutospacing="0" w:after="0" w:afterAutospacing="0" w:line="240" w:lineRule="auto"/>
        <w:ind w:left="2133" w:hanging="357"/>
        <w:jc w:val="left"/>
        <w:rPr>
          <w:rFonts w:ascii="Arial Narrow" w:hAnsi="Arial Narrow" w:cstheme="minorHAnsi"/>
          <w:b w:val="0"/>
          <w:bCs w:val="0"/>
          <w:sz w:val="22"/>
          <w:szCs w:val="22"/>
        </w:rPr>
      </w:pPr>
      <w:r w:rsidRPr="00041D13">
        <w:rPr>
          <w:rFonts w:ascii="Arial Narrow" w:hAnsi="Arial Narrow" w:cstheme="minorHAnsi"/>
          <w:b w:val="0"/>
          <w:bCs w:val="0"/>
          <w:sz w:val="22"/>
          <w:szCs w:val="22"/>
        </w:rPr>
        <w:t xml:space="preserve">brak zabezpieczeń przy pracach spawalniczych, instalacyjnych i obsłudze sprzętu mechanicznego </w:t>
      </w:r>
    </w:p>
    <w:p w14:paraId="654B8CF8" w14:textId="15381AFE" w:rsidR="000A4738" w:rsidRPr="008C0D1A" w:rsidRDefault="000A4738" w:rsidP="000A4738">
      <w:pPr>
        <w:pStyle w:val="western"/>
        <w:numPr>
          <w:ilvl w:val="0"/>
          <w:numId w:val="15"/>
        </w:numPr>
        <w:spacing w:before="0" w:beforeAutospacing="0" w:after="0" w:afterAutospacing="0" w:line="240" w:lineRule="auto"/>
        <w:ind w:left="2133" w:hanging="357"/>
        <w:jc w:val="left"/>
        <w:rPr>
          <w:rFonts w:ascii="Arial Narrow" w:hAnsi="Arial Narrow" w:cstheme="minorHAnsi"/>
          <w:b w:val="0"/>
          <w:bCs w:val="0"/>
          <w:sz w:val="22"/>
          <w:szCs w:val="22"/>
        </w:rPr>
      </w:pPr>
      <w:r w:rsidRPr="00041D13">
        <w:rPr>
          <w:rFonts w:ascii="Arial Narrow" w:hAnsi="Arial Narrow" w:cstheme="minorHAnsi"/>
          <w:b w:val="0"/>
          <w:bCs w:val="0"/>
          <w:sz w:val="22"/>
          <w:szCs w:val="22"/>
        </w:rPr>
        <w:t xml:space="preserve">prace przy przygotowaniu otworów instalacyjnych </w:t>
      </w:r>
    </w:p>
    <w:p w14:paraId="1E6BEF72" w14:textId="77777777" w:rsidR="000A4738" w:rsidRPr="00041D13" w:rsidRDefault="000A4738" w:rsidP="000A4738">
      <w:pPr>
        <w:pStyle w:val="western"/>
        <w:numPr>
          <w:ilvl w:val="0"/>
          <w:numId w:val="13"/>
        </w:numPr>
        <w:spacing w:before="0" w:beforeAutospacing="0" w:after="0" w:afterAutospacing="0" w:line="240" w:lineRule="auto"/>
        <w:jc w:val="left"/>
        <w:rPr>
          <w:rFonts w:ascii="Arial Narrow" w:hAnsi="Arial Narrow" w:cstheme="minorHAnsi"/>
          <w:sz w:val="22"/>
          <w:szCs w:val="22"/>
        </w:rPr>
      </w:pPr>
      <w:r w:rsidRPr="00041D13">
        <w:rPr>
          <w:rFonts w:ascii="Arial Narrow" w:hAnsi="Arial Narrow" w:cstheme="minorHAnsi"/>
          <w:sz w:val="22"/>
          <w:szCs w:val="22"/>
        </w:rPr>
        <w:t>Sposób prowadzenia instruktażu pracowników przed przystąpieniem do realizacji robót.</w:t>
      </w:r>
    </w:p>
    <w:p w14:paraId="2DCDAABA" w14:textId="77777777" w:rsidR="000A4738" w:rsidRPr="00041D13" w:rsidRDefault="000A4738" w:rsidP="000A4738">
      <w:pPr>
        <w:pStyle w:val="western"/>
        <w:numPr>
          <w:ilvl w:val="0"/>
          <w:numId w:val="22"/>
        </w:numPr>
        <w:spacing w:before="0" w:beforeAutospacing="0" w:after="0" w:afterAutospacing="0" w:line="240" w:lineRule="auto"/>
        <w:jc w:val="left"/>
        <w:rPr>
          <w:rFonts w:ascii="Arial Narrow" w:hAnsi="Arial Narrow" w:cstheme="minorHAnsi"/>
          <w:b w:val="0"/>
          <w:bCs w:val="0"/>
          <w:sz w:val="22"/>
          <w:szCs w:val="22"/>
        </w:rPr>
      </w:pPr>
      <w:r w:rsidRPr="00041D13">
        <w:rPr>
          <w:rFonts w:ascii="Arial Narrow" w:hAnsi="Arial Narrow" w:cstheme="minorHAnsi"/>
          <w:b w:val="0"/>
          <w:bCs w:val="0"/>
          <w:sz w:val="22"/>
          <w:szCs w:val="22"/>
        </w:rPr>
        <w:t xml:space="preserve">przed rozpoczęciem prac wstępnych każdy pracownik powinien być przeszkolony w zakresie BHP oraz powinien zapoznać się z treścią projektu budowlanego uzgodnień, decyzji oraz opinii </w:t>
      </w:r>
    </w:p>
    <w:p w14:paraId="461B71E5" w14:textId="77777777" w:rsidR="000A4738" w:rsidRPr="00041D13" w:rsidRDefault="000A4738" w:rsidP="000A4738">
      <w:pPr>
        <w:pStyle w:val="western"/>
        <w:numPr>
          <w:ilvl w:val="0"/>
          <w:numId w:val="22"/>
        </w:numPr>
        <w:spacing w:before="0" w:beforeAutospacing="0" w:after="0" w:afterAutospacing="0" w:line="240" w:lineRule="auto"/>
        <w:jc w:val="left"/>
        <w:rPr>
          <w:rFonts w:ascii="Arial Narrow" w:hAnsi="Arial Narrow" w:cstheme="minorHAnsi"/>
          <w:b w:val="0"/>
          <w:bCs w:val="0"/>
          <w:sz w:val="22"/>
          <w:szCs w:val="22"/>
        </w:rPr>
      </w:pPr>
      <w:r w:rsidRPr="00041D13">
        <w:rPr>
          <w:rFonts w:ascii="Arial Narrow" w:hAnsi="Arial Narrow" w:cstheme="minorHAnsi"/>
          <w:b w:val="0"/>
          <w:bCs w:val="0"/>
          <w:sz w:val="22"/>
          <w:szCs w:val="22"/>
        </w:rPr>
        <w:t xml:space="preserve">prace należy wykonywać zgodnie z obowiązującymi prawem budowlanym, rozporządzeniami, zaleceniami BHP oraz zgodnie z wytycznymi COBRTI INSTAL </w:t>
      </w:r>
    </w:p>
    <w:p w14:paraId="25ED2D3E" w14:textId="24704EDA" w:rsidR="008C0D1A" w:rsidRDefault="008C0D1A">
      <w:pPr>
        <w:suppressAutoHyphens w:val="0"/>
        <w:rPr>
          <w:rFonts w:ascii="Arial Narrow" w:hAnsi="Arial Narrow" w:cstheme="minorHAnsi"/>
          <w:kern w:val="0"/>
          <w:sz w:val="22"/>
          <w:szCs w:val="22"/>
          <w:lang w:eastAsia="pl-PL"/>
        </w:rPr>
      </w:pPr>
      <w:r>
        <w:rPr>
          <w:rFonts w:ascii="Arial Narrow" w:hAnsi="Arial Narrow" w:cstheme="minorHAnsi"/>
          <w:b/>
          <w:bCs/>
          <w:sz w:val="22"/>
          <w:szCs w:val="22"/>
        </w:rPr>
        <w:br w:type="page"/>
      </w:r>
    </w:p>
    <w:p w14:paraId="038DCD1A" w14:textId="77777777" w:rsidR="000A4738" w:rsidRPr="00041D13" w:rsidRDefault="000A4738" w:rsidP="000A4738">
      <w:pPr>
        <w:pStyle w:val="western"/>
        <w:spacing w:before="0" w:beforeAutospacing="0" w:after="0" w:afterAutospacing="0" w:line="240" w:lineRule="auto"/>
        <w:ind w:left="2136"/>
        <w:jc w:val="left"/>
        <w:rPr>
          <w:rFonts w:ascii="Arial Narrow" w:hAnsi="Arial Narrow" w:cstheme="minorHAnsi"/>
          <w:b w:val="0"/>
          <w:bCs w:val="0"/>
          <w:sz w:val="22"/>
          <w:szCs w:val="22"/>
        </w:rPr>
      </w:pPr>
    </w:p>
    <w:p w14:paraId="16ED6F34" w14:textId="77777777" w:rsidR="000A4738" w:rsidRPr="00041D13" w:rsidRDefault="000A4738" w:rsidP="000A4738">
      <w:pPr>
        <w:pStyle w:val="western"/>
        <w:numPr>
          <w:ilvl w:val="0"/>
          <w:numId w:val="14"/>
        </w:numPr>
        <w:spacing w:before="0" w:beforeAutospacing="0" w:after="0" w:afterAutospacing="0" w:line="240" w:lineRule="auto"/>
        <w:jc w:val="left"/>
        <w:rPr>
          <w:rFonts w:ascii="Arial Narrow" w:hAnsi="Arial Narrow" w:cstheme="minorHAnsi"/>
          <w:sz w:val="22"/>
          <w:szCs w:val="22"/>
        </w:rPr>
      </w:pPr>
      <w:r w:rsidRPr="00041D13">
        <w:rPr>
          <w:rFonts w:ascii="Arial Narrow" w:hAnsi="Arial Narrow" w:cstheme="minorHAnsi"/>
          <w:sz w:val="22"/>
          <w:szCs w:val="22"/>
        </w:rPr>
        <w:t>Wskazanie środków technicznych i organizacyjnych zapobiegających niebezpieczeństwom wynikającym z wykonywania robót budowlanych.</w:t>
      </w:r>
    </w:p>
    <w:p w14:paraId="2DCFE2E7" w14:textId="77777777" w:rsidR="000A4738" w:rsidRPr="00041D13" w:rsidRDefault="000A4738" w:rsidP="000A4738">
      <w:pPr>
        <w:pStyle w:val="western"/>
        <w:numPr>
          <w:ilvl w:val="0"/>
          <w:numId w:val="16"/>
        </w:numPr>
        <w:spacing w:before="0" w:beforeAutospacing="0" w:after="0" w:afterAutospacing="0" w:line="240" w:lineRule="auto"/>
        <w:ind w:left="2130" w:hanging="357"/>
        <w:jc w:val="left"/>
        <w:rPr>
          <w:rFonts w:ascii="Arial Narrow" w:hAnsi="Arial Narrow" w:cstheme="minorHAnsi"/>
          <w:b w:val="0"/>
          <w:bCs w:val="0"/>
          <w:sz w:val="22"/>
          <w:szCs w:val="22"/>
        </w:rPr>
      </w:pPr>
      <w:r w:rsidRPr="00041D13">
        <w:rPr>
          <w:rFonts w:ascii="Arial Narrow" w:hAnsi="Arial Narrow" w:cstheme="minorHAnsi"/>
          <w:b w:val="0"/>
          <w:bCs w:val="0"/>
          <w:sz w:val="22"/>
          <w:szCs w:val="22"/>
        </w:rPr>
        <w:t xml:space="preserve">należy przestrzegać przepisów BHP podczas realizacji budowy </w:t>
      </w:r>
    </w:p>
    <w:p w14:paraId="1B407690" w14:textId="77777777" w:rsidR="000A4738" w:rsidRPr="00041D13" w:rsidRDefault="000A4738" w:rsidP="000A4738">
      <w:pPr>
        <w:pStyle w:val="western"/>
        <w:numPr>
          <w:ilvl w:val="0"/>
          <w:numId w:val="16"/>
        </w:numPr>
        <w:spacing w:before="0" w:beforeAutospacing="0" w:after="0" w:afterAutospacing="0" w:line="240" w:lineRule="auto"/>
        <w:ind w:left="2130" w:hanging="357"/>
        <w:jc w:val="left"/>
        <w:rPr>
          <w:rFonts w:ascii="Arial Narrow" w:hAnsi="Arial Narrow" w:cstheme="minorHAnsi"/>
          <w:b w:val="0"/>
          <w:bCs w:val="0"/>
          <w:sz w:val="22"/>
          <w:szCs w:val="22"/>
        </w:rPr>
      </w:pPr>
      <w:r w:rsidRPr="00041D13">
        <w:rPr>
          <w:rFonts w:ascii="Arial Narrow" w:hAnsi="Arial Narrow" w:cstheme="minorHAnsi"/>
          <w:b w:val="0"/>
          <w:bCs w:val="0"/>
          <w:sz w:val="22"/>
          <w:szCs w:val="22"/>
        </w:rPr>
        <w:t xml:space="preserve">zachować porządek na budowie </w:t>
      </w:r>
    </w:p>
    <w:p w14:paraId="13112019" w14:textId="77777777" w:rsidR="000A4738" w:rsidRPr="00041D13" w:rsidRDefault="000A4738" w:rsidP="000A4738">
      <w:pPr>
        <w:pStyle w:val="western"/>
        <w:numPr>
          <w:ilvl w:val="0"/>
          <w:numId w:val="16"/>
        </w:numPr>
        <w:spacing w:before="0" w:beforeAutospacing="0" w:after="0" w:afterAutospacing="0" w:line="240" w:lineRule="auto"/>
        <w:ind w:left="2130" w:hanging="357"/>
        <w:jc w:val="left"/>
        <w:rPr>
          <w:rFonts w:ascii="Arial Narrow" w:hAnsi="Arial Narrow" w:cstheme="minorHAnsi"/>
          <w:b w:val="0"/>
          <w:bCs w:val="0"/>
          <w:sz w:val="22"/>
          <w:szCs w:val="22"/>
        </w:rPr>
      </w:pPr>
      <w:r w:rsidRPr="00041D13">
        <w:rPr>
          <w:rFonts w:ascii="Arial Narrow" w:hAnsi="Arial Narrow" w:cstheme="minorHAnsi"/>
          <w:b w:val="0"/>
          <w:bCs w:val="0"/>
          <w:sz w:val="22"/>
          <w:szCs w:val="22"/>
        </w:rPr>
        <w:t>butle spawalnicze muszą być na zewnątrz budynku</w:t>
      </w:r>
    </w:p>
    <w:p w14:paraId="130911E3" w14:textId="77777777" w:rsidR="000A4738" w:rsidRPr="00041D13" w:rsidRDefault="000A4738" w:rsidP="000A4738">
      <w:pPr>
        <w:pStyle w:val="western"/>
        <w:numPr>
          <w:ilvl w:val="0"/>
          <w:numId w:val="16"/>
        </w:numPr>
        <w:spacing w:before="0" w:beforeAutospacing="0" w:after="0" w:afterAutospacing="0" w:line="240" w:lineRule="auto"/>
        <w:ind w:left="2130" w:hanging="357"/>
        <w:jc w:val="left"/>
        <w:rPr>
          <w:rFonts w:ascii="Arial Narrow" w:hAnsi="Arial Narrow" w:cstheme="minorHAnsi"/>
          <w:b w:val="0"/>
          <w:bCs w:val="0"/>
          <w:sz w:val="22"/>
          <w:szCs w:val="22"/>
        </w:rPr>
      </w:pPr>
      <w:r w:rsidRPr="00041D13">
        <w:rPr>
          <w:rFonts w:ascii="Arial Narrow" w:hAnsi="Arial Narrow" w:cstheme="minorHAnsi"/>
          <w:b w:val="0"/>
          <w:bCs w:val="0"/>
          <w:sz w:val="22"/>
          <w:szCs w:val="22"/>
        </w:rPr>
        <w:t xml:space="preserve">teren budowy zabezpieczony przed osobami postronnymi </w:t>
      </w:r>
    </w:p>
    <w:p w14:paraId="5DFFEAC9" w14:textId="77777777" w:rsidR="000A4738" w:rsidRPr="00041D13" w:rsidRDefault="000A4738" w:rsidP="000A4738">
      <w:pPr>
        <w:pStyle w:val="western"/>
        <w:numPr>
          <w:ilvl w:val="0"/>
          <w:numId w:val="16"/>
        </w:numPr>
        <w:spacing w:before="0" w:beforeAutospacing="0" w:after="0" w:afterAutospacing="0" w:line="240" w:lineRule="auto"/>
        <w:ind w:left="2130" w:hanging="357"/>
        <w:jc w:val="left"/>
        <w:rPr>
          <w:rFonts w:ascii="Arial Narrow" w:hAnsi="Arial Narrow" w:cstheme="minorHAnsi"/>
          <w:b w:val="0"/>
          <w:bCs w:val="0"/>
          <w:sz w:val="22"/>
          <w:szCs w:val="22"/>
        </w:rPr>
      </w:pPr>
      <w:r w:rsidRPr="00041D13">
        <w:rPr>
          <w:rFonts w:ascii="Arial Narrow" w:hAnsi="Arial Narrow" w:cstheme="minorHAnsi"/>
          <w:b w:val="0"/>
          <w:bCs w:val="0"/>
          <w:sz w:val="22"/>
          <w:szCs w:val="22"/>
        </w:rPr>
        <w:t xml:space="preserve">podczas użytkowania sprawdzać stabilność drabin i rusztowań </w:t>
      </w:r>
    </w:p>
    <w:p w14:paraId="3DDEF923" w14:textId="77777777" w:rsidR="000A4738" w:rsidRPr="00041D13" w:rsidRDefault="000A4738" w:rsidP="000A4738">
      <w:pPr>
        <w:pStyle w:val="western"/>
        <w:numPr>
          <w:ilvl w:val="0"/>
          <w:numId w:val="16"/>
        </w:numPr>
        <w:spacing w:before="0" w:beforeAutospacing="0" w:after="0" w:afterAutospacing="0" w:line="240" w:lineRule="auto"/>
        <w:ind w:left="2130" w:hanging="357"/>
        <w:jc w:val="left"/>
        <w:rPr>
          <w:rFonts w:ascii="Arial Narrow" w:hAnsi="Arial Narrow" w:cstheme="minorHAnsi"/>
          <w:b w:val="0"/>
          <w:bCs w:val="0"/>
          <w:sz w:val="22"/>
          <w:szCs w:val="22"/>
        </w:rPr>
      </w:pPr>
      <w:r w:rsidRPr="00041D13">
        <w:rPr>
          <w:rFonts w:ascii="Arial Narrow" w:hAnsi="Arial Narrow" w:cstheme="minorHAnsi"/>
          <w:b w:val="0"/>
          <w:bCs w:val="0"/>
          <w:sz w:val="22"/>
          <w:szCs w:val="22"/>
        </w:rPr>
        <w:t xml:space="preserve">zwrócić szczególną uwagę na możliwą obecność instalacji podtynkowych </w:t>
      </w:r>
    </w:p>
    <w:p w14:paraId="2E087E92" w14:textId="77777777" w:rsidR="000A4738" w:rsidRPr="00041D13" w:rsidRDefault="000A4738" w:rsidP="000A4738">
      <w:pPr>
        <w:pStyle w:val="western"/>
        <w:numPr>
          <w:ilvl w:val="0"/>
          <w:numId w:val="16"/>
        </w:numPr>
        <w:spacing w:before="0" w:beforeAutospacing="0" w:after="0" w:afterAutospacing="0" w:line="240" w:lineRule="auto"/>
        <w:ind w:left="2130" w:hanging="357"/>
        <w:jc w:val="left"/>
        <w:rPr>
          <w:rFonts w:ascii="Arial Narrow" w:hAnsi="Arial Narrow" w:cstheme="minorHAnsi"/>
          <w:b w:val="0"/>
          <w:bCs w:val="0"/>
          <w:sz w:val="22"/>
          <w:szCs w:val="22"/>
        </w:rPr>
      </w:pPr>
      <w:r w:rsidRPr="00041D13">
        <w:rPr>
          <w:rFonts w:ascii="Arial Narrow" w:hAnsi="Arial Narrow" w:cstheme="minorHAnsi"/>
          <w:b w:val="0"/>
          <w:bCs w:val="0"/>
          <w:sz w:val="22"/>
          <w:szCs w:val="22"/>
        </w:rPr>
        <w:t xml:space="preserve">stosować materiały i urządzenia dopuszczone do obrotu w budownictwie </w:t>
      </w:r>
    </w:p>
    <w:p w14:paraId="16EC6C20" w14:textId="77777777" w:rsidR="000A4738" w:rsidRPr="00041D13" w:rsidRDefault="000A4738" w:rsidP="000A4738">
      <w:pPr>
        <w:widowControl w:val="0"/>
        <w:tabs>
          <w:tab w:val="left" w:pos="567"/>
        </w:tabs>
        <w:jc w:val="center"/>
        <w:rPr>
          <w:rFonts w:ascii="Arial Narrow" w:hAnsi="Arial Narrow" w:cstheme="minorHAnsi"/>
          <w:b/>
          <w:sz w:val="22"/>
          <w:szCs w:val="22"/>
        </w:rPr>
      </w:pPr>
    </w:p>
    <w:p w14:paraId="06FCCD3D" w14:textId="77777777" w:rsidR="000A4738" w:rsidRPr="00041D13" w:rsidRDefault="000A4738" w:rsidP="000A4738">
      <w:pPr>
        <w:widowControl w:val="0"/>
        <w:tabs>
          <w:tab w:val="left" w:pos="567"/>
        </w:tabs>
        <w:jc w:val="center"/>
        <w:rPr>
          <w:rFonts w:ascii="Arial Narrow" w:hAnsi="Arial Narrow" w:cstheme="minorHAnsi"/>
          <w:b/>
          <w:sz w:val="22"/>
          <w:szCs w:val="22"/>
        </w:rPr>
      </w:pPr>
    </w:p>
    <w:p w14:paraId="2B5A46D2" w14:textId="77777777" w:rsidR="000A4738" w:rsidRPr="00041D13" w:rsidRDefault="000A4738" w:rsidP="000A4738">
      <w:pPr>
        <w:pStyle w:val="Tekstpodstawowy21"/>
        <w:jc w:val="right"/>
        <w:rPr>
          <w:rFonts w:ascii="Arial Narrow" w:hAnsi="Arial Narrow" w:cs="Arial"/>
          <w:sz w:val="22"/>
          <w:szCs w:val="22"/>
        </w:rPr>
      </w:pPr>
      <w:r w:rsidRPr="00041D13">
        <w:rPr>
          <w:rFonts w:ascii="Arial Narrow" w:hAnsi="Arial Narrow" w:cs="Arial"/>
          <w:sz w:val="22"/>
          <w:szCs w:val="22"/>
        </w:rPr>
        <w:t>mgr inż. Marcin Sadowski</w:t>
      </w:r>
    </w:p>
    <w:p w14:paraId="415BBFD4" w14:textId="77777777" w:rsidR="000A4738" w:rsidRPr="00041D13" w:rsidRDefault="000A4738" w:rsidP="000A4738">
      <w:pPr>
        <w:pStyle w:val="Tekstpodstawowy21"/>
        <w:jc w:val="right"/>
        <w:rPr>
          <w:rFonts w:ascii="Arial Narrow" w:hAnsi="Arial Narrow" w:cs="Arial"/>
          <w:sz w:val="22"/>
          <w:szCs w:val="22"/>
        </w:rPr>
      </w:pPr>
      <w:r w:rsidRPr="00041D13">
        <w:rPr>
          <w:rFonts w:ascii="Arial Narrow" w:hAnsi="Arial Narrow" w:cs="Arial"/>
          <w:sz w:val="22"/>
          <w:szCs w:val="22"/>
        </w:rPr>
        <w:t xml:space="preserve">nr </w:t>
      </w:r>
      <w:proofErr w:type="spellStart"/>
      <w:r w:rsidRPr="00041D13">
        <w:rPr>
          <w:rFonts w:ascii="Arial Narrow" w:hAnsi="Arial Narrow" w:cs="Arial"/>
          <w:sz w:val="22"/>
          <w:szCs w:val="22"/>
        </w:rPr>
        <w:t>upr</w:t>
      </w:r>
      <w:proofErr w:type="spellEnd"/>
      <w:r w:rsidRPr="00041D13">
        <w:rPr>
          <w:rFonts w:ascii="Arial Narrow" w:hAnsi="Arial Narrow" w:cs="Arial"/>
          <w:sz w:val="22"/>
          <w:szCs w:val="22"/>
        </w:rPr>
        <w:t xml:space="preserve">. WKP/0176/PWOS/18 </w:t>
      </w:r>
    </w:p>
    <w:p w14:paraId="77DB042D" w14:textId="77777777" w:rsidR="000A4738" w:rsidRPr="00041D13" w:rsidRDefault="000A4738" w:rsidP="000A4738">
      <w:pPr>
        <w:pStyle w:val="Tekstpodstawowy21"/>
        <w:jc w:val="right"/>
        <w:rPr>
          <w:rFonts w:ascii="Arial Narrow" w:hAnsi="Arial Narrow" w:cs="Arial"/>
          <w:sz w:val="22"/>
          <w:szCs w:val="22"/>
        </w:rPr>
      </w:pPr>
      <w:r w:rsidRPr="00041D13">
        <w:rPr>
          <w:rFonts w:ascii="Arial Narrow" w:hAnsi="Arial Narrow" w:cs="Arial"/>
          <w:sz w:val="22"/>
          <w:szCs w:val="22"/>
        </w:rPr>
        <w:t>wpis WKP/IS/0216/18</w:t>
      </w:r>
    </w:p>
    <w:p w14:paraId="283C1C39" w14:textId="703656D5" w:rsidR="008C0D1A" w:rsidRDefault="008C0D1A">
      <w:pPr>
        <w:suppressAutoHyphens w:val="0"/>
        <w:rPr>
          <w:rFonts w:ascii="Arial Narrow" w:hAnsi="Arial Narrow" w:cstheme="minorHAnsi"/>
          <w:kern w:val="0"/>
          <w:sz w:val="22"/>
          <w:szCs w:val="22"/>
          <w:lang w:eastAsia="pl-PL"/>
        </w:rPr>
      </w:pPr>
      <w:r>
        <w:rPr>
          <w:rFonts w:ascii="Arial Narrow" w:hAnsi="Arial Narrow" w:cstheme="minorHAnsi"/>
          <w:b/>
          <w:bCs/>
          <w:sz w:val="22"/>
          <w:szCs w:val="22"/>
        </w:rPr>
        <w:br w:type="page"/>
      </w:r>
    </w:p>
    <w:p w14:paraId="75E6EC43" w14:textId="1F18D719" w:rsidR="008C0D1A" w:rsidRPr="008C0D1A" w:rsidRDefault="005A1137" w:rsidP="008C0D1A">
      <w:pPr>
        <w:spacing w:line="245" w:lineRule="exact"/>
        <w:ind w:right="992"/>
        <w:jc w:val="right"/>
        <w:rPr>
          <w:rFonts w:ascii="Arial Narrow" w:hAnsi="Arial Narrow"/>
          <w:sz w:val="24"/>
        </w:rPr>
      </w:pPr>
      <w:bookmarkStart w:id="0" w:name="page1"/>
      <w:bookmarkStart w:id="1" w:name="_Hlk150886644"/>
      <w:bookmarkEnd w:id="0"/>
      <w:r>
        <w:rPr>
          <w:rFonts w:ascii="Arial Narrow" w:hAnsi="Arial Narrow"/>
          <w:b/>
          <w:bCs/>
          <w:sz w:val="24"/>
        </w:rPr>
        <w:t>Chełmża</w:t>
      </w:r>
      <w:r w:rsidR="008C0D1A" w:rsidRPr="008C0D1A">
        <w:rPr>
          <w:rFonts w:ascii="Arial Narrow" w:hAnsi="Arial Narrow"/>
          <w:b/>
          <w:bCs/>
          <w:sz w:val="24"/>
        </w:rPr>
        <w:t xml:space="preserve">, </w:t>
      </w:r>
      <w:r w:rsidR="008C0D1A" w:rsidRPr="008C0D1A">
        <w:rPr>
          <w:rFonts w:ascii="Arial Narrow" w:hAnsi="Arial Narrow"/>
          <w:b/>
          <w:bCs/>
          <w:sz w:val="24"/>
        </w:rPr>
        <w:fldChar w:fldCharType="begin"/>
      </w:r>
      <w:r w:rsidR="008C0D1A" w:rsidRPr="008C0D1A">
        <w:rPr>
          <w:rFonts w:ascii="Arial Narrow" w:hAnsi="Arial Narrow"/>
          <w:b/>
          <w:bCs/>
          <w:sz w:val="24"/>
        </w:rPr>
        <w:instrText xml:space="preserve"> MERGEFIELD Data </w:instrText>
      </w:r>
      <w:r w:rsidR="008C0D1A" w:rsidRPr="008C0D1A">
        <w:rPr>
          <w:rFonts w:ascii="Arial Narrow" w:hAnsi="Arial Narrow"/>
          <w:b/>
          <w:bCs/>
          <w:sz w:val="24"/>
        </w:rPr>
        <w:fldChar w:fldCharType="separate"/>
      </w:r>
      <w:r w:rsidR="008E229F" w:rsidRPr="008402A2">
        <w:rPr>
          <w:rFonts w:ascii="Arial Narrow" w:hAnsi="Arial Narrow"/>
          <w:b/>
          <w:bCs/>
          <w:noProof/>
          <w:sz w:val="24"/>
        </w:rPr>
        <w:t>20.05.2025</w:t>
      </w:r>
      <w:r w:rsidR="008C0D1A" w:rsidRPr="008C0D1A">
        <w:rPr>
          <w:rFonts w:ascii="Arial Narrow" w:hAnsi="Arial Narrow"/>
          <w:b/>
          <w:bCs/>
          <w:sz w:val="24"/>
        </w:rPr>
        <w:fldChar w:fldCharType="end"/>
      </w:r>
    </w:p>
    <w:p w14:paraId="2CCCA258" w14:textId="593008E8" w:rsidR="008C0D1A" w:rsidRPr="008C0D1A" w:rsidRDefault="008C0D1A" w:rsidP="008C0D1A">
      <w:pPr>
        <w:spacing w:line="0" w:lineRule="atLeast"/>
        <w:ind w:left="6520" w:right="992"/>
        <w:jc w:val="both"/>
        <w:rPr>
          <w:rFonts w:ascii="Arial Narrow" w:eastAsia="Arial" w:hAnsi="Arial Narrow"/>
          <w:sz w:val="22"/>
        </w:rPr>
      </w:pPr>
      <w:r w:rsidRPr="008C0D1A">
        <w:rPr>
          <w:rFonts w:ascii="Arial Narrow" w:eastAsia="Arial" w:hAnsi="Arial Narrow"/>
          <w:sz w:val="22"/>
        </w:rPr>
        <w:t>....................................</w:t>
      </w:r>
    </w:p>
    <w:p w14:paraId="172BFDD2" w14:textId="5CA1231B" w:rsidR="008C0D1A" w:rsidRPr="008C0D1A" w:rsidRDefault="008C0D1A" w:rsidP="008C0D1A">
      <w:pPr>
        <w:spacing w:line="0" w:lineRule="atLeast"/>
        <w:ind w:left="6520" w:right="992"/>
        <w:jc w:val="both"/>
        <w:rPr>
          <w:rFonts w:ascii="Arial Narrow" w:eastAsia="Arial" w:hAnsi="Arial Narrow"/>
        </w:rPr>
      </w:pPr>
      <w:r w:rsidRPr="008C0D1A">
        <w:rPr>
          <w:rFonts w:ascii="Arial Narrow" w:eastAsia="Arial" w:hAnsi="Arial Narrow"/>
        </w:rPr>
        <w:t>(miejscowość, data)</w:t>
      </w:r>
    </w:p>
    <w:p w14:paraId="6CE388E6" w14:textId="77777777" w:rsidR="008C0D1A" w:rsidRPr="008C0D1A" w:rsidRDefault="008C0D1A" w:rsidP="008C0D1A">
      <w:pPr>
        <w:spacing w:line="0" w:lineRule="atLeast"/>
        <w:ind w:left="6520"/>
        <w:rPr>
          <w:rFonts w:ascii="Arial Narrow" w:eastAsia="Arial" w:hAnsi="Arial Narrow"/>
        </w:rPr>
      </w:pPr>
    </w:p>
    <w:p w14:paraId="0DB51584" w14:textId="77777777" w:rsidR="008C0D1A" w:rsidRPr="008C0D1A" w:rsidRDefault="008C0D1A" w:rsidP="008C0D1A">
      <w:pPr>
        <w:spacing w:line="2" w:lineRule="exact"/>
        <w:rPr>
          <w:rFonts w:ascii="Arial Narrow" w:hAnsi="Arial Narrow"/>
          <w:sz w:val="24"/>
        </w:rPr>
      </w:pPr>
    </w:p>
    <w:p w14:paraId="3F11AA44" w14:textId="41011D54" w:rsidR="008C0D1A" w:rsidRPr="008C0D1A" w:rsidRDefault="008C0D1A" w:rsidP="008C0D1A">
      <w:pPr>
        <w:snapToGrid w:val="0"/>
        <w:rPr>
          <w:rFonts w:ascii="Arial Narrow" w:hAnsi="Arial Narrow"/>
        </w:rPr>
      </w:pPr>
      <w:r w:rsidRPr="00041D13">
        <w:rPr>
          <w:rFonts w:ascii="Arial Narrow" w:hAnsi="Arial Narrow"/>
          <w:b/>
          <w:bCs/>
        </w:rPr>
        <w:t>mgr inż.</w:t>
      </w:r>
      <w:r>
        <w:rPr>
          <w:rFonts w:ascii="Arial Narrow" w:hAnsi="Arial Narrow"/>
        </w:rPr>
        <w:t xml:space="preserve"> </w:t>
      </w:r>
      <w:r w:rsidRPr="00041D13">
        <w:rPr>
          <w:rFonts w:ascii="Arial Narrow" w:hAnsi="Arial Narrow"/>
          <w:b/>
          <w:bCs/>
        </w:rPr>
        <w:t>Marcin Sadowski</w:t>
      </w:r>
    </w:p>
    <w:p w14:paraId="6A52B1AB" w14:textId="6727738D" w:rsidR="008C0D1A" w:rsidRPr="008C0D1A" w:rsidRDefault="008C0D1A" w:rsidP="008C0D1A">
      <w:pPr>
        <w:spacing w:line="0" w:lineRule="atLeast"/>
        <w:rPr>
          <w:rFonts w:ascii="Arial Narrow" w:eastAsia="Arial" w:hAnsi="Arial Narrow"/>
          <w:sz w:val="22"/>
        </w:rPr>
      </w:pPr>
      <w:r w:rsidRPr="008C0D1A">
        <w:rPr>
          <w:rFonts w:ascii="Arial Narrow" w:eastAsia="Arial" w:hAnsi="Arial Narrow"/>
          <w:sz w:val="22"/>
        </w:rPr>
        <w:t>.........................................</w:t>
      </w:r>
    </w:p>
    <w:p w14:paraId="0176E589" w14:textId="77777777" w:rsidR="008C0D1A" w:rsidRPr="008C0D1A" w:rsidRDefault="008C0D1A" w:rsidP="008C0D1A">
      <w:pPr>
        <w:spacing w:line="0" w:lineRule="atLeast"/>
        <w:rPr>
          <w:rFonts w:ascii="Arial Narrow" w:eastAsia="Arial" w:hAnsi="Arial Narrow"/>
        </w:rPr>
      </w:pPr>
      <w:r w:rsidRPr="008C0D1A">
        <w:rPr>
          <w:rFonts w:ascii="Arial Narrow" w:eastAsia="Arial" w:hAnsi="Arial Narrow"/>
        </w:rPr>
        <w:t>(imię i nazwisko projektanta)</w:t>
      </w:r>
    </w:p>
    <w:p w14:paraId="49506846" w14:textId="77777777" w:rsidR="008C0D1A" w:rsidRPr="008C0D1A" w:rsidRDefault="008C0D1A" w:rsidP="008C0D1A">
      <w:pPr>
        <w:spacing w:line="200" w:lineRule="exact"/>
        <w:rPr>
          <w:rFonts w:ascii="Arial Narrow" w:hAnsi="Arial Narrow"/>
          <w:sz w:val="24"/>
        </w:rPr>
      </w:pPr>
    </w:p>
    <w:p w14:paraId="2CBD256A" w14:textId="77777777" w:rsidR="008C0D1A" w:rsidRPr="008C0D1A" w:rsidRDefault="008C0D1A" w:rsidP="008C0D1A">
      <w:pPr>
        <w:spacing w:line="200" w:lineRule="exact"/>
        <w:rPr>
          <w:rFonts w:ascii="Arial Narrow" w:hAnsi="Arial Narrow"/>
          <w:sz w:val="24"/>
        </w:rPr>
      </w:pPr>
    </w:p>
    <w:p w14:paraId="20556F14" w14:textId="77777777" w:rsidR="008C0D1A" w:rsidRPr="008C0D1A" w:rsidRDefault="008C0D1A" w:rsidP="008C0D1A">
      <w:pPr>
        <w:spacing w:line="200" w:lineRule="exact"/>
        <w:rPr>
          <w:rFonts w:ascii="Arial Narrow" w:hAnsi="Arial Narrow"/>
          <w:sz w:val="24"/>
        </w:rPr>
      </w:pPr>
    </w:p>
    <w:p w14:paraId="0893182D" w14:textId="77777777" w:rsidR="008C0D1A" w:rsidRPr="008C0D1A" w:rsidRDefault="008C0D1A" w:rsidP="008C0D1A">
      <w:pPr>
        <w:spacing w:line="200" w:lineRule="exact"/>
        <w:rPr>
          <w:rFonts w:ascii="Arial Narrow" w:hAnsi="Arial Narrow"/>
          <w:sz w:val="24"/>
        </w:rPr>
      </w:pPr>
    </w:p>
    <w:p w14:paraId="0E133BE2" w14:textId="77777777" w:rsidR="008C0D1A" w:rsidRPr="008C0D1A" w:rsidRDefault="008C0D1A" w:rsidP="008C0D1A">
      <w:pPr>
        <w:spacing w:line="375" w:lineRule="exact"/>
        <w:rPr>
          <w:rFonts w:ascii="Arial Narrow" w:hAnsi="Arial Narrow"/>
          <w:sz w:val="24"/>
        </w:rPr>
      </w:pPr>
    </w:p>
    <w:p w14:paraId="12ED1629" w14:textId="77777777" w:rsidR="008C0D1A" w:rsidRPr="008C0D1A" w:rsidRDefault="008C0D1A" w:rsidP="008C0D1A">
      <w:pPr>
        <w:spacing w:line="0" w:lineRule="atLeast"/>
        <w:jc w:val="center"/>
        <w:rPr>
          <w:rFonts w:ascii="Arial Narrow" w:eastAsia="Arial" w:hAnsi="Arial Narrow"/>
          <w:b/>
          <w:sz w:val="30"/>
        </w:rPr>
      </w:pPr>
      <w:r w:rsidRPr="008C0D1A">
        <w:rPr>
          <w:rFonts w:ascii="Arial Narrow" w:eastAsia="Arial" w:hAnsi="Arial Narrow"/>
          <w:b/>
          <w:sz w:val="30"/>
        </w:rPr>
        <w:t>OŚWIADCZENIE PROJEKTANTA</w:t>
      </w:r>
    </w:p>
    <w:p w14:paraId="2C77DA31" w14:textId="77777777" w:rsidR="008C0D1A" w:rsidRPr="008C0D1A" w:rsidRDefault="008C0D1A" w:rsidP="008C0D1A">
      <w:pPr>
        <w:spacing w:line="11" w:lineRule="exact"/>
        <w:rPr>
          <w:rFonts w:ascii="Arial Narrow" w:hAnsi="Arial Narrow"/>
          <w:sz w:val="24"/>
        </w:rPr>
      </w:pPr>
    </w:p>
    <w:p w14:paraId="0CFA6597" w14:textId="77777777" w:rsidR="008C0D1A" w:rsidRPr="008C0D1A" w:rsidRDefault="008C0D1A" w:rsidP="008C0D1A">
      <w:pPr>
        <w:spacing w:line="235" w:lineRule="auto"/>
        <w:ind w:left="1180" w:right="200"/>
        <w:jc w:val="center"/>
        <w:rPr>
          <w:rFonts w:ascii="Arial Narrow" w:eastAsia="Arial" w:hAnsi="Arial Narrow"/>
          <w:sz w:val="24"/>
        </w:rPr>
      </w:pPr>
      <w:r w:rsidRPr="008C0D1A">
        <w:rPr>
          <w:rFonts w:ascii="Arial Narrow" w:eastAsia="Arial" w:hAnsi="Arial Narrow"/>
          <w:sz w:val="24"/>
        </w:rPr>
        <w:t>dotyczące możliwości podłączenia projektowanego obiektu budowlanego do istniejącej sieci ciepłowniczej</w:t>
      </w:r>
    </w:p>
    <w:p w14:paraId="7D1818E2" w14:textId="77777777" w:rsidR="008C0D1A" w:rsidRPr="008C0D1A" w:rsidRDefault="008C0D1A" w:rsidP="008C0D1A">
      <w:pPr>
        <w:spacing w:line="200" w:lineRule="exact"/>
        <w:rPr>
          <w:rFonts w:ascii="Arial Narrow" w:hAnsi="Arial Narrow"/>
          <w:sz w:val="24"/>
        </w:rPr>
      </w:pPr>
    </w:p>
    <w:p w14:paraId="207F9DCD" w14:textId="77777777" w:rsidR="008C0D1A" w:rsidRPr="008C0D1A" w:rsidRDefault="008C0D1A" w:rsidP="008C0D1A">
      <w:pPr>
        <w:spacing w:line="200" w:lineRule="exact"/>
        <w:rPr>
          <w:rFonts w:ascii="Arial Narrow" w:hAnsi="Arial Narrow"/>
          <w:sz w:val="24"/>
        </w:rPr>
      </w:pPr>
    </w:p>
    <w:p w14:paraId="5AD57326" w14:textId="77777777" w:rsidR="008C0D1A" w:rsidRPr="008C0D1A" w:rsidRDefault="008C0D1A" w:rsidP="008C0D1A">
      <w:pPr>
        <w:spacing w:line="200" w:lineRule="exact"/>
        <w:rPr>
          <w:rFonts w:ascii="Arial Narrow" w:hAnsi="Arial Narrow"/>
          <w:sz w:val="24"/>
        </w:rPr>
      </w:pPr>
    </w:p>
    <w:p w14:paraId="49AF630E" w14:textId="77777777" w:rsidR="008C0D1A" w:rsidRPr="008C0D1A" w:rsidRDefault="008C0D1A" w:rsidP="008C0D1A">
      <w:pPr>
        <w:spacing w:line="200" w:lineRule="exact"/>
        <w:rPr>
          <w:rFonts w:ascii="Arial Narrow" w:hAnsi="Arial Narrow"/>
          <w:sz w:val="24"/>
        </w:rPr>
      </w:pPr>
    </w:p>
    <w:p w14:paraId="6877D94A" w14:textId="77777777" w:rsidR="008C0D1A" w:rsidRPr="008C0D1A" w:rsidRDefault="008C0D1A" w:rsidP="008C0D1A">
      <w:pPr>
        <w:spacing w:line="246" w:lineRule="exact"/>
        <w:rPr>
          <w:rFonts w:ascii="Arial Narrow" w:hAnsi="Arial Narrow"/>
          <w:sz w:val="24"/>
        </w:rPr>
      </w:pPr>
    </w:p>
    <w:p w14:paraId="58D7D77B" w14:textId="2C83113A" w:rsidR="008C0D1A" w:rsidRPr="008C0D1A" w:rsidRDefault="008C0D1A" w:rsidP="008C0D1A">
      <w:pPr>
        <w:spacing w:line="235" w:lineRule="auto"/>
        <w:ind w:firstLine="708"/>
        <w:rPr>
          <w:rFonts w:ascii="Arial Narrow" w:eastAsia="Arial" w:hAnsi="Arial Narrow"/>
          <w:sz w:val="22"/>
        </w:rPr>
      </w:pPr>
      <w:r w:rsidRPr="008C0D1A">
        <w:rPr>
          <w:rFonts w:ascii="Arial Narrow" w:eastAsia="Arial" w:hAnsi="Arial Narrow"/>
          <w:sz w:val="22"/>
        </w:rPr>
        <w:t>W związku z art. 33 ust. 2 pkt 10 ustawy z dnia 7 lipca 1994 r. Prawo budowlane oświadczam, że dla obiektu budowlanego</w:t>
      </w:r>
      <w:r w:rsidR="00143A8D">
        <w:rPr>
          <w:rFonts w:ascii="Arial Narrow" w:eastAsia="Arial" w:hAnsi="Arial Narrow"/>
          <w:sz w:val="22"/>
        </w:rPr>
        <w:t xml:space="preserve"> objętego opracowaniem</w:t>
      </w:r>
      <w:r w:rsidRPr="008C0D1A">
        <w:rPr>
          <w:rFonts w:ascii="Arial Narrow" w:eastAsia="Arial" w:hAnsi="Arial Narrow"/>
          <w:sz w:val="22"/>
        </w:rPr>
        <w:t>:</w:t>
      </w:r>
    </w:p>
    <w:p w14:paraId="6B725D3A" w14:textId="77777777" w:rsidR="008C0D1A" w:rsidRPr="008C0D1A" w:rsidRDefault="008C0D1A" w:rsidP="008C0D1A">
      <w:pPr>
        <w:spacing w:line="200" w:lineRule="exact"/>
        <w:rPr>
          <w:rFonts w:ascii="Arial Narrow" w:hAnsi="Arial Narrow"/>
          <w:sz w:val="24"/>
        </w:rPr>
      </w:pPr>
    </w:p>
    <w:p w14:paraId="1D6F6838" w14:textId="7AE78BE2" w:rsidR="008C0D1A" w:rsidRPr="008C0D1A" w:rsidRDefault="005117B5" w:rsidP="008C0D1A">
      <w:pPr>
        <w:spacing w:line="355" w:lineRule="exact"/>
        <w:rPr>
          <w:rFonts w:ascii="Arial Narrow" w:hAnsi="Arial Narrow"/>
          <w:sz w:val="24"/>
        </w:rPr>
      </w:pPr>
      <w:r>
        <w:rPr>
          <w:rFonts w:ascii="Arial Narrow" w:hAnsi="Arial Narrow"/>
          <w:sz w:val="24"/>
        </w:rPr>
        <w:t xml:space="preserve">Położonego przy ulicy </w:t>
      </w:r>
      <w:r>
        <w:rPr>
          <w:rFonts w:ascii="Arial Narrow" w:hAnsi="Arial Narrow"/>
          <w:sz w:val="24"/>
        </w:rPr>
        <w:fldChar w:fldCharType="begin"/>
      </w:r>
      <w:r>
        <w:rPr>
          <w:rFonts w:ascii="Arial Narrow" w:hAnsi="Arial Narrow"/>
          <w:sz w:val="24"/>
        </w:rPr>
        <w:instrText xml:space="preserve"> MERGEFIELD ulica_budowy </w:instrText>
      </w:r>
      <w:r>
        <w:rPr>
          <w:rFonts w:ascii="Arial Narrow" w:hAnsi="Arial Narrow"/>
          <w:sz w:val="24"/>
        </w:rPr>
        <w:fldChar w:fldCharType="separate"/>
      </w:r>
      <w:r w:rsidR="008E229F" w:rsidRPr="008402A2">
        <w:rPr>
          <w:rFonts w:ascii="Arial Narrow" w:hAnsi="Arial Narrow"/>
          <w:noProof/>
          <w:sz w:val="24"/>
        </w:rPr>
        <w:t>Hallera</w:t>
      </w:r>
      <w:r>
        <w:rPr>
          <w:rFonts w:ascii="Arial Narrow" w:hAnsi="Arial Narrow"/>
          <w:sz w:val="24"/>
        </w:rPr>
        <w:fldChar w:fldCharType="end"/>
      </w:r>
      <w:r>
        <w:rPr>
          <w:rFonts w:ascii="Arial Narrow" w:hAnsi="Arial Narrow"/>
          <w:sz w:val="24"/>
        </w:rPr>
        <w:t xml:space="preserve"> </w:t>
      </w:r>
      <w:r>
        <w:rPr>
          <w:rFonts w:ascii="Arial Narrow" w:hAnsi="Arial Narrow"/>
          <w:sz w:val="24"/>
        </w:rPr>
        <w:fldChar w:fldCharType="begin"/>
      </w:r>
      <w:r>
        <w:rPr>
          <w:rFonts w:ascii="Arial Narrow" w:hAnsi="Arial Narrow"/>
          <w:sz w:val="24"/>
        </w:rPr>
        <w:instrText xml:space="preserve"> MERGEFIELD nr_budowy </w:instrText>
      </w:r>
      <w:r>
        <w:rPr>
          <w:rFonts w:ascii="Arial Narrow" w:hAnsi="Arial Narrow"/>
          <w:sz w:val="24"/>
        </w:rPr>
        <w:fldChar w:fldCharType="separate"/>
      </w:r>
      <w:r w:rsidR="008E229F" w:rsidRPr="008402A2">
        <w:rPr>
          <w:rFonts w:ascii="Arial Narrow" w:hAnsi="Arial Narrow"/>
          <w:noProof/>
          <w:sz w:val="24"/>
        </w:rPr>
        <w:t>17A</w:t>
      </w:r>
      <w:r>
        <w:rPr>
          <w:rFonts w:ascii="Arial Narrow" w:hAnsi="Arial Narrow"/>
          <w:sz w:val="24"/>
        </w:rPr>
        <w:fldChar w:fldCharType="end"/>
      </w:r>
      <w:r>
        <w:rPr>
          <w:rFonts w:ascii="Arial Narrow" w:hAnsi="Arial Narrow"/>
          <w:sz w:val="24"/>
        </w:rPr>
        <w:t xml:space="preserve"> w miejscowości - </w:t>
      </w:r>
      <w:r>
        <w:rPr>
          <w:rFonts w:ascii="Arial Narrow" w:hAnsi="Arial Narrow"/>
          <w:sz w:val="24"/>
        </w:rPr>
        <w:fldChar w:fldCharType="begin"/>
      </w:r>
      <w:r>
        <w:rPr>
          <w:rFonts w:ascii="Arial Narrow" w:hAnsi="Arial Narrow"/>
          <w:sz w:val="24"/>
        </w:rPr>
        <w:instrText xml:space="preserve"> MERGEFIELD Miejscowość_budowy </w:instrText>
      </w:r>
      <w:r>
        <w:rPr>
          <w:rFonts w:ascii="Arial Narrow" w:hAnsi="Arial Narrow"/>
          <w:sz w:val="24"/>
        </w:rPr>
        <w:fldChar w:fldCharType="separate"/>
      </w:r>
      <w:r w:rsidR="008E229F" w:rsidRPr="008402A2">
        <w:rPr>
          <w:rFonts w:ascii="Arial Narrow" w:hAnsi="Arial Narrow"/>
          <w:noProof/>
          <w:sz w:val="24"/>
        </w:rPr>
        <w:t>Chełmża</w:t>
      </w:r>
      <w:r>
        <w:rPr>
          <w:rFonts w:ascii="Arial Narrow" w:hAnsi="Arial Narrow"/>
          <w:sz w:val="24"/>
        </w:rPr>
        <w:fldChar w:fldCharType="end"/>
      </w:r>
      <w:r>
        <w:rPr>
          <w:rFonts w:ascii="Arial Narrow" w:hAnsi="Arial Narrow"/>
          <w:sz w:val="24"/>
        </w:rPr>
        <w:t xml:space="preserve">,  kategoria obiektu - </w:t>
      </w:r>
      <w:r>
        <w:rPr>
          <w:rFonts w:ascii="Arial Narrow" w:hAnsi="Arial Narrow"/>
          <w:sz w:val="24"/>
        </w:rPr>
        <w:fldChar w:fldCharType="begin"/>
      </w:r>
      <w:r>
        <w:rPr>
          <w:rFonts w:ascii="Arial Narrow" w:hAnsi="Arial Narrow"/>
          <w:sz w:val="24"/>
        </w:rPr>
        <w:instrText xml:space="preserve"> MERGEFIELD Kategoria_obiektu_budowlanego </w:instrText>
      </w:r>
      <w:r>
        <w:rPr>
          <w:rFonts w:ascii="Arial Narrow" w:hAnsi="Arial Narrow"/>
          <w:sz w:val="24"/>
        </w:rPr>
        <w:fldChar w:fldCharType="separate"/>
      </w:r>
      <w:r w:rsidR="008E229F" w:rsidRPr="008402A2">
        <w:rPr>
          <w:rFonts w:ascii="Arial Narrow" w:hAnsi="Arial Narrow"/>
          <w:noProof/>
          <w:sz w:val="24"/>
        </w:rPr>
        <w:t>IX</w:t>
      </w:r>
      <w:r>
        <w:rPr>
          <w:rFonts w:ascii="Arial Narrow" w:hAnsi="Arial Narrow"/>
          <w:sz w:val="24"/>
        </w:rPr>
        <w:fldChar w:fldCharType="end"/>
      </w:r>
    </w:p>
    <w:p w14:paraId="55FDE06B" w14:textId="5211838F" w:rsidR="008C0D1A" w:rsidRPr="008C0D1A" w:rsidRDefault="008C0D1A" w:rsidP="008C0D1A">
      <w:pPr>
        <w:spacing w:line="0" w:lineRule="atLeast"/>
        <w:rPr>
          <w:rFonts w:ascii="Arial Narrow" w:eastAsia="Arial" w:hAnsi="Arial Narrow"/>
          <w:sz w:val="24"/>
        </w:rPr>
      </w:pPr>
      <w:r w:rsidRPr="008C0D1A">
        <w:rPr>
          <w:rFonts w:ascii="Arial Narrow" w:eastAsia="Arial" w:hAnsi="Arial Narrow"/>
          <w:sz w:val="24"/>
        </w:rPr>
        <w:t>............................................................................................................................................</w:t>
      </w:r>
    </w:p>
    <w:p w14:paraId="07974BEE" w14:textId="77777777" w:rsidR="008C0D1A" w:rsidRPr="008C0D1A" w:rsidRDefault="008C0D1A" w:rsidP="008C0D1A">
      <w:pPr>
        <w:spacing w:line="200" w:lineRule="exact"/>
        <w:rPr>
          <w:rFonts w:ascii="Arial Narrow" w:hAnsi="Arial Narrow"/>
          <w:sz w:val="24"/>
        </w:rPr>
      </w:pPr>
    </w:p>
    <w:p w14:paraId="5248A1E2" w14:textId="77777777" w:rsidR="008C0D1A" w:rsidRPr="008C0D1A" w:rsidRDefault="008C0D1A" w:rsidP="008C0D1A">
      <w:pPr>
        <w:spacing w:line="376" w:lineRule="exact"/>
        <w:rPr>
          <w:rFonts w:ascii="Arial Narrow" w:hAnsi="Arial Narrow"/>
          <w:sz w:val="24"/>
        </w:rPr>
      </w:pPr>
    </w:p>
    <w:p w14:paraId="47772C53" w14:textId="53507E7E" w:rsidR="008C0D1A" w:rsidRPr="008C0D1A" w:rsidRDefault="008C0D1A" w:rsidP="008C0D1A">
      <w:pPr>
        <w:spacing w:line="0" w:lineRule="atLeast"/>
        <w:rPr>
          <w:rFonts w:ascii="Arial Narrow" w:eastAsia="Arial" w:hAnsi="Arial Narrow"/>
          <w:sz w:val="24"/>
        </w:rPr>
      </w:pPr>
      <w:r w:rsidRPr="008C0D1A">
        <w:rPr>
          <w:rFonts w:ascii="Arial Narrow" w:eastAsia="Arial" w:hAnsi="Arial Narrow"/>
          <w:sz w:val="24"/>
        </w:rPr>
        <w:t>............................................................................................................................................</w:t>
      </w:r>
    </w:p>
    <w:p w14:paraId="41EC4218" w14:textId="77777777" w:rsidR="008C0D1A" w:rsidRPr="008C0D1A" w:rsidRDefault="008C0D1A" w:rsidP="008C0D1A">
      <w:pPr>
        <w:spacing w:line="147" w:lineRule="exact"/>
        <w:rPr>
          <w:rFonts w:ascii="Arial Narrow" w:hAnsi="Arial Narrow"/>
          <w:sz w:val="24"/>
        </w:rPr>
      </w:pPr>
    </w:p>
    <w:p w14:paraId="1FB079AC" w14:textId="77777777" w:rsidR="008C0D1A" w:rsidRPr="008C0D1A" w:rsidRDefault="008C0D1A" w:rsidP="008C0D1A">
      <w:pPr>
        <w:spacing w:line="0" w:lineRule="atLeast"/>
        <w:jc w:val="center"/>
        <w:rPr>
          <w:rFonts w:ascii="Arial Narrow" w:eastAsia="Arial" w:hAnsi="Arial Narrow"/>
        </w:rPr>
      </w:pPr>
      <w:r w:rsidRPr="008C0D1A">
        <w:rPr>
          <w:rFonts w:ascii="Arial Narrow" w:eastAsia="Arial" w:hAnsi="Arial Narrow"/>
        </w:rPr>
        <w:t>(nazwa i adres obiektu)</w:t>
      </w:r>
    </w:p>
    <w:p w14:paraId="503884FD" w14:textId="77777777" w:rsidR="008C0D1A" w:rsidRPr="008C0D1A" w:rsidRDefault="008C0D1A" w:rsidP="008C0D1A">
      <w:pPr>
        <w:spacing w:line="200" w:lineRule="exact"/>
        <w:rPr>
          <w:rFonts w:ascii="Arial Narrow" w:hAnsi="Arial Narrow"/>
          <w:sz w:val="24"/>
        </w:rPr>
      </w:pPr>
    </w:p>
    <w:p w14:paraId="2352BF05" w14:textId="77777777" w:rsidR="008C0D1A" w:rsidRPr="008C0D1A" w:rsidRDefault="008C0D1A" w:rsidP="008C0D1A">
      <w:pPr>
        <w:spacing w:line="379" w:lineRule="exact"/>
        <w:rPr>
          <w:rFonts w:ascii="Arial Narrow" w:hAnsi="Arial Narrow"/>
          <w:sz w:val="24"/>
        </w:rPr>
      </w:pPr>
    </w:p>
    <w:p w14:paraId="3876E5E1" w14:textId="77777777" w:rsidR="008C0D1A" w:rsidRPr="008C0D1A" w:rsidRDefault="008C0D1A" w:rsidP="008C0D1A">
      <w:pPr>
        <w:spacing w:line="0" w:lineRule="atLeast"/>
        <w:rPr>
          <w:rFonts w:ascii="Arial Narrow" w:eastAsia="Arial" w:hAnsi="Arial Narrow"/>
          <w:b/>
          <w:sz w:val="24"/>
        </w:rPr>
      </w:pPr>
      <w:r w:rsidRPr="008C0D1A">
        <w:rPr>
          <w:rFonts w:ascii="Arial Narrow" w:eastAsia="Arial" w:hAnsi="Arial Narrow"/>
          <w:sz w:val="22"/>
        </w:rPr>
        <w:t xml:space="preserve">brak jest możliwości podłączenia / </w:t>
      </w:r>
      <w:r w:rsidRPr="005117B5">
        <w:rPr>
          <w:rFonts w:ascii="Arial Narrow" w:eastAsia="Arial" w:hAnsi="Arial Narrow"/>
          <w:strike/>
          <w:sz w:val="22"/>
        </w:rPr>
        <w:t>jest możliwość podłączenia / nie jest wymagane podłączenie</w:t>
      </w:r>
      <w:r w:rsidRPr="008C0D1A">
        <w:rPr>
          <w:rFonts w:ascii="Arial Narrow" w:eastAsia="Arial" w:hAnsi="Arial Narrow"/>
          <w:b/>
          <w:sz w:val="24"/>
        </w:rPr>
        <w:t>*</w:t>
      </w:r>
    </w:p>
    <w:p w14:paraId="445DB205" w14:textId="77777777" w:rsidR="008C0D1A" w:rsidRPr="008C0D1A" w:rsidRDefault="008C0D1A" w:rsidP="008C0D1A">
      <w:pPr>
        <w:spacing w:line="159" w:lineRule="exact"/>
        <w:rPr>
          <w:rFonts w:ascii="Arial Narrow" w:hAnsi="Arial Narrow"/>
          <w:sz w:val="24"/>
        </w:rPr>
      </w:pPr>
    </w:p>
    <w:p w14:paraId="59833604" w14:textId="77777777" w:rsidR="008C0D1A" w:rsidRPr="008C0D1A" w:rsidRDefault="008C0D1A" w:rsidP="008C0D1A">
      <w:pPr>
        <w:spacing w:line="235" w:lineRule="auto"/>
        <w:ind w:right="20"/>
        <w:rPr>
          <w:rFonts w:ascii="Arial Narrow" w:eastAsia="Arial" w:hAnsi="Arial Narrow"/>
          <w:sz w:val="22"/>
        </w:rPr>
      </w:pPr>
      <w:r w:rsidRPr="008C0D1A">
        <w:rPr>
          <w:rFonts w:ascii="Arial Narrow" w:eastAsia="Arial" w:hAnsi="Arial Narrow"/>
          <w:sz w:val="22"/>
        </w:rPr>
        <w:t>do istniejącej sieci ciepłowniczej, zgodnie z warunkami określonymi w art. 7b ustawy z dnia 10 kwietnia 1997 r. – Prawo energetyczne.</w:t>
      </w:r>
    </w:p>
    <w:p w14:paraId="19BC2D3E" w14:textId="77777777" w:rsidR="008C0D1A" w:rsidRPr="008C0D1A" w:rsidRDefault="008C0D1A" w:rsidP="008C0D1A">
      <w:pPr>
        <w:spacing w:line="151" w:lineRule="exact"/>
        <w:rPr>
          <w:rFonts w:ascii="Arial Narrow" w:hAnsi="Arial Narrow"/>
          <w:sz w:val="24"/>
        </w:rPr>
      </w:pPr>
    </w:p>
    <w:p w14:paraId="63206BAD" w14:textId="77777777" w:rsidR="008C0D1A" w:rsidRPr="008C0D1A" w:rsidRDefault="008C0D1A" w:rsidP="008C0D1A">
      <w:pPr>
        <w:spacing w:line="0" w:lineRule="atLeast"/>
        <w:rPr>
          <w:rFonts w:ascii="Arial Narrow" w:eastAsia="Arial" w:hAnsi="Arial Narrow"/>
          <w:sz w:val="22"/>
        </w:rPr>
      </w:pPr>
      <w:r w:rsidRPr="008C0D1A">
        <w:rPr>
          <w:rFonts w:ascii="Arial Narrow" w:eastAsia="Arial" w:hAnsi="Arial Narrow"/>
          <w:b/>
          <w:sz w:val="22"/>
        </w:rPr>
        <w:t>Jestem świadomy(-ma) odpowiedzialności karnej za złożenie fałszywego oświadczenia*</w:t>
      </w:r>
      <w:r w:rsidRPr="008C0D1A">
        <w:rPr>
          <w:rFonts w:ascii="Arial Narrow" w:eastAsia="Arial" w:hAnsi="Arial Narrow"/>
          <w:sz w:val="22"/>
        </w:rPr>
        <w:t>*</w:t>
      </w:r>
    </w:p>
    <w:p w14:paraId="6DCFC8FA" w14:textId="77777777" w:rsidR="008C0D1A" w:rsidRPr="008C0D1A" w:rsidRDefault="008C0D1A" w:rsidP="008C0D1A">
      <w:pPr>
        <w:spacing w:line="200" w:lineRule="exact"/>
        <w:rPr>
          <w:rFonts w:ascii="Arial Narrow" w:hAnsi="Arial Narrow"/>
          <w:sz w:val="24"/>
        </w:rPr>
      </w:pPr>
    </w:p>
    <w:p w14:paraId="575E05B2" w14:textId="77777777" w:rsidR="008C0D1A" w:rsidRPr="008C0D1A" w:rsidRDefault="008C0D1A" w:rsidP="008C0D1A">
      <w:pPr>
        <w:spacing w:line="200" w:lineRule="exact"/>
        <w:rPr>
          <w:rFonts w:ascii="Arial Narrow" w:hAnsi="Arial Narrow"/>
          <w:sz w:val="24"/>
        </w:rPr>
      </w:pPr>
    </w:p>
    <w:p w14:paraId="1627676A" w14:textId="77777777" w:rsidR="008C0D1A" w:rsidRPr="008C0D1A" w:rsidRDefault="008C0D1A" w:rsidP="008C0D1A">
      <w:pPr>
        <w:spacing w:line="200" w:lineRule="exact"/>
        <w:rPr>
          <w:rFonts w:ascii="Arial Narrow" w:hAnsi="Arial Narrow"/>
          <w:sz w:val="24"/>
        </w:rPr>
      </w:pPr>
    </w:p>
    <w:p w14:paraId="00B70C14" w14:textId="77777777" w:rsidR="008C0D1A" w:rsidRPr="008C0D1A" w:rsidRDefault="008C0D1A" w:rsidP="008C0D1A">
      <w:pPr>
        <w:spacing w:line="248" w:lineRule="exact"/>
        <w:rPr>
          <w:rFonts w:ascii="Arial Narrow" w:hAnsi="Arial Narrow"/>
          <w:sz w:val="24"/>
        </w:rPr>
      </w:pPr>
    </w:p>
    <w:p w14:paraId="09570215" w14:textId="77777777" w:rsidR="008C0D1A" w:rsidRPr="008C0D1A" w:rsidRDefault="008C0D1A" w:rsidP="008C0D1A">
      <w:pPr>
        <w:spacing w:line="0" w:lineRule="atLeast"/>
        <w:ind w:left="4940"/>
        <w:rPr>
          <w:rFonts w:ascii="Arial Narrow" w:eastAsia="Arial" w:hAnsi="Arial Narrow"/>
          <w:sz w:val="22"/>
        </w:rPr>
      </w:pPr>
      <w:r w:rsidRPr="008C0D1A">
        <w:rPr>
          <w:rFonts w:ascii="Arial Narrow" w:eastAsia="Arial" w:hAnsi="Arial Narrow"/>
          <w:sz w:val="22"/>
        </w:rPr>
        <w:t>...................................................................</w:t>
      </w:r>
    </w:p>
    <w:p w14:paraId="69F7968D" w14:textId="77777777" w:rsidR="008C0D1A" w:rsidRPr="008C0D1A" w:rsidRDefault="008C0D1A" w:rsidP="008C0D1A">
      <w:pPr>
        <w:spacing w:line="148" w:lineRule="exact"/>
        <w:rPr>
          <w:rFonts w:ascii="Arial Narrow" w:hAnsi="Arial Narrow"/>
          <w:sz w:val="24"/>
        </w:rPr>
      </w:pPr>
    </w:p>
    <w:p w14:paraId="0F8EF956" w14:textId="2A8DFB4D" w:rsidR="008C0D1A" w:rsidRPr="008C0D1A" w:rsidRDefault="008C0D1A" w:rsidP="008C0D1A">
      <w:pPr>
        <w:spacing w:line="0" w:lineRule="atLeast"/>
        <w:ind w:left="6480"/>
        <w:rPr>
          <w:rFonts w:ascii="Arial Narrow" w:hAnsi="Arial Narrow"/>
          <w:sz w:val="24"/>
        </w:rPr>
      </w:pPr>
      <w:r w:rsidRPr="008C0D1A">
        <w:rPr>
          <w:rFonts w:ascii="Arial Narrow" w:eastAsia="Arial" w:hAnsi="Arial Narrow"/>
        </w:rPr>
        <w:t>(podpis)</w:t>
      </w:r>
    </w:p>
    <w:p w14:paraId="7B000C8A" w14:textId="77777777" w:rsidR="008C0D1A" w:rsidRPr="008C0D1A" w:rsidRDefault="008C0D1A" w:rsidP="008C0D1A">
      <w:pPr>
        <w:spacing w:line="270" w:lineRule="exact"/>
        <w:rPr>
          <w:rFonts w:ascii="Arial Narrow" w:hAnsi="Arial Narrow"/>
          <w:sz w:val="24"/>
        </w:rPr>
      </w:pPr>
    </w:p>
    <w:p w14:paraId="4BEE0218" w14:textId="4E388771" w:rsidR="008C0D1A" w:rsidRPr="008C0D1A" w:rsidRDefault="008C0D1A" w:rsidP="008C0D1A">
      <w:pPr>
        <w:tabs>
          <w:tab w:val="left" w:pos="300"/>
        </w:tabs>
        <w:suppressAutoHyphens w:val="0"/>
        <w:spacing w:line="0" w:lineRule="atLeast"/>
        <w:rPr>
          <w:rFonts w:ascii="Arial Narrow" w:eastAsia="Arial" w:hAnsi="Arial Narrow"/>
          <w:b/>
          <w:sz w:val="24"/>
        </w:rPr>
      </w:pPr>
      <w:r w:rsidRPr="008C0D1A">
        <w:rPr>
          <w:rFonts w:ascii="Arial Narrow" w:eastAsia="Arial" w:hAnsi="Arial Narrow"/>
          <w:b/>
          <w:i/>
        </w:rPr>
        <w:t>*</w:t>
      </w:r>
      <w:r w:rsidRPr="008C0D1A">
        <w:rPr>
          <w:rFonts w:ascii="Arial Narrow" w:eastAsia="Arial" w:hAnsi="Arial Narrow"/>
          <w:i/>
        </w:rPr>
        <w:t>niepotrzebne skreślić</w:t>
      </w:r>
    </w:p>
    <w:p w14:paraId="04D32538" w14:textId="77777777" w:rsidR="008C0D1A" w:rsidRPr="008C0D1A" w:rsidRDefault="008C0D1A" w:rsidP="008C0D1A">
      <w:pPr>
        <w:spacing w:line="8" w:lineRule="exact"/>
        <w:rPr>
          <w:rFonts w:ascii="Arial Narrow" w:hAnsi="Arial Narrow"/>
          <w:sz w:val="24"/>
        </w:rPr>
      </w:pPr>
    </w:p>
    <w:p w14:paraId="1DE4E8BA" w14:textId="33D5EEF3" w:rsidR="00585052" w:rsidRPr="008C0D1A" w:rsidRDefault="008C0D1A" w:rsidP="008C0D1A">
      <w:pPr>
        <w:spacing w:line="0" w:lineRule="atLeast"/>
        <w:rPr>
          <w:rFonts w:ascii="Arial Narrow" w:hAnsi="Arial Narrow"/>
          <w:b/>
          <w:bCs/>
          <w:sz w:val="22"/>
          <w:szCs w:val="22"/>
        </w:rPr>
      </w:pPr>
      <w:r w:rsidRPr="008C0D1A">
        <w:rPr>
          <w:rFonts w:ascii="Arial Narrow" w:eastAsia="Arial" w:hAnsi="Arial Narrow"/>
          <w:b/>
          <w:i/>
        </w:rPr>
        <w:t>*</w:t>
      </w:r>
      <w:r w:rsidRPr="008C0D1A">
        <w:rPr>
          <w:rFonts w:ascii="Arial Narrow" w:eastAsia="Arial" w:hAnsi="Arial Narrow"/>
          <w:i/>
        </w:rPr>
        <w:t>*  k</w:t>
      </w:r>
      <w:r w:rsidRPr="008C0D1A">
        <w:rPr>
          <w:rFonts w:ascii="Arial Narrow" w:eastAsia="Arial" w:hAnsi="Arial Narrow"/>
          <w:i/>
          <w:sz w:val="18"/>
        </w:rPr>
        <w:t>lauzula ta zastępuje pouczenie organu o odpowiedzialności karnej za składanie fałszywych oświadczeń.</w:t>
      </w:r>
      <w:bookmarkEnd w:id="1"/>
    </w:p>
    <w:sectPr w:rsidR="00585052" w:rsidRPr="008C0D1A" w:rsidSect="00826FE4">
      <w:headerReference w:type="even" r:id="rId14"/>
      <w:headerReference w:type="default" r:id="rId15"/>
      <w:headerReference w:type="first" r:id="rId16"/>
      <w:footerReference w:type="first" r:id="rId17"/>
      <w:pgSz w:w="11906" w:h="16838"/>
      <w:pgMar w:top="850" w:right="849" w:bottom="1364" w:left="1701" w:header="708" w:footer="85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7147A8" w14:textId="77777777" w:rsidR="0092544F" w:rsidRDefault="0092544F">
      <w:r>
        <w:separator/>
      </w:r>
    </w:p>
  </w:endnote>
  <w:endnote w:type="continuationSeparator" w:id="0">
    <w:p w14:paraId="082E1B09" w14:textId="77777777" w:rsidR="0092544F" w:rsidRDefault="009254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tarSymbol">
    <w:altName w:val="Calibri"/>
    <w:charset w:val="EE"/>
    <w:family w:val="auto"/>
    <w:pitch w:val="default"/>
  </w:font>
  <w:font w:name="Times New Roman">
    <w:panose1 w:val="02020603050405020304"/>
    <w:charset w:val="EE"/>
    <w:family w:val="roman"/>
    <w:pitch w:val="variable"/>
    <w:sig w:usb0="E0002EFF" w:usb1="C000785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Lucida Sans Unicode">
    <w:panose1 w:val="020B0602030504020204"/>
    <w:charset w:val="EE"/>
    <w:family w:val="swiss"/>
    <w:pitch w:val="variable"/>
    <w:sig w:usb0="80000AFF" w:usb1="0000396B" w:usb2="00000000" w:usb3="00000000" w:csb0="000000BF" w:csb1="00000000"/>
  </w:font>
  <w:font w:name="Lucida Sans">
    <w:panose1 w:val="020B0602030504020204"/>
    <w:charset w:val="00"/>
    <w:family w:val="swiss"/>
    <w:pitch w:val="variable"/>
    <w:sig w:usb0="00000003" w:usb1="00000000" w:usb2="00000000" w:usb3="00000000" w:csb0="00000001" w:csb1="00000000"/>
  </w:font>
  <w:font w:name="Verdana">
    <w:panose1 w:val="020B0604030504040204"/>
    <w:charset w:val="EE"/>
    <w:family w:val="swiss"/>
    <w:pitch w:val="variable"/>
    <w:sig w:usb0="A00006FF" w:usb1="4000205B" w:usb2="00000010" w:usb3="00000000" w:csb0="0000019F" w:csb1="00000000"/>
  </w:font>
  <w:font w:name="Cambria Math">
    <w:panose1 w:val="02040503050406030204"/>
    <w:charset w:val="EE"/>
    <w:family w:val="roman"/>
    <w:pitch w:val="variable"/>
    <w:sig w:usb0="E00006FF" w:usb1="420024FF" w:usb2="02000000" w:usb3="00000000" w:csb0="0000019F" w:csb1="00000000"/>
  </w:font>
  <w:font w:name="BankGothic Lt BT">
    <w:panose1 w:val="020B0607020203060204"/>
    <w:charset w:val="00"/>
    <w:family w:val="swiss"/>
    <w:pitch w:val="variable"/>
    <w:sig w:usb0="00000087" w:usb1="00000000" w:usb2="00000000" w:usb3="00000000" w:csb0="0000001B"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6"/>
      <w:gridCol w:w="2336"/>
      <w:gridCol w:w="2336"/>
      <w:gridCol w:w="2336"/>
    </w:tblGrid>
    <w:tr w:rsidR="00826FE4" w:rsidRPr="00BA59D5" w14:paraId="4AD092F7" w14:textId="77777777" w:rsidTr="00406625">
      <w:tc>
        <w:tcPr>
          <w:tcW w:w="2336" w:type="dxa"/>
        </w:tcPr>
        <w:p w14:paraId="0BC9C302" w14:textId="77777777" w:rsidR="00826FE4" w:rsidRPr="00BA59D5" w:rsidRDefault="00826FE4" w:rsidP="00826FE4">
          <w:pPr>
            <w:jc w:val="center"/>
            <w:rPr>
              <w:rFonts w:ascii="Arial Narrow" w:hAnsi="Arial Narrow"/>
              <w:b/>
              <w:bCs/>
              <w:sz w:val="24"/>
              <w:szCs w:val="24"/>
            </w:rPr>
          </w:pPr>
        </w:p>
        <w:p w14:paraId="564ADE2B" w14:textId="77777777" w:rsidR="00826FE4" w:rsidRPr="00BA59D5" w:rsidRDefault="00826FE4" w:rsidP="00826FE4">
          <w:pPr>
            <w:jc w:val="center"/>
          </w:pPr>
          <w:r w:rsidRPr="00BA59D5">
            <w:rPr>
              <w:rFonts w:ascii="Arial Narrow" w:hAnsi="Arial Narrow"/>
              <w:b/>
              <w:bCs/>
              <w:sz w:val="24"/>
              <w:szCs w:val="24"/>
            </w:rPr>
            <w:t>PROJEKTOWANIE</w:t>
          </w:r>
        </w:p>
      </w:tc>
      <w:tc>
        <w:tcPr>
          <w:tcW w:w="2336" w:type="dxa"/>
        </w:tcPr>
        <w:p w14:paraId="113A0B8A" w14:textId="77777777" w:rsidR="00826FE4" w:rsidRPr="00BA59D5" w:rsidRDefault="00826FE4" w:rsidP="00826FE4">
          <w:pPr>
            <w:jc w:val="center"/>
            <w:rPr>
              <w:rFonts w:ascii="Arial Narrow" w:hAnsi="Arial Narrow"/>
              <w:b/>
              <w:bCs/>
              <w:sz w:val="24"/>
              <w:szCs w:val="24"/>
            </w:rPr>
          </w:pPr>
        </w:p>
        <w:p w14:paraId="7AD96088" w14:textId="77777777" w:rsidR="00826FE4" w:rsidRPr="00BA59D5" w:rsidRDefault="00826FE4" w:rsidP="00826FE4">
          <w:pPr>
            <w:jc w:val="center"/>
          </w:pPr>
          <w:r w:rsidRPr="00BA59D5">
            <w:rPr>
              <w:rFonts w:ascii="Arial Narrow" w:hAnsi="Arial Narrow"/>
              <w:b/>
              <w:bCs/>
              <w:sz w:val="24"/>
              <w:szCs w:val="24"/>
            </w:rPr>
            <w:t>WYKONASTWO</w:t>
          </w:r>
        </w:p>
      </w:tc>
      <w:tc>
        <w:tcPr>
          <w:tcW w:w="2336" w:type="dxa"/>
        </w:tcPr>
        <w:p w14:paraId="0059327A" w14:textId="77777777" w:rsidR="00826FE4" w:rsidRPr="00BA59D5" w:rsidRDefault="00826FE4" w:rsidP="00826FE4">
          <w:pPr>
            <w:jc w:val="center"/>
            <w:rPr>
              <w:rFonts w:ascii="Arial Narrow" w:hAnsi="Arial Narrow"/>
              <w:b/>
              <w:bCs/>
              <w:sz w:val="24"/>
              <w:szCs w:val="24"/>
            </w:rPr>
          </w:pPr>
        </w:p>
        <w:p w14:paraId="78F2298A" w14:textId="77777777" w:rsidR="00826FE4" w:rsidRPr="00BA59D5" w:rsidRDefault="00826FE4" w:rsidP="00826FE4">
          <w:pPr>
            <w:jc w:val="center"/>
          </w:pPr>
          <w:r w:rsidRPr="00BA59D5">
            <w:rPr>
              <w:rFonts w:ascii="Arial Narrow" w:hAnsi="Arial Narrow"/>
              <w:b/>
              <w:bCs/>
              <w:sz w:val="24"/>
              <w:szCs w:val="24"/>
            </w:rPr>
            <w:t>NADZORY INWESTORSKIE</w:t>
          </w:r>
        </w:p>
      </w:tc>
      <w:tc>
        <w:tcPr>
          <w:tcW w:w="2336" w:type="dxa"/>
        </w:tcPr>
        <w:p w14:paraId="7D308E50" w14:textId="77777777" w:rsidR="00826FE4" w:rsidRPr="00BA59D5" w:rsidRDefault="00826FE4" w:rsidP="00826FE4">
          <w:pPr>
            <w:jc w:val="center"/>
          </w:pPr>
          <w:r w:rsidRPr="00BA59D5">
            <w:rPr>
              <w:rFonts w:ascii="Arial Narrow" w:hAnsi="Arial Narrow"/>
              <w:b/>
              <w:bCs/>
              <w:sz w:val="24"/>
              <w:szCs w:val="24"/>
            </w:rPr>
            <w:t>PROTOKOŁY I ŚWIADCZENIA ENERGETYCZNE</w:t>
          </w:r>
        </w:p>
      </w:tc>
    </w:tr>
  </w:tbl>
  <w:p w14:paraId="451683C4" w14:textId="77777777" w:rsidR="00826FE4" w:rsidRDefault="00826FE4" w:rsidP="00826FE4">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4F4B7D" w14:textId="77777777" w:rsidR="0092544F" w:rsidRDefault="0092544F">
      <w:r>
        <w:separator/>
      </w:r>
    </w:p>
  </w:footnote>
  <w:footnote w:type="continuationSeparator" w:id="0">
    <w:p w14:paraId="3740BB9C" w14:textId="77777777" w:rsidR="0092544F" w:rsidRDefault="0092544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D9C285" w14:textId="77777777" w:rsidR="00035D7D" w:rsidRPr="00D80429" w:rsidRDefault="00035D7D" w:rsidP="00035D7D">
    <w:pPr>
      <w:keepNext/>
      <w:tabs>
        <w:tab w:val="center" w:pos="3261"/>
      </w:tabs>
      <w:jc w:val="right"/>
      <w:rPr>
        <w:rFonts w:ascii="Arial Narrow" w:eastAsia="Lucida Sans Unicode" w:hAnsi="Arial Narrow"/>
        <w:b/>
        <w:i/>
        <w:color w:val="000000" w:themeColor="text1"/>
        <w:sz w:val="24"/>
        <w:szCs w:val="24"/>
      </w:rPr>
    </w:pPr>
    <w:r w:rsidRPr="00D80429">
      <w:rPr>
        <w:rFonts w:ascii="BankGothic Lt BT" w:eastAsia="Lucida Sans Unicode" w:hAnsi="BankGothic Lt BT"/>
        <w:b/>
        <w:i/>
        <w:noProof/>
        <w:color w:val="000000" w:themeColor="text1"/>
        <w:sz w:val="24"/>
        <w:szCs w:val="28"/>
        <w:lang w:eastAsia="pl-PL"/>
      </w:rPr>
      <w:drawing>
        <wp:anchor distT="0" distB="0" distL="114300" distR="114300" simplePos="0" relativeHeight="251665920" behindDoc="0" locked="0" layoutInCell="1" allowOverlap="1" wp14:anchorId="34C7842D" wp14:editId="65267DCC">
          <wp:simplePos x="0" y="0"/>
          <wp:positionH relativeFrom="margin">
            <wp:align>left</wp:align>
          </wp:positionH>
          <wp:positionV relativeFrom="paragraph">
            <wp:posOffset>-134257</wp:posOffset>
          </wp:positionV>
          <wp:extent cx="2052955" cy="1642110"/>
          <wp:effectExtent l="0" t="0" r="4445" b="0"/>
          <wp:wrapSquare wrapText="bothSides"/>
          <wp:docPr id="138714924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52955" cy="16421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80429">
      <w:rPr>
        <w:rFonts w:ascii="BankGothic Lt BT" w:eastAsia="Lucida Sans Unicode" w:hAnsi="BankGothic Lt BT"/>
        <w:b/>
        <w:i/>
        <w:color w:val="000000" w:themeColor="text1"/>
        <w:sz w:val="24"/>
        <w:szCs w:val="28"/>
      </w:rPr>
      <w:t xml:space="preserve">                       </w:t>
    </w:r>
    <w:r w:rsidRPr="00D80429">
      <w:rPr>
        <w:rFonts w:ascii="Arial Narrow" w:eastAsia="Lucida Sans Unicode" w:hAnsi="Arial Narrow"/>
        <w:b/>
        <w:i/>
        <w:color w:val="000000" w:themeColor="text1"/>
        <w:sz w:val="24"/>
        <w:szCs w:val="24"/>
      </w:rPr>
      <w:t>INSTALACJE SADOWSKI SP. Z O.O.</w:t>
    </w:r>
  </w:p>
  <w:p w14:paraId="21082ED3" w14:textId="77777777" w:rsidR="00035D7D" w:rsidRPr="00D80429" w:rsidRDefault="00035D7D" w:rsidP="00035D7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UL. MAGAZYNOWA 4</w:t>
    </w:r>
  </w:p>
  <w:p w14:paraId="51F92B92" w14:textId="77777777" w:rsidR="00035D7D" w:rsidRPr="00D80429" w:rsidRDefault="00035D7D" w:rsidP="00035D7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64-115 </w:t>
    </w:r>
    <w:r w:rsidRPr="00D80429">
      <w:rPr>
        <w:rFonts w:ascii="Arial Narrow" w:eastAsia="Lucida Sans Unicode" w:hAnsi="Arial Narrow" w:cs="Calibri"/>
        <w:b/>
        <w:i/>
        <w:color w:val="000000" w:themeColor="text1"/>
        <w:sz w:val="24"/>
        <w:szCs w:val="24"/>
      </w:rPr>
      <w:t>ŚWIĘCIECHOWA</w:t>
    </w:r>
    <w:r w:rsidRPr="00D80429">
      <w:rPr>
        <w:rFonts w:ascii="Arial Narrow" w:eastAsia="Lucida Sans Unicode" w:hAnsi="Arial Narrow"/>
        <w:b/>
        <w:i/>
        <w:color w:val="000000" w:themeColor="text1"/>
        <w:sz w:val="24"/>
        <w:szCs w:val="24"/>
      </w:rPr>
      <w:t xml:space="preserve"> </w:t>
    </w:r>
  </w:p>
  <w:p w14:paraId="5F094E7D" w14:textId="77777777" w:rsidR="00035D7D" w:rsidRPr="00D80429" w:rsidRDefault="00035D7D" w:rsidP="00035D7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NIP: 697-238-45-34</w:t>
    </w:r>
  </w:p>
  <w:p w14:paraId="0314F212" w14:textId="77777777" w:rsidR="00035D7D" w:rsidRPr="00D80429" w:rsidRDefault="00035D7D" w:rsidP="00035D7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instalacje-sadowski.pl</w:t>
    </w:r>
  </w:p>
  <w:p w14:paraId="55975C27" w14:textId="77777777" w:rsidR="00035D7D" w:rsidRPr="00D80429" w:rsidRDefault="00035D7D" w:rsidP="00035D7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Tel. 782 506 886 </w:t>
    </w:r>
  </w:p>
  <w:p w14:paraId="2AB7262E" w14:textId="77777777" w:rsidR="00035D7D" w:rsidRPr="00D80429" w:rsidRDefault="00035D7D" w:rsidP="00035D7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Tel. 726 900 680</w:t>
    </w:r>
  </w:p>
  <w:p w14:paraId="15F4460F" w14:textId="10B4F7F1" w:rsidR="00247AED" w:rsidRDefault="00035D7D" w:rsidP="00035D7D">
    <w:pPr>
      <w:keepNext/>
      <w:tabs>
        <w:tab w:val="center" w:pos="3261"/>
      </w:tabs>
      <w:jc w:val="right"/>
      <w:rPr>
        <w:rFonts w:ascii="Arial" w:eastAsia="Lucida Sans Unicode" w:hAnsi="Arial"/>
        <w:sz w:val="28"/>
        <w:szCs w:val="28"/>
      </w:rPr>
    </w:pPr>
    <w:r w:rsidRPr="00D80429">
      <w:rPr>
        <w:rFonts w:ascii="Arial" w:eastAsia="Lucida Sans Unicode" w:hAnsi="Arial"/>
        <w:sz w:val="28"/>
        <w:szCs w:val="28"/>
      </w:rPr>
      <w:t xml:space="preserve">                                  </w:t>
    </w:r>
    <w:hyperlink r:id="rId2" w:history="1">
      <w:r w:rsidRPr="00D80429">
        <w:rPr>
          <w:rFonts w:ascii="Arial Narrow" w:eastAsia="Lucida Sans Unicode" w:hAnsi="Arial Narrow"/>
          <w:b/>
          <w:i/>
          <w:color w:val="000080"/>
          <w:sz w:val="24"/>
          <w:szCs w:val="24"/>
          <w:u w:val="single"/>
        </w:rPr>
        <w:t>biuro@instalacje-sadowski.pl</w:t>
      </w:r>
    </w:hyperlink>
  </w:p>
  <w:p w14:paraId="3FC7519B" w14:textId="77777777" w:rsidR="00035D7D" w:rsidRPr="00035D7D" w:rsidRDefault="00035D7D" w:rsidP="00035D7D">
    <w:pPr>
      <w:keepNext/>
      <w:tabs>
        <w:tab w:val="center" w:pos="3261"/>
      </w:tabs>
      <w:jc w:val="right"/>
      <w:rPr>
        <w:rFonts w:ascii="Arial" w:eastAsia="Lucida Sans Unicode" w:hAnsi="Arial"/>
        <w:sz w:val="28"/>
        <w:szCs w:val="28"/>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23D9CC" w14:textId="54FAB82C" w:rsidR="00D80429" w:rsidRPr="00D80429" w:rsidRDefault="00D80429" w:rsidP="00D80429">
    <w:pPr>
      <w:keepNext/>
      <w:tabs>
        <w:tab w:val="center" w:pos="3261"/>
      </w:tabs>
      <w:jc w:val="right"/>
      <w:rPr>
        <w:rFonts w:ascii="Arial Narrow" w:eastAsia="Lucida Sans Unicode" w:hAnsi="Arial Narrow"/>
        <w:b/>
        <w:i/>
        <w:color w:val="000000" w:themeColor="text1"/>
        <w:sz w:val="24"/>
        <w:szCs w:val="24"/>
      </w:rPr>
    </w:pPr>
    <w:bookmarkStart w:id="2" w:name="_Hlk193873157"/>
    <w:bookmarkStart w:id="3" w:name="_Hlk193873158"/>
    <w:r w:rsidRPr="00D80429">
      <w:rPr>
        <w:rFonts w:ascii="BankGothic Lt BT" w:eastAsia="Lucida Sans Unicode" w:hAnsi="BankGothic Lt BT"/>
        <w:b/>
        <w:i/>
        <w:noProof/>
        <w:color w:val="000000" w:themeColor="text1"/>
        <w:sz w:val="24"/>
        <w:szCs w:val="28"/>
        <w:lang w:eastAsia="pl-PL"/>
      </w:rPr>
      <w:drawing>
        <wp:anchor distT="0" distB="0" distL="114300" distR="114300" simplePos="0" relativeHeight="251663872" behindDoc="0" locked="0" layoutInCell="1" allowOverlap="1" wp14:anchorId="567675B9" wp14:editId="10C00481">
          <wp:simplePos x="0" y="0"/>
          <wp:positionH relativeFrom="margin">
            <wp:align>left</wp:align>
          </wp:positionH>
          <wp:positionV relativeFrom="paragraph">
            <wp:posOffset>-134257</wp:posOffset>
          </wp:positionV>
          <wp:extent cx="2052955" cy="1642110"/>
          <wp:effectExtent l="0" t="0" r="4445" b="0"/>
          <wp:wrapSquare wrapText="bothSides"/>
          <wp:docPr id="211173094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52955" cy="16421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80429">
      <w:rPr>
        <w:rFonts w:ascii="BankGothic Lt BT" w:eastAsia="Lucida Sans Unicode" w:hAnsi="BankGothic Lt BT"/>
        <w:b/>
        <w:i/>
        <w:color w:val="000000" w:themeColor="text1"/>
        <w:sz w:val="24"/>
        <w:szCs w:val="28"/>
      </w:rPr>
      <w:t xml:space="preserve">                       </w:t>
    </w:r>
    <w:r w:rsidRPr="00D80429">
      <w:rPr>
        <w:rFonts w:ascii="Arial Narrow" w:eastAsia="Lucida Sans Unicode" w:hAnsi="Arial Narrow"/>
        <w:b/>
        <w:i/>
        <w:color w:val="000000" w:themeColor="text1"/>
        <w:sz w:val="24"/>
        <w:szCs w:val="24"/>
      </w:rPr>
      <w:t>INSTALACJE SADOWSKI SP. Z O.O.</w:t>
    </w:r>
  </w:p>
  <w:p w14:paraId="7E6759F9" w14:textId="5A763141" w:rsidR="00D80429" w:rsidRPr="00D80429" w:rsidRDefault="00D80429" w:rsidP="00D80429">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UL. MAGAZYNOWA 4</w:t>
    </w:r>
  </w:p>
  <w:p w14:paraId="5DF390C1" w14:textId="4A80FC6A" w:rsidR="00D80429" w:rsidRPr="00D80429" w:rsidRDefault="00D80429" w:rsidP="00D80429">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64-115 </w:t>
    </w:r>
    <w:r w:rsidRPr="00D80429">
      <w:rPr>
        <w:rFonts w:ascii="Arial Narrow" w:eastAsia="Lucida Sans Unicode" w:hAnsi="Arial Narrow" w:cs="Calibri"/>
        <w:b/>
        <w:i/>
        <w:color w:val="000000" w:themeColor="text1"/>
        <w:sz w:val="24"/>
        <w:szCs w:val="24"/>
      </w:rPr>
      <w:t>ŚWIĘCIECHOWA</w:t>
    </w:r>
    <w:r w:rsidRPr="00D80429">
      <w:rPr>
        <w:rFonts w:ascii="Arial Narrow" w:eastAsia="Lucida Sans Unicode" w:hAnsi="Arial Narrow"/>
        <w:b/>
        <w:i/>
        <w:color w:val="000000" w:themeColor="text1"/>
        <w:sz w:val="24"/>
        <w:szCs w:val="24"/>
      </w:rPr>
      <w:t xml:space="preserve"> </w:t>
    </w:r>
  </w:p>
  <w:p w14:paraId="64051A25" w14:textId="377C0C84" w:rsidR="00D80429" w:rsidRPr="00D80429" w:rsidRDefault="00D80429" w:rsidP="00D80429">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NIP: 697-238-45-34</w:t>
    </w:r>
  </w:p>
  <w:p w14:paraId="32C8FC12" w14:textId="2B5E43B5" w:rsidR="00D80429" w:rsidRPr="00D80429" w:rsidRDefault="00D80429" w:rsidP="00D80429">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instalacje-sadowski.pl</w:t>
    </w:r>
  </w:p>
  <w:p w14:paraId="637B1754" w14:textId="6EE2AF22" w:rsidR="00D80429" w:rsidRPr="00D80429" w:rsidRDefault="00D80429" w:rsidP="00D80429">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Tel. 782 506 886 </w:t>
    </w:r>
  </w:p>
  <w:p w14:paraId="043AD4BA" w14:textId="54AA1356" w:rsidR="00D80429" w:rsidRPr="00D80429" w:rsidRDefault="00D80429" w:rsidP="00D80429">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Tel. 726 900 680</w:t>
    </w:r>
  </w:p>
  <w:p w14:paraId="1AA9BA2D" w14:textId="4D6FAF56" w:rsidR="0071142C" w:rsidRDefault="00D80429" w:rsidP="00D80429">
    <w:pPr>
      <w:keepNext/>
      <w:tabs>
        <w:tab w:val="center" w:pos="3261"/>
      </w:tabs>
      <w:jc w:val="right"/>
      <w:rPr>
        <w:rFonts w:ascii="Arial" w:eastAsia="Lucida Sans Unicode" w:hAnsi="Arial"/>
        <w:sz w:val="28"/>
        <w:szCs w:val="28"/>
      </w:rPr>
    </w:pPr>
    <w:r w:rsidRPr="00D80429">
      <w:rPr>
        <w:rFonts w:ascii="Arial" w:eastAsia="Lucida Sans Unicode" w:hAnsi="Arial"/>
        <w:sz w:val="28"/>
        <w:szCs w:val="28"/>
      </w:rPr>
      <w:t xml:space="preserve">                                  </w:t>
    </w:r>
    <w:hyperlink r:id="rId2" w:history="1">
      <w:r w:rsidRPr="00D80429">
        <w:rPr>
          <w:rFonts w:ascii="Arial Narrow" w:eastAsia="Lucida Sans Unicode" w:hAnsi="Arial Narrow"/>
          <w:b/>
          <w:i/>
          <w:color w:val="000080"/>
          <w:sz w:val="24"/>
          <w:szCs w:val="24"/>
          <w:u w:val="single"/>
        </w:rPr>
        <w:t>biuro@instalacje-sadowski.pl</w:t>
      </w:r>
    </w:hyperlink>
    <w:bookmarkEnd w:id="2"/>
    <w:bookmarkEnd w:id="3"/>
  </w:p>
  <w:p w14:paraId="52F25825" w14:textId="77777777" w:rsidR="00D80429" w:rsidRPr="00D80429" w:rsidRDefault="00D80429" w:rsidP="00D80429">
    <w:pPr>
      <w:keepNext/>
      <w:tabs>
        <w:tab w:val="center" w:pos="3261"/>
      </w:tabs>
      <w:jc w:val="right"/>
      <w:rPr>
        <w:rFonts w:ascii="Arial Narrow" w:eastAsia="Lucida Sans Unicode" w:hAnsi="Arial Narrow"/>
        <w:b/>
        <w:sz w:val="24"/>
        <w:szCs w:val="24"/>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3CE41F" w14:textId="77777777" w:rsidR="009C4AFD" w:rsidRPr="00D80429" w:rsidRDefault="009C4AFD" w:rsidP="009C4AFD">
    <w:pPr>
      <w:keepNext/>
      <w:tabs>
        <w:tab w:val="center" w:pos="3261"/>
      </w:tabs>
      <w:jc w:val="right"/>
      <w:rPr>
        <w:rFonts w:ascii="Arial Narrow" w:eastAsia="Lucida Sans Unicode" w:hAnsi="Arial Narrow"/>
        <w:b/>
        <w:i/>
        <w:color w:val="000000" w:themeColor="text1"/>
        <w:sz w:val="24"/>
        <w:szCs w:val="24"/>
      </w:rPr>
    </w:pPr>
    <w:r w:rsidRPr="00D80429">
      <w:rPr>
        <w:rFonts w:ascii="BankGothic Lt BT" w:eastAsia="Lucida Sans Unicode" w:hAnsi="BankGothic Lt BT"/>
        <w:b/>
        <w:i/>
        <w:noProof/>
        <w:color w:val="000000" w:themeColor="text1"/>
        <w:sz w:val="24"/>
        <w:szCs w:val="28"/>
        <w:lang w:eastAsia="pl-PL"/>
      </w:rPr>
      <w:drawing>
        <wp:anchor distT="0" distB="0" distL="114300" distR="114300" simplePos="0" relativeHeight="251667968" behindDoc="0" locked="0" layoutInCell="1" allowOverlap="1" wp14:anchorId="00BBF90D" wp14:editId="464E24CA">
          <wp:simplePos x="0" y="0"/>
          <wp:positionH relativeFrom="margin">
            <wp:align>left</wp:align>
          </wp:positionH>
          <wp:positionV relativeFrom="paragraph">
            <wp:posOffset>-134257</wp:posOffset>
          </wp:positionV>
          <wp:extent cx="2052955" cy="1642110"/>
          <wp:effectExtent l="0" t="0" r="4445" b="0"/>
          <wp:wrapSquare wrapText="bothSides"/>
          <wp:docPr id="58567573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52955" cy="16421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80429">
      <w:rPr>
        <w:rFonts w:ascii="BankGothic Lt BT" w:eastAsia="Lucida Sans Unicode" w:hAnsi="BankGothic Lt BT"/>
        <w:b/>
        <w:i/>
        <w:color w:val="000000" w:themeColor="text1"/>
        <w:sz w:val="24"/>
        <w:szCs w:val="28"/>
      </w:rPr>
      <w:t xml:space="preserve">                       </w:t>
    </w:r>
    <w:r w:rsidRPr="00D80429">
      <w:rPr>
        <w:rFonts w:ascii="Arial Narrow" w:eastAsia="Lucida Sans Unicode" w:hAnsi="Arial Narrow"/>
        <w:b/>
        <w:i/>
        <w:color w:val="000000" w:themeColor="text1"/>
        <w:sz w:val="24"/>
        <w:szCs w:val="24"/>
      </w:rPr>
      <w:t>INSTALACJE SADOWSKI SP. Z O.O.</w:t>
    </w:r>
  </w:p>
  <w:p w14:paraId="670849CF" w14:textId="77777777" w:rsidR="009C4AFD" w:rsidRPr="00D80429" w:rsidRDefault="009C4AFD" w:rsidP="009C4AF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UL. MAGAZYNOWA 4</w:t>
    </w:r>
  </w:p>
  <w:p w14:paraId="44046E27" w14:textId="77777777" w:rsidR="009C4AFD" w:rsidRPr="00D80429" w:rsidRDefault="009C4AFD" w:rsidP="009C4AF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64-115 </w:t>
    </w:r>
    <w:r w:rsidRPr="00D80429">
      <w:rPr>
        <w:rFonts w:ascii="Arial Narrow" w:eastAsia="Lucida Sans Unicode" w:hAnsi="Arial Narrow" w:cs="Calibri"/>
        <w:b/>
        <w:i/>
        <w:color w:val="000000" w:themeColor="text1"/>
        <w:sz w:val="24"/>
        <w:szCs w:val="24"/>
      </w:rPr>
      <w:t>ŚWIĘCIECHOWA</w:t>
    </w:r>
    <w:r w:rsidRPr="00D80429">
      <w:rPr>
        <w:rFonts w:ascii="Arial Narrow" w:eastAsia="Lucida Sans Unicode" w:hAnsi="Arial Narrow"/>
        <w:b/>
        <w:i/>
        <w:color w:val="000000" w:themeColor="text1"/>
        <w:sz w:val="24"/>
        <w:szCs w:val="24"/>
      </w:rPr>
      <w:t xml:space="preserve"> </w:t>
    </w:r>
  </w:p>
  <w:p w14:paraId="7902B3D8" w14:textId="77777777" w:rsidR="009C4AFD" w:rsidRPr="00D80429" w:rsidRDefault="009C4AFD" w:rsidP="009C4AF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NIP: 697-238-45-34</w:t>
    </w:r>
  </w:p>
  <w:p w14:paraId="77BA51F6" w14:textId="77777777" w:rsidR="009C4AFD" w:rsidRPr="00D80429" w:rsidRDefault="009C4AFD" w:rsidP="009C4AF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instalacje-sadowski.pl</w:t>
    </w:r>
  </w:p>
  <w:p w14:paraId="41E74B2B" w14:textId="77777777" w:rsidR="009C4AFD" w:rsidRPr="00D80429" w:rsidRDefault="009C4AFD" w:rsidP="009C4AF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Tel. 782 506 886 </w:t>
    </w:r>
  </w:p>
  <w:p w14:paraId="613B93C0" w14:textId="77777777" w:rsidR="009C4AFD" w:rsidRPr="00D80429" w:rsidRDefault="009C4AFD" w:rsidP="009C4AF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Tel. 726 900 680</w:t>
    </w:r>
  </w:p>
  <w:p w14:paraId="6DACE0E7" w14:textId="3EE634A6" w:rsidR="009C4AFD" w:rsidRDefault="009C4AFD" w:rsidP="009C4AFD">
    <w:pPr>
      <w:keepNext/>
      <w:tabs>
        <w:tab w:val="center" w:pos="3261"/>
      </w:tabs>
      <w:jc w:val="right"/>
    </w:pPr>
    <w:r w:rsidRPr="00D80429">
      <w:rPr>
        <w:rFonts w:ascii="Arial" w:eastAsia="Lucida Sans Unicode" w:hAnsi="Arial"/>
        <w:sz w:val="28"/>
        <w:szCs w:val="28"/>
      </w:rPr>
      <w:t xml:space="preserve">                                  </w:t>
    </w:r>
    <w:hyperlink r:id="rId2" w:history="1">
      <w:r w:rsidRPr="00D80429">
        <w:rPr>
          <w:rFonts w:ascii="Arial Narrow" w:eastAsia="Lucida Sans Unicode" w:hAnsi="Arial Narrow"/>
          <w:b/>
          <w:i/>
          <w:color w:val="000080"/>
          <w:sz w:val="24"/>
          <w:szCs w:val="24"/>
          <w:u w:val="single"/>
        </w:rPr>
        <w:t>biuro@instalacje-sadowski.pl</w:t>
      </w:r>
    </w:hyperlink>
  </w:p>
  <w:p w14:paraId="31DC81C4" w14:textId="77777777" w:rsidR="009C4AFD" w:rsidRPr="009C4AFD" w:rsidRDefault="009C4AFD" w:rsidP="009C4AFD">
    <w:pPr>
      <w:keepNext/>
      <w:tabs>
        <w:tab w:val="center" w:pos="3261"/>
      </w:tabs>
      <w:jc w:val="right"/>
      <w:rPr>
        <w:rFonts w:ascii="Arial" w:eastAsia="Lucida Sans Unicode" w:hAnsi="Arial"/>
        <w:sz w:val="28"/>
        <w:szCs w:val="2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lvl w:ilvl="0">
      <w:start w:val="1"/>
      <w:numFmt w:val="none"/>
      <w:pStyle w:val="Nagwek1"/>
      <w:suff w:val="nothing"/>
      <w:lvlText w:val=""/>
      <w:lvlJc w:val="left"/>
      <w:pPr>
        <w:tabs>
          <w:tab w:val="num" w:pos="0"/>
        </w:tabs>
        <w:ind w:left="0" w:firstLine="0"/>
      </w:pPr>
      <w:rPr>
        <w:rFonts w:ascii="StarSymbol" w:hAnsi="StarSymbol" w:cs="StarSymbol"/>
        <w:sz w:val="18"/>
        <w:szCs w:val="18"/>
      </w:rPr>
    </w:lvl>
    <w:lvl w:ilvl="1">
      <w:start w:val="1"/>
      <w:numFmt w:val="none"/>
      <w:pStyle w:val="Nagwek2"/>
      <w:suff w:val="nothing"/>
      <w:lvlText w:val=""/>
      <w:lvlJc w:val="left"/>
      <w:pPr>
        <w:tabs>
          <w:tab w:val="num" w:pos="0"/>
        </w:tabs>
        <w:ind w:left="0" w:firstLine="0"/>
      </w:pPr>
    </w:lvl>
    <w:lvl w:ilvl="2">
      <w:start w:val="1"/>
      <w:numFmt w:val="none"/>
      <w:pStyle w:val="Nagwek3"/>
      <w:suff w:val="nothing"/>
      <w:lvlText w:val=""/>
      <w:lvlJc w:val="left"/>
      <w:pPr>
        <w:tabs>
          <w:tab w:val="num" w:pos="0"/>
        </w:tabs>
        <w:ind w:left="0" w:firstLine="0"/>
      </w:pPr>
    </w:lvl>
    <w:lvl w:ilvl="3">
      <w:start w:val="1"/>
      <w:numFmt w:val="none"/>
      <w:pStyle w:val="Nagwek4"/>
      <w:suff w:val="nothing"/>
      <w:lvlText w:val=""/>
      <w:lvlJc w:val="left"/>
      <w:pPr>
        <w:tabs>
          <w:tab w:val="num" w:pos="0"/>
        </w:tabs>
        <w:ind w:left="0" w:firstLine="0"/>
      </w:pPr>
    </w:lvl>
    <w:lvl w:ilvl="4">
      <w:start w:val="1"/>
      <w:numFmt w:val="none"/>
      <w:pStyle w:val="Nagwek5"/>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pStyle w:val="Nagwek7"/>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pStyle w:val="Nagwek9"/>
      <w:suff w:val="nothing"/>
      <w:lvlText w:val=""/>
      <w:lvlJc w:val="left"/>
      <w:pPr>
        <w:tabs>
          <w:tab w:val="num" w:pos="0"/>
        </w:tabs>
        <w:ind w:left="0" w:firstLine="0"/>
      </w:pPr>
    </w:lvl>
  </w:abstractNum>
  <w:abstractNum w:abstractNumId="1" w15:restartNumberingAfterBreak="0">
    <w:nsid w:val="00000002"/>
    <w:multiLevelType w:val="multilevel"/>
    <w:tmpl w:val="D21E70EA"/>
    <w:name w:val="WW8Num2"/>
    <w:lvl w:ilvl="0">
      <w:start w:val="1"/>
      <w:numFmt w:val="decimal"/>
      <w:lvlText w:val="%1."/>
      <w:lvlJc w:val="left"/>
      <w:pPr>
        <w:tabs>
          <w:tab w:val="num" w:pos="720"/>
        </w:tabs>
        <w:ind w:left="720" w:hanging="360"/>
      </w:pPr>
      <w:rPr>
        <w:rFonts w:ascii="Arial Narrow" w:hAnsi="Arial Narrow" w:cs="Times New Roman" w:hint="default"/>
        <w:sz w:val="24"/>
        <w:szCs w:val="24"/>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15:restartNumberingAfterBreak="0">
    <w:nsid w:val="00000003"/>
    <w:multiLevelType w:val="multilevel"/>
    <w:tmpl w:val="00000003"/>
    <w:name w:val="WW8Num3"/>
    <w:lvl w:ilvl="0">
      <w:start w:val="1"/>
      <w:numFmt w:val="decimal"/>
      <w:lvlText w:val="%1."/>
      <w:lvlJc w:val="left"/>
      <w:pPr>
        <w:tabs>
          <w:tab w:val="num" w:pos="720"/>
        </w:tabs>
        <w:ind w:left="720" w:hanging="360"/>
      </w:pPr>
      <w:rPr>
        <w:sz w:val="24"/>
        <w:szCs w:val="24"/>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15:restartNumberingAfterBreak="0">
    <w:nsid w:val="00000004"/>
    <w:multiLevelType w:val="multilevel"/>
    <w:tmpl w:val="44AE3470"/>
    <w:name w:val="WW8Num4"/>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rPr>
        <w:color w:val="auto"/>
      </w:r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 w15:restartNumberingAfterBreak="0">
    <w:nsid w:val="00000005"/>
    <w:multiLevelType w:val="multilevel"/>
    <w:tmpl w:val="00000005"/>
    <w:name w:val="WW8Num5"/>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 w15:restartNumberingAfterBreak="0">
    <w:nsid w:val="00000006"/>
    <w:multiLevelType w:val="multilevel"/>
    <w:tmpl w:val="00000006"/>
    <w:name w:val="WW8Num6"/>
    <w:lvl w:ilvl="0">
      <w:start w:val="1"/>
      <w:numFmt w:val="decimal"/>
      <w:lvlText w:val="%1."/>
      <w:lvlJc w:val="left"/>
      <w:pPr>
        <w:tabs>
          <w:tab w:val="num" w:pos="720"/>
        </w:tabs>
        <w:ind w:left="720" w:hanging="360"/>
      </w:pPr>
      <w:rPr>
        <w:rFonts w:ascii="Times New Roman" w:hAnsi="Times New Roman" w:cs="Times New Roman"/>
        <w:sz w:val="24"/>
        <w:szCs w:val="24"/>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 w15:restartNumberingAfterBreak="0">
    <w:nsid w:val="00000007"/>
    <w:multiLevelType w:val="multilevel"/>
    <w:tmpl w:val="00000007"/>
    <w:name w:val="WW8Num7"/>
    <w:lvl w:ilvl="0">
      <w:start w:val="1"/>
      <w:numFmt w:val="decimal"/>
      <w:lvlText w:val="%1."/>
      <w:lvlJc w:val="left"/>
      <w:pPr>
        <w:tabs>
          <w:tab w:val="num" w:pos="1440"/>
        </w:tabs>
        <w:ind w:left="1440" w:hanging="360"/>
      </w:pPr>
      <w:rPr>
        <w:b w:val="0"/>
        <w:bCs w:val="0"/>
        <w:sz w:val="24"/>
        <w:szCs w:val="24"/>
      </w:rPr>
    </w:lvl>
    <w:lvl w:ilvl="1">
      <w:start w:val="1"/>
      <w:numFmt w:val="decimal"/>
      <w:lvlText w:val="%2."/>
      <w:lvlJc w:val="left"/>
      <w:pPr>
        <w:tabs>
          <w:tab w:val="num" w:pos="1800"/>
        </w:tabs>
        <w:ind w:left="180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520"/>
        </w:tabs>
        <w:ind w:left="2520" w:hanging="360"/>
      </w:pPr>
    </w:lvl>
    <w:lvl w:ilvl="4">
      <w:start w:val="1"/>
      <w:numFmt w:val="decimal"/>
      <w:lvlText w:val="%5."/>
      <w:lvlJc w:val="left"/>
      <w:pPr>
        <w:tabs>
          <w:tab w:val="num" w:pos="2880"/>
        </w:tabs>
        <w:ind w:left="2880" w:hanging="360"/>
      </w:pPr>
    </w:lvl>
    <w:lvl w:ilvl="5">
      <w:start w:val="1"/>
      <w:numFmt w:val="decimal"/>
      <w:lvlText w:val="%6."/>
      <w:lvlJc w:val="left"/>
      <w:pPr>
        <w:tabs>
          <w:tab w:val="num" w:pos="3240"/>
        </w:tabs>
        <w:ind w:left="3240" w:hanging="360"/>
      </w:pPr>
    </w:lvl>
    <w:lvl w:ilvl="6">
      <w:start w:val="1"/>
      <w:numFmt w:val="decimal"/>
      <w:lvlText w:val="%7."/>
      <w:lvlJc w:val="left"/>
      <w:pPr>
        <w:tabs>
          <w:tab w:val="num" w:pos="3600"/>
        </w:tabs>
        <w:ind w:left="3600" w:hanging="360"/>
      </w:pPr>
    </w:lvl>
    <w:lvl w:ilvl="7">
      <w:start w:val="1"/>
      <w:numFmt w:val="decimal"/>
      <w:lvlText w:val="%8."/>
      <w:lvlJc w:val="left"/>
      <w:pPr>
        <w:tabs>
          <w:tab w:val="num" w:pos="3960"/>
        </w:tabs>
        <w:ind w:left="3960" w:hanging="360"/>
      </w:pPr>
    </w:lvl>
    <w:lvl w:ilvl="8">
      <w:start w:val="1"/>
      <w:numFmt w:val="decimal"/>
      <w:lvlText w:val="%9."/>
      <w:lvlJc w:val="left"/>
      <w:pPr>
        <w:tabs>
          <w:tab w:val="num" w:pos="4320"/>
        </w:tabs>
        <w:ind w:left="4320" w:hanging="360"/>
      </w:pPr>
    </w:lvl>
  </w:abstractNum>
  <w:abstractNum w:abstractNumId="7" w15:restartNumberingAfterBreak="0">
    <w:nsid w:val="00000008"/>
    <w:multiLevelType w:val="multilevel"/>
    <w:tmpl w:val="00000008"/>
    <w:name w:val="WW8Num8"/>
    <w:lvl w:ilvl="0">
      <w:start w:val="1"/>
      <w:numFmt w:val="decimal"/>
      <w:lvlText w:val="%1."/>
      <w:lvlJc w:val="left"/>
      <w:pPr>
        <w:tabs>
          <w:tab w:val="num" w:pos="720"/>
        </w:tabs>
        <w:ind w:left="720" w:hanging="360"/>
      </w:pPr>
      <w:rPr>
        <w:rFonts w:ascii="Times New Roman" w:hAnsi="Times New Roman" w:cs="Times New Roman"/>
        <w:sz w:val="24"/>
        <w:szCs w:val="24"/>
      </w:rPr>
    </w:lvl>
    <w:lvl w:ilvl="1">
      <w:start w:val="1"/>
      <w:numFmt w:val="lowerLetter"/>
      <w:lvlText w:val="%2)"/>
      <w:lvlJc w:val="left"/>
      <w:pPr>
        <w:tabs>
          <w:tab w:val="num" w:pos="1080"/>
        </w:tabs>
        <w:ind w:left="1080" w:hanging="360"/>
      </w:pPr>
      <w:rPr>
        <w:sz w:val="24"/>
        <w:szCs w:val="24"/>
      </w:r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8" w15:restartNumberingAfterBreak="0">
    <w:nsid w:val="00AA1EDB"/>
    <w:multiLevelType w:val="hybridMultilevel"/>
    <w:tmpl w:val="80D02EA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08C93807"/>
    <w:multiLevelType w:val="hybridMultilevel"/>
    <w:tmpl w:val="2146F5D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09791841"/>
    <w:multiLevelType w:val="hybridMultilevel"/>
    <w:tmpl w:val="EB1C4656"/>
    <w:lvl w:ilvl="0" w:tplc="04150001">
      <w:start w:val="1"/>
      <w:numFmt w:val="bullet"/>
      <w:lvlText w:val=""/>
      <w:lvlJc w:val="left"/>
      <w:pPr>
        <w:ind w:left="780" w:hanging="360"/>
      </w:pPr>
      <w:rPr>
        <w:rFonts w:ascii="Symbol" w:hAnsi="Symbol" w:hint="default"/>
      </w:rPr>
    </w:lvl>
    <w:lvl w:ilvl="1" w:tplc="04150003">
      <w:start w:val="1"/>
      <w:numFmt w:val="bullet"/>
      <w:lvlText w:val="o"/>
      <w:lvlJc w:val="left"/>
      <w:pPr>
        <w:ind w:left="1500" w:hanging="360"/>
      </w:pPr>
      <w:rPr>
        <w:rFonts w:ascii="Courier New" w:hAnsi="Courier New" w:cs="Courier New" w:hint="default"/>
      </w:rPr>
    </w:lvl>
    <w:lvl w:ilvl="2" w:tplc="04150005" w:tentative="1">
      <w:start w:val="1"/>
      <w:numFmt w:val="bullet"/>
      <w:lvlText w:val=""/>
      <w:lvlJc w:val="left"/>
      <w:pPr>
        <w:ind w:left="2220" w:hanging="360"/>
      </w:pPr>
      <w:rPr>
        <w:rFonts w:ascii="Wingdings" w:hAnsi="Wingdings" w:hint="default"/>
      </w:rPr>
    </w:lvl>
    <w:lvl w:ilvl="3" w:tplc="04150001" w:tentative="1">
      <w:start w:val="1"/>
      <w:numFmt w:val="bullet"/>
      <w:lvlText w:val=""/>
      <w:lvlJc w:val="left"/>
      <w:pPr>
        <w:ind w:left="2940" w:hanging="360"/>
      </w:pPr>
      <w:rPr>
        <w:rFonts w:ascii="Symbol" w:hAnsi="Symbol" w:hint="default"/>
      </w:rPr>
    </w:lvl>
    <w:lvl w:ilvl="4" w:tplc="04150003" w:tentative="1">
      <w:start w:val="1"/>
      <w:numFmt w:val="bullet"/>
      <w:lvlText w:val="o"/>
      <w:lvlJc w:val="left"/>
      <w:pPr>
        <w:ind w:left="3660" w:hanging="360"/>
      </w:pPr>
      <w:rPr>
        <w:rFonts w:ascii="Courier New" w:hAnsi="Courier New" w:cs="Courier New" w:hint="default"/>
      </w:rPr>
    </w:lvl>
    <w:lvl w:ilvl="5" w:tplc="04150005" w:tentative="1">
      <w:start w:val="1"/>
      <w:numFmt w:val="bullet"/>
      <w:lvlText w:val=""/>
      <w:lvlJc w:val="left"/>
      <w:pPr>
        <w:ind w:left="4380" w:hanging="360"/>
      </w:pPr>
      <w:rPr>
        <w:rFonts w:ascii="Wingdings" w:hAnsi="Wingdings" w:hint="default"/>
      </w:rPr>
    </w:lvl>
    <w:lvl w:ilvl="6" w:tplc="04150001" w:tentative="1">
      <w:start w:val="1"/>
      <w:numFmt w:val="bullet"/>
      <w:lvlText w:val=""/>
      <w:lvlJc w:val="left"/>
      <w:pPr>
        <w:ind w:left="5100" w:hanging="360"/>
      </w:pPr>
      <w:rPr>
        <w:rFonts w:ascii="Symbol" w:hAnsi="Symbol" w:hint="default"/>
      </w:rPr>
    </w:lvl>
    <w:lvl w:ilvl="7" w:tplc="04150003" w:tentative="1">
      <w:start w:val="1"/>
      <w:numFmt w:val="bullet"/>
      <w:lvlText w:val="o"/>
      <w:lvlJc w:val="left"/>
      <w:pPr>
        <w:ind w:left="5820" w:hanging="360"/>
      </w:pPr>
      <w:rPr>
        <w:rFonts w:ascii="Courier New" w:hAnsi="Courier New" w:cs="Courier New" w:hint="default"/>
      </w:rPr>
    </w:lvl>
    <w:lvl w:ilvl="8" w:tplc="04150005" w:tentative="1">
      <w:start w:val="1"/>
      <w:numFmt w:val="bullet"/>
      <w:lvlText w:val=""/>
      <w:lvlJc w:val="left"/>
      <w:pPr>
        <w:ind w:left="6540" w:hanging="360"/>
      </w:pPr>
      <w:rPr>
        <w:rFonts w:ascii="Wingdings" w:hAnsi="Wingdings" w:hint="default"/>
      </w:rPr>
    </w:lvl>
  </w:abstractNum>
  <w:abstractNum w:abstractNumId="11" w15:restartNumberingAfterBreak="0">
    <w:nsid w:val="0B641AEB"/>
    <w:multiLevelType w:val="multilevel"/>
    <w:tmpl w:val="0A888596"/>
    <w:lvl w:ilvl="0">
      <w:start w:val="1"/>
      <w:numFmt w:val="decimal"/>
      <w:lvlText w:val="%1."/>
      <w:lvlJc w:val="left"/>
      <w:pPr>
        <w:ind w:left="1440" w:hanging="360"/>
      </w:pPr>
    </w:lvl>
    <w:lvl w:ilvl="1">
      <w:start w:val="1"/>
      <w:numFmt w:val="decimal"/>
      <w:isLgl/>
      <w:lvlText w:val="%1.%2"/>
      <w:lvlJc w:val="left"/>
      <w:pPr>
        <w:ind w:left="144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1800" w:hanging="720"/>
      </w:pPr>
      <w:rPr>
        <w:rFonts w:hint="default"/>
      </w:rPr>
    </w:lvl>
    <w:lvl w:ilvl="5">
      <w:start w:val="1"/>
      <w:numFmt w:val="decimal"/>
      <w:isLgl/>
      <w:lvlText w:val="%1.%2.%3.%4.%5.%6"/>
      <w:lvlJc w:val="left"/>
      <w:pPr>
        <w:ind w:left="2160" w:hanging="1080"/>
      </w:pPr>
      <w:rPr>
        <w:rFonts w:hint="default"/>
      </w:rPr>
    </w:lvl>
    <w:lvl w:ilvl="6">
      <w:start w:val="1"/>
      <w:numFmt w:val="decimal"/>
      <w:isLgl/>
      <w:lvlText w:val="%1.%2.%3.%4.%5.%6.%7"/>
      <w:lvlJc w:val="left"/>
      <w:pPr>
        <w:ind w:left="2160" w:hanging="1080"/>
      </w:pPr>
      <w:rPr>
        <w:rFonts w:hint="default"/>
      </w:rPr>
    </w:lvl>
    <w:lvl w:ilvl="7">
      <w:start w:val="1"/>
      <w:numFmt w:val="decimal"/>
      <w:isLgl/>
      <w:lvlText w:val="%1.%2.%3.%4.%5.%6.%7.%8"/>
      <w:lvlJc w:val="left"/>
      <w:pPr>
        <w:ind w:left="2520" w:hanging="1440"/>
      </w:pPr>
      <w:rPr>
        <w:rFonts w:hint="default"/>
      </w:rPr>
    </w:lvl>
    <w:lvl w:ilvl="8">
      <w:start w:val="1"/>
      <w:numFmt w:val="decimal"/>
      <w:isLgl/>
      <w:lvlText w:val="%1.%2.%3.%4.%5.%6.%7.%8.%9"/>
      <w:lvlJc w:val="left"/>
      <w:pPr>
        <w:ind w:left="2520" w:hanging="1440"/>
      </w:pPr>
      <w:rPr>
        <w:rFonts w:hint="default"/>
      </w:rPr>
    </w:lvl>
  </w:abstractNum>
  <w:abstractNum w:abstractNumId="12" w15:restartNumberingAfterBreak="0">
    <w:nsid w:val="0ED2421F"/>
    <w:multiLevelType w:val="multilevel"/>
    <w:tmpl w:val="44AE3470"/>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rPr>
        <w:color w:val="auto"/>
      </w:r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3" w15:restartNumberingAfterBreak="0">
    <w:nsid w:val="1048430A"/>
    <w:multiLevelType w:val="hybridMultilevel"/>
    <w:tmpl w:val="3AAC36D2"/>
    <w:lvl w:ilvl="0" w:tplc="04150001">
      <w:start w:val="1"/>
      <w:numFmt w:val="bullet"/>
      <w:lvlText w:val=""/>
      <w:lvlJc w:val="left"/>
      <w:pPr>
        <w:ind w:left="1083" w:hanging="360"/>
      </w:pPr>
      <w:rPr>
        <w:rFonts w:ascii="Symbol" w:hAnsi="Symbol" w:hint="default"/>
      </w:rPr>
    </w:lvl>
    <w:lvl w:ilvl="1" w:tplc="04150003" w:tentative="1">
      <w:start w:val="1"/>
      <w:numFmt w:val="bullet"/>
      <w:lvlText w:val="o"/>
      <w:lvlJc w:val="left"/>
      <w:pPr>
        <w:ind w:left="1803" w:hanging="360"/>
      </w:pPr>
      <w:rPr>
        <w:rFonts w:ascii="Courier New" w:hAnsi="Courier New" w:cs="Courier New" w:hint="default"/>
      </w:rPr>
    </w:lvl>
    <w:lvl w:ilvl="2" w:tplc="04150005" w:tentative="1">
      <w:start w:val="1"/>
      <w:numFmt w:val="bullet"/>
      <w:lvlText w:val=""/>
      <w:lvlJc w:val="left"/>
      <w:pPr>
        <w:ind w:left="2523" w:hanging="360"/>
      </w:pPr>
      <w:rPr>
        <w:rFonts w:ascii="Wingdings" w:hAnsi="Wingdings" w:hint="default"/>
      </w:rPr>
    </w:lvl>
    <w:lvl w:ilvl="3" w:tplc="04150001" w:tentative="1">
      <w:start w:val="1"/>
      <w:numFmt w:val="bullet"/>
      <w:lvlText w:val=""/>
      <w:lvlJc w:val="left"/>
      <w:pPr>
        <w:ind w:left="3243" w:hanging="360"/>
      </w:pPr>
      <w:rPr>
        <w:rFonts w:ascii="Symbol" w:hAnsi="Symbol" w:hint="default"/>
      </w:rPr>
    </w:lvl>
    <w:lvl w:ilvl="4" w:tplc="04150003" w:tentative="1">
      <w:start w:val="1"/>
      <w:numFmt w:val="bullet"/>
      <w:lvlText w:val="o"/>
      <w:lvlJc w:val="left"/>
      <w:pPr>
        <w:ind w:left="3963" w:hanging="360"/>
      </w:pPr>
      <w:rPr>
        <w:rFonts w:ascii="Courier New" w:hAnsi="Courier New" w:cs="Courier New" w:hint="default"/>
      </w:rPr>
    </w:lvl>
    <w:lvl w:ilvl="5" w:tplc="04150005" w:tentative="1">
      <w:start w:val="1"/>
      <w:numFmt w:val="bullet"/>
      <w:lvlText w:val=""/>
      <w:lvlJc w:val="left"/>
      <w:pPr>
        <w:ind w:left="4683" w:hanging="360"/>
      </w:pPr>
      <w:rPr>
        <w:rFonts w:ascii="Wingdings" w:hAnsi="Wingdings" w:hint="default"/>
      </w:rPr>
    </w:lvl>
    <w:lvl w:ilvl="6" w:tplc="04150001" w:tentative="1">
      <w:start w:val="1"/>
      <w:numFmt w:val="bullet"/>
      <w:lvlText w:val=""/>
      <w:lvlJc w:val="left"/>
      <w:pPr>
        <w:ind w:left="5403" w:hanging="360"/>
      </w:pPr>
      <w:rPr>
        <w:rFonts w:ascii="Symbol" w:hAnsi="Symbol" w:hint="default"/>
      </w:rPr>
    </w:lvl>
    <w:lvl w:ilvl="7" w:tplc="04150003" w:tentative="1">
      <w:start w:val="1"/>
      <w:numFmt w:val="bullet"/>
      <w:lvlText w:val="o"/>
      <w:lvlJc w:val="left"/>
      <w:pPr>
        <w:ind w:left="6123" w:hanging="360"/>
      </w:pPr>
      <w:rPr>
        <w:rFonts w:ascii="Courier New" w:hAnsi="Courier New" w:cs="Courier New" w:hint="default"/>
      </w:rPr>
    </w:lvl>
    <w:lvl w:ilvl="8" w:tplc="04150005" w:tentative="1">
      <w:start w:val="1"/>
      <w:numFmt w:val="bullet"/>
      <w:lvlText w:val=""/>
      <w:lvlJc w:val="left"/>
      <w:pPr>
        <w:ind w:left="6843" w:hanging="360"/>
      </w:pPr>
      <w:rPr>
        <w:rFonts w:ascii="Wingdings" w:hAnsi="Wingdings" w:hint="default"/>
      </w:rPr>
    </w:lvl>
  </w:abstractNum>
  <w:abstractNum w:abstractNumId="14" w15:restartNumberingAfterBreak="0">
    <w:nsid w:val="15673681"/>
    <w:multiLevelType w:val="multilevel"/>
    <w:tmpl w:val="4D7E3228"/>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16044486"/>
    <w:multiLevelType w:val="hybridMultilevel"/>
    <w:tmpl w:val="12F0FC36"/>
    <w:lvl w:ilvl="0" w:tplc="04150001">
      <w:start w:val="1"/>
      <w:numFmt w:val="bullet"/>
      <w:lvlText w:val=""/>
      <w:lvlJc w:val="left"/>
      <w:pPr>
        <w:ind w:left="2136" w:hanging="360"/>
      </w:pPr>
      <w:rPr>
        <w:rFonts w:ascii="Symbol" w:hAnsi="Symbol" w:hint="default"/>
      </w:rPr>
    </w:lvl>
    <w:lvl w:ilvl="1" w:tplc="04150003" w:tentative="1">
      <w:start w:val="1"/>
      <w:numFmt w:val="bullet"/>
      <w:lvlText w:val="o"/>
      <w:lvlJc w:val="left"/>
      <w:pPr>
        <w:ind w:left="2856" w:hanging="360"/>
      </w:pPr>
      <w:rPr>
        <w:rFonts w:ascii="Courier New" w:hAnsi="Courier New" w:cs="Courier New" w:hint="default"/>
      </w:rPr>
    </w:lvl>
    <w:lvl w:ilvl="2" w:tplc="04150005" w:tentative="1">
      <w:start w:val="1"/>
      <w:numFmt w:val="bullet"/>
      <w:lvlText w:val=""/>
      <w:lvlJc w:val="left"/>
      <w:pPr>
        <w:ind w:left="3576" w:hanging="360"/>
      </w:pPr>
      <w:rPr>
        <w:rFonts w:ascii="Wingdings" w:hAnsi="Wingdings" w:hint="default"/>
      </w:rPr>
    </w:lvl>
    <w:lvl w:ilvl="3" w:tplc="04150001" w:tentative="1">
      <w:start w:val="1"/>
      <w:numFmt w:val="bullet"/>
      <w:lvlText w:val=""/>
      <w:lvlJc w:val="left"/>
      <w:pPr>
        <w:ind w:left="4296" w:hanging="360"/>
      </w:pPr>
      <w:rPr>
        <w:rFonts w:ascii="Symbol" w:hAnsi="Symbol" w:hint="default"/>
      </w:rPr>
    </w:lvl>
    <w:lvl w:ilvl="4" w:tplc="04150003" w:tentative="1">
      <w:start w:val="1"/>
      <w:numFmt w:val="bullet"/>
      <w:lvlText w:val="o"/>
      <w:lvlJc w:val="left"/>
      <w:pPr>
        <w:ind w:left="5016" w:hanging="360"/>
      </w:pPr>
      <w:rPr>
        <w:rFonts w:ascii="Courier New" w:hAnsi="Courier New" w:cs="Courier New" w:hint="default"/>
      </w:rPr>
    </w:lvl>
    <w:lvl w:ilvl="5" w:tplc="04150005" w:tentative="1">
      <w:start w:val="1"/>
      <w:numFmt w:val="bullet"/>
      <w:lvlText w:val=""/>
      <w:lvlJc w:val="left"/>
      <w:pPr>
        <w:ind w:left="5736" w:hanging="360"/>
      </w:pPr>
      <w:rPr>
        <w:rFonts w:ascii="Wingdings" w:hAnsi="Wingdings" w:hint="default"/>
      </w:rPr>
    </w:lvl>
    <w:lvl w:ilvl="6" w:tplc="04150001" w:tentative="1">
      <w:start w:val="1"/>
      <w:numFmt w:val="bullet"/>
      <w:lvlText w:val=""/>
      <w:lvlJc w:val="left"/>
      <w:pPr>
        <w:ind w:left="6456" w:hanging="360"/>
      </w:pPr>
      <w:rPr>
        <w:rFonts w:ascii="Symbol" w:hAnsi="Symbol" w:hint="default"/>
      </w:rPr>
    </w:lvl>
    <w:lvl w:ilvl="7" w:tplc="04150003" w:tentative="1">
      <w:start w:val="1"/>
      <w:numFmt w:val="bullet"/>
      <w:lvlText w:val="o"/>
      <w:lvlJc w:val="left"/>
      <w:pPr>
        <w:ind w:left="7176" w:hanging="360"/>
      </w:pPr>
      <w:rPr>
        <w:rFonts w:ascii="Courier New" w:hAnsi="Courier New" w:cs="Courier New" w:hint="default"/>
      </w:rPr>
    </w:lvl>
    <w:lvl w:ilvl="8" w:tplc="04150005" w:tentative="1">
      <w:start w:val="1"/>
      <w:numFmt w:val="bullet"/>
      <w:lvlText w:val=""/>
      <w:lvlJc w:val="left"/>
      <w:pPr>
        <w:ind w:left="7896" w:hanging="360"/>
      </w:pPr>
      <w:rPr>
        <w:rFonts w:ascii="Wingdings" w:hAnsi="Wingdings" w:hint="default"/>
      </w:rPr>
    </w:lvl>
  </w:abstractNum>
  <w:abstractNum w:abstractNumId="16" w15:restartNumberingAfterBreak="0">
    <w:nsid w:val="1B5A7BF7"/>
    <w:multiLevelType w:val="multilevel"/>
    <w:tmpl w:val="05249C9A"/>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1B5F501B"/>
    <w:multiLevelType w:val="hybridMultilevel"/>
    <w:tmpl w:val="C4581CCA"/>
    <w:lvl w:ilvl="0" w:tplc="04150001">
      <w:start w:val="1"/>
      <w:numFmt w:val="bullet"/>
      <w:lvlText w:val=""/>
      <w:lvlJc w:val="left"/>
      <w:pPr>
        <w:ind w:left="2484" w:hanging="360"/>
      </w:pPr>
      <w:rPr>
        <w:rFonts w:ascii="Symbol" w:hAnsi="Symbol" w:hint="default"/>
      </w:rPr>
    </w:lvl>
    <w:lvl w:ilvl="1" w:tplc="04150003" w:tentative="1">
      <w:start w:val="1"/>
      <w:numFmt w:val="bullet"/>
      <w:lvlText w:val="o"/>
      <w:lvlJc w:val="left"/>
      <w:pPr>
        <w:ind w:left="3204" w:hanging="360"/>
      </w:pPr>
      <w:rPr>
        <w:rFonts w:ascii="Courier New" w:hAnsi="Courier New" w:cs="Courier New" w:hint="default"/>
      </w:rPr>
    </w:lvl>
    <w:lvl w:ilvl="2" w:tplc="04150005" w:tentative="1">
      <w:start w:val="1"/>
      <w:numFmt w:val="bullet"/>
      <w:lvlText w:val=""/>
      <w:lvlJc w:val="left"/>
      <w:pPr>
        <w:ind w:left="3924" w:hanging="360"/>
      </w:pPr>
      <w:rPr>
        <w:rFonts w:ascii="Wingdings" w:hAnsi="Wingdings" w:hint="default"/>
      </w:rPr>
    </w:lvl>
    <w:lvl w:ilvl="3" w:tplc="04150001" w:tentative="1">
      <w:start w:val="1"/>
      <w:numFmt w:val="bullet"/>
      <w:lvlText w:val=""/>
      <w:lvlJc w:val="left"/>
      <w:pPr>
        <w:ind w:left="4644" w:hanging="360"/>
      </w:pPr>
      <w:rPr>
        <w:rFonts w:ascii="Symbol" w:hAnsi="Symbol" w:hint="default"/>
      </w:rPr>
    </w:lvl>
    <w:lvl w:ilvl="4" w:tplc="04150003" w:tentative="1">
      <w:start w:val="1"/>
      <w:numFmt w:val="bullet"/>
      <w:lvlText w:val="o"/>
      <w:lvlJc w:val="left"/>
      <w:pPr>
        <w:ind w:left="5364" w:hanging="360"/>
      </w:pPr>
      <w:rPr>
        <w:rFonts w:ascii="Courier New" w:hAnsi="Courier New" w:cs="Courier New" w:hint="default"/>
      </w:rPr>
    </w:lvl>
    <w:lvl w:ilvl="5" w:tplc="04150005" w:tentative="1">
      <w:start w:val="1"/>
      <w:numFmt w:val="bullet"/>
      <w:lvlText w:val=""/>
      <w:lvlJc w:val="left"/>
      <w:pPr>
        <w:ind w:left="6084" w:hanging="360"/>
      </w:pPr>
      <w:rPr>
        <w:rFonts w:ascii="Wingdings" w:hAnsi="Wingdings" w:hint="default"/>
      </w:rPr>
    </w:lvl>
    <w:lvl w:ilvl="6" w:tplc="04150001" w:tentative="1">
      <w:start w:val="1"/>
      <w:numFmt w:val="bullet"/>
      <w:lvlText w:val=""/>
      <w:lvlJc w:val="left"/>
      <w:pPr>
        <w:ind w:left="6804" w:hanging="360"/>
      </w:pPr>
      <w:rPr>
        <w:rFonts w:ascii="Symbol" w:hAnsi="Symbol" w:hint="default"/>
      </w:rPr>
    </w:lvl>
    <w:lvl w:ilvl="7" w:tplc="04150003" w:tentative="1">
      <w:start w:val="1"/>
      <w:numFmt w:val="bullet"/>
      <w:lvlText w:val="o"/>
      <w:lvlJc w:val="left"/>
      <w:pPr>
        <w:ind w:left="7524" w:hanging="360"/>
      </w:pPr>
      <w:rPr>
        <w:rFonts w:ascii="Courier New" w:hAnsi="Courier New" w:cs="Courier New" w:hint="default"/>
      </w:rPr>
    </w:lvl>
    <w:lvl w:ilvl="8" w:tplc="04150005" w:tentative="1">
      <w:start w:val="1"/>
      <w:numFmt w:val="bullet"/>
      <w:lvlText w:val=""/>
      <w:lvlJc w:val="left"/>
      <w:pPr>
        <w:ind w:left="8244" w:hanging="360"/>
      </w:pPr>
      <w:rPr>
        <w:rFonts w:ascii="Wingdings" w:hAnsi="Wingdings" w:hint="default"/>
      </w:rPr>
    </w:lvl>
  </w:abstractNum>
  <w:abstractNum w:abstractNumId="18" w15:restartNumberingAfterBreak="0">
    <w:nsid w:val="24D96187"/>
    <w:multiLevelType w:val="hybridMultilevel"/>
    <w:tmpl w:val="5A502462"/>
    <w:lvl w:ilvl="0" w:tplc="0415000F">
      <w:start w:val="1"/>
      <w:numFmt w:val="decimal"/>
      <w:lvlText w:val="%1."/>
      <w:lvlJc w:val="left"/>
      <w:pPr>
        <w:ind w:left="1080" w:hanging="72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2B563CE1"/>
    <w:multiLevelType w:val="multilevel"/>
    <w:tmpl w:val="A87E7A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34E878EE"/>
    <w:multiLevelType w:val="hybridMultilevel"/>
    <w:tmpl w:val="07B86792"/>
    <w:lvl w:ilvl="0" w:tplc="04150001">
      <w:start w:val="1"/>
      <w:numFmt w:val="bullet"/>
      <w:lvlText w:val=""/>
      <w:lvlJc w:val="left"/>
      <w:pPr>
        <w:ind w:left="1423" w:hanging="360"/>
      </w:pPr>
      <w:rPr>
        <w:rFonts w:ascii="Symbol" w:hAnsi="Symbol" w:hint="default"/>
      </w:rPr>
    </w:lvl>
    <w:lvl w:ilvl="1" w:tplc="04150003" w:tentative="1">
      <w:start w:val="1"/>
      <w:numFmt w:val="bullet"/>
      <w:lvlText w:val="o"/>
      <w:lvlJc w:val="left"/>
      <w:pPr>
        <w:ind w:left="2143" w:hanging="360"/>
      </w:pPr>
      <w:rPr>
        <w:rFonts w:ascii="Courier New" w:hAnsi="Courier New" w:cs="Courier New" w:hint="default"/>
      </w:rPr>
    </w:lvl>
    <w:lvl w:ilvl="2" w:tplc="04150005" w:tentative="1">
      <w:start w:val="1"/>
      <w:numFmt w:val="bullet"/>
      <w:lvlText w:val=""/>
      <w:lvlJc w:val="left"/>
      <w:pPr>
        <w:ind w:left="2863" w:hanging="360"/>
      </w:pPr>
      <w:rPr>
        <w:rFonts w:ascii="Wingdings" w:hAnsi="Wingdings" w:hint="default"/>
      </w:rPr>
    </w:lvl>
    <w:lvl w:ilvl="3" w:tplc="04150001" w:tentative="1">
      <w:start w:val="1"/>
      <w:numFmt w:val="bullet"/>
      <w:lvlText w:val=""/>
      <w:lvlJc w:val="left"/>
      <w:pPr>
        <w:ind w:left="3583" w:hanging="360"/>
      </w:pPr>
      <w:rPr>
        <w:rFonts w:ascii="Symbol" w:hAnsi="Symbol" w:hint="default"/>
      </w:rPr>
    </w:lvl>
    <w:lvl w:ilvl="4" w:tplc="04150003" w:tentative="1">
      <w:start w:val="1"/>
      <w:numFmt w:val="bullet"/>
      <w:lvlText w:val="o"/>
      <w:lvlJc w:val="left"/>
      <w:pPr>
        <w:ind w:left="4303" w:hanging="360"/>
      </w:pPr>
      <w:rPr>
        <w:rFonts w:ascii="Courier New" w:hAnsi="Courier New" w:cs="Courier New" w:hint="default"/>
      </w:rPr>
    </w:lvl>
    <w:lvl w:ilvl="5" w:tplc="04150005" w:tentative="1">
      <w:start w:val="1"/>
      <w:numFmt w:val="bullet"/>
      <w:lvlText w:val=""/>
      <w:lvlJc w:val="left"/>
      <w:pPr>
        <w:ind w:left="5023" w:hanging="360"/>
      </w:pPr>
      <w:rPr>
        <w:rFonts w:ascii="Wingdings" w:hAnsi="Wingdings" w:hint="default"/>
      </w:rPr>
    </w:lvl>
    <w:lvl w:ilvl="6" w:tplc="04150001" w:tentative="1">
      <w:start w:val="1"/>
      <w:numFmt w:val="bullet"/>
      <w:lvlText w:val=""/>
      <w:lvlJc w:val="left"/>
      <w:pPr>
        <w:ind w:left="5743" w:hanging="360"/>
      </w:pPr>
      <w:rPr>
        <w:rFonts w:ascii="Symbol" w:hAnsi="Symbol" w:hint="default"/>
      </w:rPr>
    </w:lvl>
    <w:lvl w:ilvl="7" w:tplc="04150003" w:tentative="1">
      <w:start w:val="1"/>
      <w:numFmt w:val="bullet"/>
      <w:lvlText w:val="o"/>
      <w:lvlJc w:val="left"/>
      <w:pPr>
        <w:ind w:left="6463" w:hanging="360"/>
      </w:pPr>
      <w:rPr>
        <w:rFonts w:ascii="Courier New" w:hAnsi="Courier New" w:cs="Courier New" w:hint="default"/>
      </w:rPr>
    </w:lvl>
    <w:lvl w:ilvl="8" w:tplc="04150005" w:tentative="1">
      <w:start w:val="1"/>
      <w:numFmt w:val="bullet"/>
      <w:lvlText w:val=""/>
      <w:lvlJc w:val="left"/>
      <w:pPr>
        <w:ind w:left="7183" w:hanging="360"/>
      </w:pPr>
      <w:rPr>
        <w:rFonts w:ascii="Wingdings" w:hAnsi="Wingdings" w:hint="default"/>
      </w:rPr>
    </w:lvl>
  </w:abstractNum>
  <w:abstractNum w:abstractNumId="21" w15:restartNumberingAfterBreak="0">
    <w:nsid w:val="36AE6688"/>
    <w:multiLevelType w:val="hybridMultilevel"/>
    <w:tmpl w:val="6D4EC62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37EF03B1"/>
    <w:multiLevelType w:val="hybridMultilevel"/>
    <w:tmpl w:val="E1681530"/>
    <w:lvl w:ilvl="0" w:tplc="04150001">
      <w:start w:val="1"/>
      <w:numFmt w:val="bullet"/>
      <w:lvlText w:val=""/>
      <w:lvlJc w:val="left"/>
      <w:pPr>
        <w:ind w:left="1800" w:hanging="360"/>
      </w:pPr>
      <w:rPr>
        <w:rFonts w:ascii="Symbol" w:hAnsi="Symbol" w:hint="default"/>
      </w:rPr>
    </w:lvl>
    <w:lvl w:ilvl="1" w:tplc="04150003" w:tentative="1">
      <w:start w:val="1"/>
      <w:numFmt w:val="bullet"/>
      <w:lvlText w:val="o"/>
      <w:lvlJc w:val="left"/>
      <w:pPr>
        <w:ind w:left="2520" w:hanging="360"/>
      </w:pPr>
      <w:rPr>
        <w:rFonts w:ascii="Courier New" w:hAnsi="Courier New" w:cs="Courier New" w:hint="default"/>
      </w:rPr>
    </w:lvl>
    <w:lvl w:ilvl="2" w:tplc="04150005" w:tentative="1">
      <w:start w:val="1"/>
      <w:numFmt w:val="bullet"/>
      <w:lvlText w:val=""/>
      <w:lvlJc w:val="left"/>
      <w:pPr>
        <w:ind w:left="3240" w:hanging="360"/>
      </w:pPr>
      <w:rPr>
        <w:rFonts w:ascii="Wingdings" w:hAnsi="Wingdings" w:hint="default"/>
      </w:rPr>
    </w:lvl>
    <w:lvl w:ilvl="3" w:tplc="04150001" w:tentative="1">
      <w:start w:val="1"/>
      <w:numFmt w:val="bullet"/>
      <w:lvlText w:val=""/>
      <w:lvlJc w:val="left"/>
      <w:pPr>
        <w:ind w:left="3960" w:hanging="360"/>
      </w:pPr>
      <w:rPr>
        <w:rFonts w:ascii="Symbol" w:hAnsi="Symbol" w:hint="default"/>
      </w:rPr>
    </w:lvl>
    <w:lvl w:ilvl="4" w:tplc="04150003" w:tentative="1">
      <w:start w:val="1"/>
      <w:numFmt w:val="bullet"/>
      <w:lvlText w:val="o"/>
      <w:lvlJc w:val="left"/>
      <w:pPr>
        <w:ind w:left="4680" w:hanging="360"/>
      </w:pPr>
      <w:rPr>
        <w:rFonts w:ascii="Courier New" w:hAnsi="Courier New" w:cs="Courier New" w:hint="default"/>
      </w:rPr>
    </w:lvl>
    <w:lvl w:ilvl="5" w:tplc="04150005" w:tentative="1">
      <w:start w:val="1"/>
      <w:numFmt w:val="bullet"/>
      <w:lvlText w:val=""/>
      <w:lvlJc w:val="left"/>
      <w:pPr>
        <w:ind w:left="5400" w:hanging="360"/>
      </w:pPr>
      <w:rPr>
        <w:rFonts w:ascii="Wingdings" w:hAnsi="Wingdings" w:hint="default"/>
      </w:rPr>
    </w:lvl>
    <w:lvl w:ilvl="6" w:tplc="04150001" w:tentative="1">
      <w:start w:val="1"/>
      <w:numFmt w:val="bullet"/>
      <w:lvlText w:val=""/>
      <w:lvlJc w:val="left"/>
      <w:pPr>
        <w:ind w:left="6120" w:hanging="360"/>
      </w:pPr>
      <w:rPr>
        <w:rFonts w:ascii="Symbol" w:hAnsi="Symbol" w:hint="default"/>
      </w:rPr>
    </w:lvl>
    <w:lvl w:ilvl="7" w:tplc="04150003" w:tentative="1">
      <w:start w:val="1"/>
      <w:numFmt w:val="bullet"/>
      <w:lvlText w:val="o"/>
      <w:lvlJc w:val="left"/>
      <w:pPr>
        <w:ind w:left="6840" w:hanging="360"/>
      </w:pPr>
      <w:rPr>
        <w:rFonts w:ascii="Courier New" w:hAnsi="Courier New" w:cs="Courier New" w:hint="default"/>
      </w:rPr>
    </w:lvl>
    <w:lvl w:ilvl="8" w:tplc="04150005" w:tentative="1">
      <w:start w:val="1"/>
      <w:numFmt w:val="bullet"/>
      <w:lvlText w:val=""/>
      <w:lvlJc w:val="left"/>
      <w:pPr>
        <w:ind w:left="7560" w:hanging="360"/>
      </w:pPr>
      <w:rPr>
        <w:rFonts w:ascii="Wingdings" w:hAnsi="Wingdings" w:hint="default"/>
      </w:rPr>
    </w:lvl>
  </w:abstractNum>
  <w:abstractNum w:abstractNumId="23" w15:restartNumberingAfterBreak="0">
    <w:nsid w:val="39F64287"/>
    <w:multiLevelType w:val="hybridMultilevel"/>
    <w:tmpl w:val="D8BC2BE0"/>
    <w:lvl w:ilvl="0" w:tplc="04150001">
      <w:start w:val="1"/>
      <w:numFmt w:val="bullet"/>
      <w:lvlText w:val=""/>
      <w:lvlJc w:val="left"/>
      <w:pPr>
        <w:ind w:left="2136" w:hanging="360"/>
      </w:pPr>
      <w:rPr>
        <w:rFonts w:ascii="Symbol" w:hAnsi="Symbol" w:hint="default"/>
      </w:rPr>
    </w:lvl>
    <w:lvl w:ilvl="1" w:tplc="04150003" w:tentative="1">
      <w:start w:val="1"/>
      <w:numFmt w:val="bullet"/>
      <w:lvlText w:val="o"/>
      <w:lvlJc w:val="left"/>
      <w:pPr>
        <w:ind w:left="2856" w:hanging="360"/>
      </w:pPr>
      <w:rPr>
        <w:rFonts w:ascii="Courier New" w:hAnsi="Courier New" w:cs="Courier New" w:hint="default"/>
      </w:rPr>
    </w:lvl>
    <w:lvl w:ilvl="2" w:tplc="04150005" w:tentative="1">
      <w:start w:val="1"/>
      <w:numFmt w:val="bullet"/>
      <w:lvlText w:val=""/>
      <w:lvlJc w:val="left"/>
      <w:pPr>
        <w:ind w:left="3576" w:hanging="360"/>
      </w:pPr>
      <w:rPr>
        <w:rFonts w:ascii="Wingdings" w:hAnsi="Wingdings" w:hint="default"/>
      </w:rPr>
    </w:lvl>
    <w:lvl w:ilvl="3" w:tplc="04150001" w:tentative="1">
      <w:start w:val="1"/>
      <w:numFmt w:val="bullet"/>
      <w:lvlText w:val=""/>
      <w:lvlJc w:val="left"/>
      <w:pPr>
        <w:ind w:left="4296" w:hanging="360"/>
      </w:pPr>
      <w:rPr>
        <w:rFonts w:ascii="Symbol" w:hAnsi="Symbol" w:hint="default"/>
      </w:rPr>
    </w:lvl>
    <w:lvl w:ilvl="4" w:tplc="04150003" w:tentative="1">
      <w:start w:val="1"/>
      <w:numFmt w:val="bullet"/>
      <w:lvlText w:val="o"/>
      <w:lvlJc w:val="left"/>
      <w:pPr>
        <w:ind w:left="5016" w:hanging="360"/>
      </w:pPr>
      <w:rPr>
        <w:rFonts w:ascii="Courier New" w:hAnsi="Courier New" w:cs="Courier New" w:hint="default"/>
      </w:rPr>
    </w:lvl>
    <w:lvl w:ilvl="5" w:tplc="04150005" w:tentative="1">
      <w:start w:val="1"/>
      <w:numFmt w:val="bullet"/>
      <w:lvlText w:val=""/>
      <w:lvlJc w:val="left"/>
      <w:pPr>
        <w:ind w:left="5736" w:hanging="360"/>
      </w:pPr>
      <w:rPr>
        <w:rFonts w:ascii="Wingdings" w:hAnsi="Wingdings" w:hint="default"/>
      </w:rPr>
    </w:lvl>
    <w:lvl w:ilvl="6" w:tplc="04150001" w:tentative="1">
      <w:start w:val="1"/>
      <w:numFmt w:val="bullet"/>
      <w:lvlText w:val=""/>
      <w:lvlJc w:val="left"/>
      <w:pPr>
        <w:ind w:left="6456" w:hanging="360"/>
      </w:pPr>
      <w:rPr>
        <w:rFonts w:ascii="Symbol" w:hAnsi="Symbol" w:hint="default"/>
      </w:rPr>
    </w:lvl>
    <w:lvl w:ilvl="7" w:tplc="04150003" w:tentative="1">
      <w:start w:val="1"/>
      <w:numFmt w:val="bullet"/>
      <w:lvlText w:val="o"/>
      <w:lvlJc w:val="left"/>
      <w:pPr>
        <w:ind w:left="7176" w:hanging="360"/>
      </w:pPr>
      <w:rPr>
        <w:rFonts w:ascii="Courier New" w:hAnsi="Courier New" w:cs="Courier New" w:hint="default"/>
      </w:rPr>
    </w:lvl>
    <w:lvl w:ilvl="8" w:tplc="04150005" w:tentative="1">
      <w:start w:val="1"/>
      <w:numFmt w:val="bullet"/>
      <w:lvlText w:val=""/>
      <w:lvlJc w:val="left"/>
      <w:pPr>
        <w:ind w:left="7896" w:hanging="360"/>
      </w:pPr>
      <w:rPr>
        <w:rFonts w:ascii="Wingdings" w:hAnsi="Wingdings" w:hint="default"/>
      </w:rPr>
    </w:lvl>
  </w:abstractNum>
  <w:abstractNum w:abstractNumId="24" w15:restartNumberingAfterBreak="0">
    <w:nsid w:val="3FCD5C72"/>
    <w:multiLevelType w:val="hybridMultilevel"/>
    <w:tmpl w:val="D78802DA"/>
    <w:lvl w:ilvl="0" w:tplc="D13228A6">
      <w:start w:val="1"/>
      <w:numFmt w:val="upperRoman"/>
      <w:lvlText w:val="%1."/>
      <w:lvlJc w:val="left"/>
      <w:pPr>
        <w:ind w:left="1080" w:hanging="720"/>
      </w:pPr>
      <w:rPr>
        <w:rFonts w:hint="default"/>
        <w:b/>
        <w:bCs/>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441C1F4B"/>
    <w:multiLevelType w:val="hybridMultilevel"/>
    <w:tmpl w:val="6BC4DA50"/>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6" w15:restartNumberingAfterBreak="0">
    <w:nsid w:val="467A0C79"/>
    <w:multiLevelType w:val="multilevel"/>
    <w:tmpl w:val="4C12B21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4A9F0180"/>
    <w:multiLevelType w:val="multilevel"/>
    <w:tmpl w:val="70C6FBD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4F635B42"/>
    <w:multiLevelType w:val="hybridMultilevel"/>
    <w:tmpl w:val="552A95A2"/>
    <w:lvl w:ilvl="0" w:tplc="FFFFFFFF">
      <w:start w:val="1"/>
      <w:numFmt w:val="decimal"/>
      <w:lvlText w:val="%1."/>
      <w:lvlJc w:val="left"/>
      <w:pPr>
        <w:ind w:left="720" w:hanging="360"/>
      </w:pPr>
      <w:rPr>
        <w:b/>
      </w:rPr>
    </w:lvl>
    <w:lvl w:ilvl="1" w:tplc="FFFFFFFF">
      <w:start w:val="1"/>
      <w:numFmt w:val="lowerLetter"/>
      <w:lvlText w:val="%2."/>
      <w:lvlJc w:val="left"/>
      <w:pPr>
        <w:ind w:left="1440" w:hanging="360"/>
      </w:pPr>
    </w:lvl>
    <w:lvl w:ilvl="2" w:tplc="FFFFFFFF">
      <w:start w:val="1"/>
      <w:numFmt w:val="upperRoman"/>
      <w:lvlText w:val="%3."/>
      <w:lvlJc w:val="left"/>
      <w:pPr>
        <w:ind w:left="2700" w:hanging="720"/>
      </w:pPr>
      <w:rPr>
        <w:rFonts w:hint="default"/>
      </w:r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50371BE9"/>
    <w:multiLevelType w:val="hybridMultilevel"/>
    <w:tmpl w:val="C9DC797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15:restartNumberingAfterBreak="0">
    <w:nsid w:val="5477222A"/>
    <w:multiLevelType w:val="multilevel"/>
    <w:tmpl w:val="C9A8E8EA"/>
    <w:lvl w:ilvl="0">
      <w:start w:val="1"/>
      <w:numFmt w:val="decimal"/>
      <w:lvlText w:val="%1"/>
      <w:lvlJc w:val="left"/>
      <w:pPr>
        <w:ind w:left="360" w:hanging="360"/>
      </w:pPr>
      <w:rPr>
        <w:rFonts w:hint="default"/>
      </w:rPr>
    </w:lvl>
    <w:lvl w:ilvl="1">
      <w:start w:val="1"/>
      <w:numFmt w:val="decimal"/>
      <w:lvlText w:val="%1.%2"/>
      <w:lvlJc w:val="left"/>
      <w:pPr>
        <w:ind w:left="1068" w:hanging="36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552" w:hanging="72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328" w:hanging="108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104" w:hanging="1440"/>
      </w:pPr>
      <w:rPr>
        <w:rFonts w:hint="default"/>
      </w:rPr>
    </w:lvl>
  </w:abstractNum>
  <w:abstractNum w:abstractNumId="31" w15:restartNumberingAfterBreak="0">
    <w:nsid w:val="591A0357"/>
    <w:multiLevelType w:val="hybridMultilevel"/>
    <w:tmpl w:val="D548B5F6"/>
    <w:lvl w:ilvl="0" w:tplc="176C062A">
      <w:start w:val="1"/>
      <w:numFmt w:val="decimal"/>
      <w:lvlText w:val="%1."/>
      <w:lvlJc w:val="left"/>
      <w:pPr>
        <w:ind w:left="720" w:hanging="360"/>
      </w:pPr>
      <w:rPr>
        <w:b w:val="0"/>
        <w:bCs/>
      </w:rPr>
    </w:lvl>
    <w:lvl w:ilvl="1" w:tplc="FFFFFFFF">
      <w:start w:val="1"/>
      <w:numFmt w:val="lowerLetter"/>
      <w:lvlText w:val="%2."/>
      <w:lvlJc w:val="left"/>
      <w:pPr>
        <w:ind w:left="1440" w:hanging="360"/>
      </w:pPr>
    </w:lvl>
    <w:lvl w:ilvl="2" w:tplc="FFFFFFFF">
      <w:start w:val="1"/>
      <w:numFmt w:val="upperRoman"/>
      <w:lvlText w:val="%3."/>
      <w:lvlJc w:val="left"/>
      <w:pPr>
        <w:ind w:left="2700" w:hanging="720"/>
      </w:pPr>
      <w:rPr>
        <w:rFonts w:hint="default"/>
      </w:r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5B9E1353"/>
    <w:multiLevelType w:val="hybridMultilevel"/>
    <w:tmpl w:val="3D345FCC"/>
    <w:lvl w:ilvl="0" w:tplc="04150001">
      <w:start w:val="1"/>
      <w:numFmt w:val="bullet"/>
      <w:lvlText w:val=""/>
      <w:lvlJc w:val="left"/>
      <w:pPr>
        <w:ind w:left="1293" w:hanging="360"/>
      </w:pPr>
      <w:rPr>
        <w:rFonts w:ascii="Symbol" w:hAnsi="Symbol" w:hint="default"/>
      </w:rPr>
    </w:lvl>
    <w:lvl w:ilvl="1" w:tplc="04150003" w:tentative="1">
      <w:start w:val="1"/>
      <w:numFmt w:val="bullet"/>
      <w:lvlText w:val="o"/>
      <w:lvlJc w:val="left"/>
      <w:pPr>
        <w:ind w:left="2013" w:hanging="360"/>
      </w:pPr>
      <w:rPr>
        <w:rFonts w:ascii="Courier New" w:hAnsi="Courier New" w:cs="Courier New" w:hint="default"/>
      </w:rPr>
    </w:lvl>
    <w:lvl w:ilvl="2" w:tplc="04150005" w:tentative="1">
      <w:start w:val="1"/>
      <w:numFmt w:val="bullet"/>
      <w:lvlText w:val=""/>
      <w:lvlJc w:val="left"/>
      <w:pPr>
        <w:ind w:left="2733" w:hanging="360"/>
      </w:pPr>
      <w:rPr>
        <w:rFonts w:ascii="Wingdings" w:hAnsi="Wingdings" w:hint="default"/>
      </w:rPr>
    </w:lvl>
    <w:lvl w:ilvl="3" w:tplc="04150001" w:tentative="1">
      <w:start w:val="1"/>
      <w:numFmt w:val="bullet"/>
      <w:lvlText w:val=""/>
      <w:lvlJc w:val="left"/>
      <w:pPr>
        <w:ind w:left="3453" w:hanging="360"/>
      </w:pPr>
      <w:rPr>
        <w:rFonts w:ascii="Symbol" w:hAnsi="Symbol" w:hint="default"/>
      </w:rPr>
    </w:lvl>
    <w:lvl w:ilvl="4" w:tplc="04150003" w:tentative="1">
      <w:start w:val="1"/>
      <w:numFmt w:val="bullet"/>
      <w:lvlText w:val="o"/>
      <w:lvlJc w:val="left"/>
      <w:pPr>
        <w:ind w:left="4173" w:hanging="360"/>
      </w:pPr>
      <w:rPr>
        <w:rFonts w:ascii="Courier New" w:hAnsi="Courier New" w:cs="Courier New" w:hint="default"/>
      </w:rPr>
    </w:lvl>
    <w:lvl w:ilvl="5" w:tplc="04150005" w:tentative="1">
      <w:start w:val="1"/>
      <w:numFmt w:val="bullet"/>
      <w:lvlText w:val=""/>
      <w:lvlJc w:val="left"/>
      <w:pPr>
        <w:ind w:left="4893" w:hanging="360"/>
      </w:pPr>
      <w:rPr>
        <w:rFonts w:ascii="Wingdings" w:hAnsi="Wingdings" w:hint="default"/>
      </w:rPr>
    </w:lvl>
    <w:lvl w:ilvl="6" w:tplc="04150001" w:tentative="1">
      <w:start w:val="1"/>
      <w:numFmt w:val="bullet"/>
      <w:lvlText w:val=""/>
      <w:lvlJc w:val="left"/>
      <w:pPr>
        <w:ind w:left="5613" w:hanging="360"/>
      </w:pPr>
      <w:rPr>
        <w:rFonts w:ascii="Symbol" w:hAnsi="Symbol" w:hint="default"/>
      </w:rPr>
    </w:lvl>
    <w:lvl w:ilvl="7" w:tplc="04150003" w:tentative="1">
      <w:start w:val="1"/>
      <w:numFmt w:val="bullet"/>
      <w:lvlText w:val="o"/>
      <w:lvlJc w:val="left"/>
      <w:pPr>
        <w:ind w:left="6333" w:hanging="360"/>
      </w:pPr>
      <w:rPr>
        <w:rFonts w:ascii="Courier New" w:hAnsi="Courier New" w:cs="Courier New" w:hint="default"/>
      </w:rPr>
    </w:lvl>
    <w:lvl w:ilvl="8" w:tplc="04150005" w:tentative="1">
      <w:start w:val="1"/>
      <w:numFmt w:val="bullet"/>
      <w:lvlText w:val=""/>
      <w:lvlJc w:val="left"/>
      <w:pPr>
        <w:ind w:left="7053" w:hanging="360"/>
      </w:pPr>
      <w:rPr>
        <w:rFonts w:ascii="Wingdings" w:hAnsi="Wingdings" w:hint="default"/>
      </w:rPr>
    </w:lvl>
  </w:abstractNum>
  <w:abstractNum w:abstractNumId="33" w15:restartNumberingAfterBreak="0">
    <w:nsid w:val="62F05A28"/>
    <w:multiLevelType w:val="hybridMultilevel"/>
    <w:tmpl w:val="0F4C2672"/>
    <w:lvl w:ilvl="0" w:tplc="0415000F">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34" w15:restartNumberingAfterBreak="0">
    <w:nsid w:val="648C0E35"/>
    <w:multiLevelType w:val="hybridMultilevel"/>
    <w:tmpl w:val="B40CA11A"/>
    <w:lvl w:ilvl="0" w:tplc="0415000F">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5" w15:restartNumberingAfterBreak="0">
    <w:nsid w:val="678060D5"/>
    <w:multiLevelType w:val="multilevel"/>
    <w:tmpl w:val="1F6010A2"/>
    <w:lvl w:ilvl="0">
      <w:start w:val="5"/>
      <w:numFmt w:val="decimal"/>
      <w:lvlText w:val="%1"/>
      <w:lvlJc w:val="left"/>
      <w:pPr>
        <w:ind w:left="360" w:hanging="360"/>
      </w:pPr>
      <w:rPr>
        <w:rFonts w:hint="default"/>
      </w:rPr>
    </w:lvl>
    <w:lvl w:ilvl="1">
      <w:start w:val="1"/>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040" w:hanging="72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560" w:hanging="108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080" w:hanging="1440"/>
      </w:pPr>
      <w:rPr>
        <w:rFonts w:hint="default"/>
      </w:rPr>
    </w:lvl>
  </w:abstractNum>
  <w:abstractNum w:abstractNumId="36" w15:restartNumberingAfterBreak="0">
    <w:nsid w:val="6A190AD4"/>
    <w:multiLevelType w:val="hybridMultilevel"/>
    <w:tmpl w:val="D31C6878"/>
    <w:lvl w:ilvl="0" w:tplc="4572B088">
      <w:start w:val="1"/>
      <w:numFmt w:val="decimal"/>
      <w:lvlText w:val="%1."/>
      <w:lvlJc w:val="left"/>
      <w:pPr>
        <w:ind w:left="1080" w:hanging="360"/>
      </w:pPr>
      <w:rPr>
        <w:b w:val="0"/>
        <w:bCs/>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7" w15:restartNumberingAfterBreak="0">
    <w:nsid w:val="6CD7457F"/>
    <w:multiLevelType w:val="hybridMultilevel"/>
    <w:tmpl w:val="32985C74"/>
    <w:lvl w:ilvl="0" w:tplc="A96C3B7A">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15:restartNumberingAfterBreak="0">
    <w:nsid w:val="712E39E6"/>
    <w:multiLevelType w:val="hybridMultilevel"/>
    <w:tmpl w:val="E182CD2C"/>
    <w:lvl w:ilvl="0" w:tplc="CF406A8C">
      <w:start w:val="1"/>
      <w:numFmt w:val="decimal"/>
      <w:lvlText w:val="%1)"/>
      <w:lvlJc w:val="left"/>
      <w:pPr>
        <w:ind w:left="408" w:hanging="360"/>
      </w:pPr>
      <w:rPr>
        <w:rFonts w:hint="default"/>
        <w:color w:val="auto"/>
      </w:rPr>
    </w:lvl>
    <w:lvl w:ilvl="1" w:tplc="04150019" w:tentative="1">
      <w:start w:val="1"/>
      <w:numFmt w:val="lowerLetter"/>
      <w:lvlText w:val="%2."/>
      <w:lvlJc w:val="left"/>
      <w:pPr>
        <w:ind w:left="1128" w:hanging="360"/>
      </w:pPr>
    </w:lvl>
    <w:lvl w:ilvl="2" w:tplc="0415001B" w:tentative="1">
      <w:start w:val="1"/>
      <w:numFmt w:val="lowerRoman"/>
      <w:lvlText w:val="%3."/>
      <w:lvlJc w:val="right"/>
      <w:pPr>
        <w:ind w:left="1848" w:hanging="180"/>
      </w:pPr>
    </w:lvl>
    <w:lvl w:ilvl="3" w:tplc="0415000F" w:tentative="1">
      <w:start w:val="1"/>
      <w:numFmt w:val="decimal"/>
      <w:lvlText w:val="%4."/>
      <w:lvlJc w:val="left"/>
      <w:pPr>
        <w:ind w:left="2568" w:hanging="360"/>
      </w:pPr>
    </w:lvl>
    <w:lvl w:ilvl="4" w:tplc="04150019" w:tentative="1">
      <w:start w:val="1"/>
      <w:numFmt w:val="lowerLetter"/>
      <w:lvlText w:val="%5."/>
      <w:lvlJc w:val="left"/>
      <w:pPr>
        <w:ind w:left="3288" w:hanging="360"/>
      </w:pPr>
    </w:lvl>
    <w:lvl w:ilvl="5" w:tplc="0415001B" w:tentative="1">
      <w:start w:val="1"/>
      <w:numFmt w:val="lowerRoman"/>
      <w:lvlText w:val="%6."/>
      <w:lvlJc w:val="right"/>
      <w:pPr>
        <w:ind w:left="4008" w:hanging="180"/>
      </w:pPr>
    </w:lvl>
    <w:lvl w:ilvl="6" w:tplc="0415000F" w:tentative="1">
      <w:start w:val="1"/>
      <w:numFmt w:val="decimal"/>
      <w:lvlText w:val="%7."/>
      <w:lvlJc w:val="left"/>
      <w:pPr>
        <w:ind w:left="4728" w:hanging="360"/>
      </w:pPr>
    </w:lvl>
    <w:lvl w:ilvl="7" w:tplc="04150019" w:tentative="1">
      <w:start w:val="1"/>
      <w:numFmt w:val="lowerLetter"/>
      <w:lvlText w:val="%8."/>
      <w:lvlJc w:val="left"/>
      <w:pPr>
        <w:ind w:left="5448" w:hanging="360"/>
      </w:pPr>
    </w:lvl>
    <w:lvl w:ilvl="8" w:tplc="0415001B" w:tentative="1">
      <w:start w:val="1"/>
      <w:numFmt w:val="lowerRoman"/>
      <w:lvlText w:val="%9."/>
      <w:lvlJc w:val="right"/>
      <w:pPr>
        <w:ind w:left="6168" w:hanging="180"/>
      </w:pPr>
    </w:lvl>
  </w:abstractNum>
  <w:abstractNum w:abstractNumId="39" w15:restartNumberingAfterBreak="0">
    <w:nsid w:val="71F45E97"/>
    <w:multiLevelType w:val="multilevel"/>
    <w:tmpl w:val="3246224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7529089A"/>
    <w:multiLevelType w:val="hybridMultilevel"/>
    <w:tmpl w:val="97647CA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77E845B3"/>
    <w:multiLevelType w:val="hybridMultilevel"/>
    <w:tmpl w:val="44862774"/>
    <w:lvl w:ilvl="0" w:tplc="04150001">
      <w:start w:val="1"/>
      <w:numFmt w:val="bullet"/>
      <w:lvlText w:val=""/>
      <w:lvlJc w:val="left"/>
      <w:pPr>
        <w:ind w:left="2137" w:hanging="360"/>
      </w:pPr>
      <w:rPr>
        <w:rFonts w:ascii="Symbol" w:hAnsi="Symbol" w:hint="default"/>
      </w:rPr>
    </w:lvl>
    <w:lvl w:ilvl="1" w:tplc="04150003" w:tentative="1">
      <w:start w:val="1"/>
      <w:numFmt w:val="bullet"/>
      <w:lvlText w:val="o"/>
      <w:lvlJc w:val="left"/>
      <w:pPr>
        <w:ind w:left="2857" w:hanging="360"/>
      </w:pPr>
      <w:rPr>
        <w:rFonts w:ascii="Courier New" w:hAnsi="Courier New" w:cs="Courier New" w:hint="default"/>
      </w:rPr>
    </w:lvl>
    <w:lvl w:ilvl="2" w:tplc="04150005" w:tentative="1">
      <w:start w:val="1"/>
      <w:numFmt w:val="bullet"/>
      <w:lvlText w:val=""/>
      <w:lvlJc w:val="left"/>
      <w:pPr>
        <w:ind w:left="3577" w:hanging="360"/>
      </w:pPr>
      <w:rPr>
        <w:rFonts w:ascii="Wingdings" w:hAnsi="Wingdings" w:hint="default"/>
      </w:rPr>
    </w:lvl>
    <w:lvl w:ilvl="3" w:tplc="04150001" w:tentative="1">
      <w:start w:val="1"/>
      <w:numFmt w:val="bullet"/>
      <w:lvlText w:val=""/>
      <w:lvlJc w:val="left"/>
      <w:pPr>
        <w:ind w:left="4297" w:hanging="360"/>
      </w:pPr>
      <w:rPr>
        <w:rFonts w:ascii="Symbol" w:hAnsi="Symbol" w:hint="default"/>
      </w:rPr>
    </w:lvl>
    <w:lvl w:ilvl="4" w:tplc="04150003" w:tentative="1">
      <w:start w:val="1"/>
      <w:numFmt w:val="bullet"/>
      <w:lvlText w:val="o"/>
      <w:lvlJc w:val="left"/>
      <w:pPr>
        <w:ind w:left="5017" w:hanging="360"/>
      </w:pPr>
      <w:rPr>
        <w:rFonts w:ascii="Courier New" w:hAnsi="Courier New" w:cs="Courier New" w:hint="default"/>
      </w:rPr>
    </w:lvl>
    <w:lvl w:ilvl="5" w:tplc="04150005" w:tentative="1">
      <w:start w:val="1"/>
      <w:numFmt w:val="bullet"/>
      <w:lvlText w:val=""/>
      <w:lvlJc w:val="left"/>
      <w:pPr>
        <w:ind w:left="5737" w:hanging="360"/>
      </w:pPr>
      <w:rPr>
        <w:rFonts w:ascii="Wingdings" w:hAnsi="Wingdings" w:hint="default"/>
      </w:rPr>
    </w:lvl>
    <w:lvl w:ilvl="6" w:tplc="04150001" w:tentative="1">
      <w:start w:val="1"/>
      <w:numFmt w:val="bullet"/>
      <w:lvlText w:val=""/>
      <w:lvlJc w:val="left"/>
      <w:pPr>
        <w:ind w:left="6457" w:hanging="360"/>
      </w:pPr>
      <w:rPr>
        <w:rFonts w:ascii="Symbol" w:hAnsi="Symbol" w:hint="default"/>
      </w:rPr>
    </w:lvl>
    <w:lvl w:ilvl="7" w:tplc="04150003" w:tentative="1">
      <w:start w:val="1"/>
      <w:numFmt w:val="bullet"/>
      <w:lvlText w:val="o"/>
      <w:lvlJc w:val="left"/>
      <w:pPr>
        <w:ind w:left="7177" w:hanging="360"/>
      </w:pPr>
      <w:rPr>
        <w:rFonts w:ascii="Courier New" w:hAnsi="Courier New" w:cs="Courier New" w:hint="default"/>
      </w:rPr>
    </w:lvl>
    <w:lvl w:ilvl="8" w:tplc="04150005" w:tentative="1">
      <w:start w:val="1"/>
      <w:numFmt w:val="bullet"/>
      <w:lvlText w:val=""/>
      <w:lvlJc w:val="left"/>
      <w:pPr>
        <w:ind w:left="7897" w:hanging="360"/>
      </w:pPr>
      <w:rPr>
        <w:rFonts w:ascii="Wingdings" w:hAnsi="Wingdings" w:hint="default"/>
      </w:rPr>
    </w:lvl>
  </w:abstractNum>
  <w:abstractNum w:abstractNumId="42" w15:restartNumberingAfterBreak="0">
    <w:nsid w:val="798E07D0"/>
    <w:multiLevelType w:val="hybridMultilevel"/>
    <w:tmpl w:val="06CE914E"/>
    <w:lvl w:ilvl="0" w:tplc="CE504FE4">
      <w:start w:val="1"/>
      <w:numFmt w:val="decimal"/>
      <w:lvlText w:val="%1."/>
      <w:lvlJc w:val="left"/>
      <w:pPr>
        <w:ind w:left="720" w:hanging="360"/>
      </w:pPr>
      <w:rPr>
        <w:b/>
      </w:rPr>
    </w:lvl>
    <w:lvl w:ilvl="1" w:tplc="04150019">
      <w:start w:val="1"/>
      <w:numFmt w:val="lowerLetter"/>
      <w:lvlText w:val="%2."/>
      <w:lvlJc w:val="left"/>
      <w:pPr>
        <w:ind w:left="1440" w:hanging="360"/>
      </w:pPr>
    </w:lvl>
    <w:lvl w:ilvl="2" w:tplc="17185E04">
      <w:start w:val="1"/>
      <w:numFmt w:val="upperRoman"/>
      <w:lvlText w:val="%3."/>
      <w:lvlJc w:val="left"/>
      <w:pPr>
        <w:ind w:left="2700" w:hanging="720"/>
      </w:pPr>
      <w:rPr>
        <w:rFonts w:hint="default"/>
      </w:r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15:restartNumberingAfterBreak="0">
    <w:nsid w:val="79EA5522"/>
    <w:multiLevelType w:val="hybridMultilevel"/>
    <w:tmpl w:val="466C0000"/>
    <w:lvl w:ilvl="0" w:tplc="0415000F">
      <w:start w:val="1"/>
      <w:numFmt w:val="decimal"/>
      <w:lvlText w:val="%1."/>
      <w:lvlJc w:val="left"/>
      <w:pPr>
        <w:ind w:left="1080" w:hanging="72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448239127">
    <w:abstractNumId w:val="0"/>
  </w:num>
  <w:num w:numId="2" w16cid:durableId="505631593">
    <w:abstractNumId w:val="3"/>
  </w:num>
  <w:num w:numId="3" w16cid:durableId="801533897">
    <w:abstractNumId w:val="33"/>
  </w:num>
  <w:num w:numId="4" w16cid:durableId="1521235156">
    <w:abstractNumId w:val="11"/>
  </w:num>
  <w:num w:numId="5" w16cid:durableId="64038658">
    <w:abstractNumId w:val="42"/>
  </w:num>
  <w:num w:numId="6" w16cid:durableId="449209436">
    <w:abstractNumId w:val="22"/>
  </w:num>
  <w:num w:numId="7" w16cid:durableId="1728871027">
    <w:abstractNumId w:val="35"/>
  </w:num>
  <w:num w:numId="8" w16cid:durableId="742948804">
    <w:abstractNumId w:val="10"/>
  </w:num>
  <w:num w:numId="9" w16cid:durableId="1584100783">
    <w:abstractNumId w:val="19"/>
    <w:lvlOverride w:ilvl="0">
      <w:startOverride w:val="1"/>
    </w:lvlOverride>
  </w:num>
  <w:num w:numId="10" w16cid:durableId="1843810074">
    <w:abstractNumId w:val="26"/>
  </w:num>
  <w:num w:numId="11" w16cid:durableId="871040648">
    <w:abstractNumId w:val="39"/>
  </w:num>
  <w:num w:numId="12" w16cid:durableId="1025324963">
    <w:abstractNumId w:val="14"/>
  </w:num>
  <w:num w:numId="13" w16cid:durableId="485633195">
    <w:abstractNumId w:val="27"/>
  </w:num>
  <w:num w:numId="14" w16cid:durableId="1736313181">
    <w:abstractNumId w:val="16"/>
  </w:num>
  <w:num w:numId="15" w16cid:durableId="1660814378">
    <w:abstractNumId w:val="32"/>
  </w:num>
  <w:num w:numId="16" w16cid:durableId="1673097798">
    <w:abstractNumId w:val="13"/>
  </w:num>
  <w:num w:numId="17" w16cid:durableId="1331055679">
    <w:abstractNumId w:val="25"/>
  </w:num>
  <w:num w:numId="18" w16cid:durableId="539173610">
    <w:abstractNumId w:val="30"/>
  </w:num>
  <w:num w:numId="19" w16cid:durableId="2120370597">
    <w:abstractNumId w:val="41"/>
  </w:num>
  <w:num w:numId="20" w16cid:durableId="319971144">
    <w:abstractNumId w:val="23"/>
  </w:num>
  <w:num w:numId="21" w16cid:durableId="1590121204">
    <w:abstractNumId w:val="17"/>
  </w:num>
  <w:num w:numId="22" w16cid:durableId="205601469">
    <w:abstractNumId w:val="15"/>
  </w:num>
  <w:num w:numId="23" w16cid:durableId="1884901985">
    <w:abstractNumId w:val="29"/>
  </w:num>
  <w:num w:numId="24" w16cid:durableId="1424884227">
    <w:abstractNumId w:val="40"/>
  </w:num>
  <w:num w:numId="25" w16cid:durableId="204409668">
    <w:abstractNumId w:val="9"/>
  </w:num>
  <w:num w:numId="26" w16cid:durableId="1926497233">
    <w:abstractNumId w:val="21"/>
  </w:num>
  <w:num w:numId="27" w16cid:durableId="2018997372">
    <w:abstractNumId w:val="8"/>
  </w:num>
  <w:num w:numId="28" w16cid:durableId="1816068528">
    <w:abstractNumId w:val="2"/>
  </w:num>
  <w:num w:numId="29" w16cid:durableId="695935152">
    <w:abstractNumId w:val="7"/>
  </w:num>
  <w:num w:numId="30" w16cid:durableId="1232350467">
    <w:abstractNumId w:val="20"/>
  </w:num>
  <w:num w:numId="31" w16cid:durableId="791676787">
    <w:abstractNumId w:val="38"/>
  </w:num>
  <w:num w:numId="32" w16cid:durableId="1204905252">
    <w:abstractNumId w:val="12"/>
  </w:num>
  <w:num w:numId="33" w16cid:durableId="900409893">
    <w:abstractNumId w:val="24"/>
  </w:num>
  <w:num w:numId="34" w16cid:durableId="457601754">
    <w:abstractNumId w:val="37"/>
  </w:num>
  <w:num w:numId="35" w16cid:durableId="1279291710">
    <w:abstractNumId w:val="18"/>
  </w:num>
  <w:num w:numId="36" w16cid:durableId="1200556886">
    <w:abstractNumId w:val="43"/>
  </w:num>
  <w:num w:numId="37" w16cid:durableId="1681200731">
    <w:abstractNumId w:val="34"/>
  </w:num>
  <w:num w:numId="38" w16cid:durableId="1307737352">
    <w:abstractNumId w:val="36"/>
  </w:num>
  <w:num w:numId="39" w16cid:durableId="1255476706">
    <w:abstractNumId w:val="28"/>
  </w:num>
  <w:num w:numId="40" w16cid:durableId="1412970302">
    <w:abstractNumId w:val="31"/>
  </w:num>
  <w:numIdMacAtCleanup w:val="30"/>
</w:numbering>
</file>

<file path=word/recipientData.xml><?xml version="1.0" encoding="utf-8"?>
<wne:recipi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e:recipientData>
    <wne:active wne:val="1"/>
    <wne:hash wne:val="-1204751287"/>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displayBackgroundShape/>
  <w:embedSystemFonts/>
  <w:proofState w:spelling="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mailMerge>
    <w:mainDocumentType w:val="formLetters"/>
    <w:linkToQuery/>
    <w:dataType w:val="native"/>
    <w:connectString w:val="Provider=Microsoft.ACE.OLEDB.12.0;User ID=Admin;Data Source=P:\2025\Chełmża\IS\Hala\Dane Projektu.xlsx;Mode=Read;Extended Properties=&quot;HDR=YES;IMEX=1;&quot;;Jet OLEDB:System database=&quot;&quot;;Jet OLEDB:Registry Path=&quot;&quot;;Jet OLEDB:Engine Type=37;Jet OLEDB:Database Locking Mode=0;Jet OLEDB:Global Partial Bulk Ops=2;Jet OLEDB:Global Bulk Transactions=1;Jet OLEDB:New Database Password=&quot;&quot;;Jet OLEDB:Create System Database=False;Jet OLEDB:Encrypt Database=False;Jet OLEDB:Don't Copy Locale on Compact=False;Jet OLEDB:Compact Without Replica Repair=False;Jet OLEDB:SFP=False;Jet OLEDB:Support Complex Data=False;Jet OLEDB:Bypass UserInfo Validation=False;Jet OLEDB:Limited DB Caching=False;Jet OLEDB:Bypass ChoiceField Validation=False"/>
    <w:query w:val="SELECT * FROM `Arkusz1$` "/>
    <w:dataSource r:id="rId1"/>
    <w:viewMergedData/>
    <w:odso>
      <w:udl w:val="Provider=Microsoft.ACE.OLEDB.12.0;User ID=Admin;Data Source=P:\2025\Chełmża\IS\Hala\Dane Projektu.xlsx;Mode=Read;Extended Properties=&quot;HDR=YES;IMEX=1;&quot;;Jet OLEDB:System database=&quot;&quot;;Jet OLEDB:Registry Path=&quot;&quot;;Jet OLEDB:Engine Type=37;Jet OLEDB:Database Locking Mode=0;Jet OLEDB:Global Partial Bulk Ops=2;Jet OLEDB:Global Bulk Transactions=1;Jet OLEDB:New Database Password=&quot;&quot;;Jet OLEDB:Create System Database=False;Jet OLEDB:Encrypt Database=False;Jet OLEDB:Don't Copy Locale on Compact=False;Jet OLEDB:Compact Without Replica Repair=False;Jet OLEDB:SFP=False;Jet OLEDB:Support Complex Data=False;Jet OLEDB:Bypass UserInfo Validation=False;Jet OLEDB:Limited DB Caching=False;Jet OLEDB:Bypass ChoiceField Validation=False"/>
      <w:table w:val="Arkusz1$"/>
      <w:src r:id="rId2"/>
      <w:colDelim w:val="9"/>
      <w:type w:val="database"/>
      <w:fHdr/>
      <w:fieldMapData>
        <w:column w:val="0"/>
        <w:lid w:val="pl-PL"/>
      </w:fieldMapData>
      <w:fieldMapData>
        <w:column w:val="0"/>
        <w:lid w:val="pl-PL"/>
      </w:fieldMapData>
      <w:fieldMapData>
        <w:type w:val="dbColumn"/>
        <w:name w:val="Imię"/>
        <w:mappedName w:val="Imię"/>
        <w:column w:val="1"/>
        <w:lid w:val="pl-PL"/>
      </w:fieldMapData>
      <w:fieldMapData>
        <w:column w:val="0"/>
        <w:lid w:val="pl-PL"/>
      </w:fieldMapData>
      <w:fieldMapData>
        <w:type w:val="dbColumn"/>
        <w:name w:val="Nazwisko"/>
        <w:mappedName w:val="Nazwisko"/>
        <w:column w:val="2"/>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type w:val="dbColumn"/>
        <w:name w:val="Województwo"/>
        <w:mappedName w:val="Województwo"/>
        <w:column w:val="21"/>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recipientData r:id="rId3"/>
    </w:odso>
  </w:mailMerge>
  <w:defaultTabStop w:val="720"/>
  <w:hyphenationZone w:val="425"/>
  <w:defaultTableStyle w:val="Normalny"/>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F37CD"/>
    <w:rsid w:val="00006571"/>
    <w:rsid w:val="00033C6F"/>
    <w:rsid w:val="00035D7D"/>
    <w:rsid w:val="00037947"/>
    <w:rsid w:val="00041D13"/>
    <w:rsid w:val="00051816"/>
    <w:rsid w:val="0005569C"/>
    <w:rsid w:val="000711AE"/>
    <w:rsid w:val="00077FE3"/>
    <w:rsid w:val="00086E0C"/>
    <w:rsid w:val="0008723B"/>
    <w:rsid w:val="00093E76"/>
    <w:rsid w:val="00095190"/>
    <w:rsid w:val="000A0C22"/>
    <w:rsid w:val="000A4738"/>
    <w:rsid w:val="000B00BC"/>
    <w:rsid w:val="000B6B8A"/>
    <w:rsid w:val="000C01B1"/>
    <w:rsid w:val="000D0B93"/>
    <w:rsid w:val="000D3AC3"/>
    <w:rsid w:val="000D70F0"/>
    <w:rsid w:val="000E4A34"/>
    <w:rsid w:val="000F5F1A"/>
    <w:rsid w:val="001010B6"/>
    <w:rsid w:val="001011A8"/>
    <w:rsid w:val="00101BD3"/>
    <w:rsid w:val="00105E2D"/>
    <w:rsid w:val="001200F7"/>
    <w:rsid w:val="00122769"/>
    <w:rsid w:val="0012744E"/>
    <w:rsid w:val="001357DA"/>
    <w:rsid w:val="00142EBF"/>
    <w:rsid w:val="001432D0"/>
    <w:rsid w:val="00143A8D"/>
    <w:rsid w:val="0015153B"/>
    <w:rsid w:val="001604A8"/>
    <w:rsid w:val="00167FA4"/>
    <w:rsid w:val="001833CD"/>
    <w:rsid w:val="00197B32"/>
    <w:rsid w:val="001A0067"/>
    <w:rsid w:val="001A5277"/>
    <w:rsid w:val="001B3378"/>
    <w:rsid w:val="001B61B4"/>
    <w:rsid w:val="001D1306"/>
    <w:rsid w:val="001D2226"/>
    <w:rsid w:val="001E166F"/>
    <w:rsid w:val="001E7FAE"/>
    <w:rsid w:val="001F7E5D"/>
    <w:rsid w:val="002052C6"/>
    <w:rsid w:val="002267A0"/>
    <w:rsid w:val="00231F36"/>
    <w:rsid w:val="00233419"/>
    <w:rsid w:val="0023540A"/>
    <w:rsid w:val="00247AED"/>
    <w:rsid w:val="00264B6D"/>
    <w:rsid w:val="00270023"/>
    <w:rsid w:val="00273016"/>
    <w:rsid w:val="0027368E"/>
    <w:rsid w:val="00274783"/>
    <w:rsid w:val="002776C8"/>
    <w:rsid w:val="00280E12"/>
    <w:rsid w:val="002818A1"/>
    <w:rsid w:val="002C00FE"/>
    <w:rsid w:val="002C15B3"/>
    <w:rsid w:val="002D758D"/>
    <w:rsid w:val="002E3986"/>
    <w:rsid w:val="002E55A6"/>
    <w:rsid w:val="002F2B41"/>
    <w:rsid w:val="00302714"/>
    <w:rsid w:val="00303A24"/>
    <w:rsid w:val="003050C8"/>
    <w:rsid w:val="00314C28"/>
    <w:rsid w:val="00322BAF"/>
    <w:rsid w:val="00340BB4"/>
    <w:rsid w:val="00346C0F"/>
    <w:rsid w:val="00357858"/>
    <w:rsid w:val="00375193"/>
    <w:rsid w:val="003868CA"/>
    <w:rsid w:val="0039542E"/>
    <w:rsid w:val="003959D3"/>
    <w:rsid w:val="003A5EC9"/>
    <w:rsid w:val="003B0E1D"/>
    <w:rsid w:val="003B10E5"/>
    <w:rsid w:val="003B3D74"/>
    <w:rsid w:val="003C02D5"/>
    <w:rsid w:val="003D5F05"/>
    <w:rsid w:val="003E1BB7"/>
    <w:rsid w:val="003E4BE6"/>
    <w:rsid w:val="003F044E"/>
    <w:rsid w:val="003F5635"/>
    <w:rsid w:val="003F5DCC"/>
    <w:rsid w:val="003F75D8"/>
    <w:rsid w:val="0042625D"/>
    <w:rsid w:val="0043393E"/>
    <w:rsid w:val="00437777"/>
    <w:rsid w:val="00452DE0"/>
    <w:rsid w:val="00466A4B"/>
    <w:rsid w:val="00473B96"/>
    <w:rsid w:val="004A1B9F"/>
    <w:rsid w:val="004A5AED"/>
    <w:rsid w:val="004B3565"/>
    <w:rsid w:val="004B382F"/>
    <w:rsid w:val="004B5E23"/>
    <w:rsid w:val="004C2800"/>
    <w:rsid w:val="004C3F6A"/>
    <w:rsid w:val="004D1D8E"/>
    <w:rsid w:val="004D1E58"/>
    <w:rsid w:val="004F31A6"/>
    <w:rsid w:val="004F3AC6"/>
    <w:rsid w:val="004F599F"/>
    <w:rsid w:val="00506ED5"/>
    <w:rsid w:val="005117B5"/>
    <w:rsid w:val="0052062F"/>
    <w:rsid w:val="00523361"/>
    <w:rsid w:val="0052595E"/>
    <w:rsid w:val="00527A7E"/>
    <w:rsid w:val="00536DAD"/>
    <w:rsid w:val="00545D32"/>
    <w:rsid w:val="005579E6"/>
    <w:rsid w:val="00585052"/>
    <w:rsid w:val="005A00F6"/>
    <w:rsid w:val="005A1137"/>
    <w:rsid w:val="005A1B2B"/>
    <w:rsid w:val="005C35D8"/>
    <w:rsid w:val="005E3F8E"/>
    <w:rsid w:val="005F166C"/>
    <w:rsid w:val="00601E07"/>
    <w:rsid w:val="00603B57"/>
    <w:rsid w:val="006132D8"/>
    <w:rsid w:val="00614BC4"/>
    <w:rsid w:val="0063349F"/>
    <w:rsid w:val="006474CA"/>
    <w:rsid w:val="006512CF"/>
    <w:rsid w:val="00657DA5"/>
    <w:rsid w:val="00661239"/>
    <w:rsid w:val="00663F17"/>
    <w:rsid w:val="006869F3"/>
    <w:rsid w:val="0069256F"/>
    <w:rsid w:val="006A2A9E"/>
    <w:rsid w:val="006A4080"/>
    <w:rsid w:val="006B2420"/>
    <w:rsid w:val="006C00EF"/>
    <w:rsid w:val="006C3E23"/>
    <w:rsid w:val="006D497A"/>
    <w:rsid w:val="006E4CDF"/>
    <w:rsid w:val="006E69A2"/>
    <w:rsid w:val="006F37F6"/>
    <w:rsid w:val="006F519E"/>
    <w:rsid w:val="0070064F"/>
    <w:rsid w:val="00703719"/>
    <w:rsid w:val="0071142C"/>
    <w:rsid w:val="00711C68"/>
    <w:rsid w:val="007223E7"/>
    <w:rsid w:val="00724EC0"/>
    <w:rsid w:val="00746893"/>
    <w:rsid w:val="0075504D"/>
    <w:rsid w:val="00761712"/>
    <w:rsid w:val="0076279E"/>
    <w:rsid w:val="007719C3"/>
    <w:rsid w:val="00781FAE"/>
    <w:rsid w:val="007821C5"/>
    <w:rsid w:val="00785473"/>
    <w:rsid w:val="00786486"/>
    <w:rsid w:val="00790E23"/>
    <w:rsid w:val="007B6E6B"/>
    <w:rsid w:val="007C1DF6"/>
    <w:rsid w:val="007E14C9"/>
    <w:rsid w:val="007F6086"/>
    <w:rsid w:val="007F77D7"/>
    <w:rsid w:val="007F7D10"/>
    <w:rsid w:val="008034A8"/>
    <w:rsid w:val="00811328"/>
    <w:rsid w:val="00814A75"/>
    <w:rsid w:val="00826FE4"/>
    <w:rsid w:val="0082725A"/>
    <w:rsid w:val="00842B18"/>
    <w:rsid w:val="00845EB9"/>
    <w:rsid w:val="00852214"/>
    <w:rsid w:val="00866B8C"/>
    <w:rsid w:val="00872FE9"/>
    <w:rsid w:val="00877AEF"/>
    <w:rsid w:val="008A774C"/>
    <w:rsid w:val="008C0D1A"/>
    <w:rsid w:val="008E229F"/>
    <w:rsid w:val="008E4AEE"/>
    <w:rsid w:val="008F012C"/>
    <w:rsid w:val="008F0CCD"/>
    <w:rsid w:val="008F0F00"/>
    <w:rsid w:val="0090348B"/>
    <w:rsid w:val="009067AE"/>
    <w:rsid w:val="009115AC"/>
    <w:rsid w:val="00913642"/>
    <w:rsid w:val="0092544F"/>
    <w:rsid w:val="00925558"/>
    <w:rsid w:val="00926171"/>
    <w:rsid w:val="00933596"/>
    <w:rsid w:val="00940358"/>
    <w:rsid w:val="00950C56"/>
    <w:rsid w:val="00950E47"/>
    <w:rsid w:val="00953AE8"/>
    <w:rsid w:val="009703B1"/>
    <w:rsid w:val="009709D6"/>
    <w:rsid w:val="00971F92"/>
    <w:rsid w:val="00982E60"/>
    <w:rsid w:val="00983D71"/>
    <w:rsid w:val="00990B38"/>
    <w:rsid w:val="009A6AD4"/>
    <w:rsid w:val="009B37FF"/>
    <w:rsid w:val="009B6985"/>
    <w:rsid w:val="009B726D"/>
    <w:rsid w:val="009C40AE"/>
    <w:rsid w:val="009C4AFD"/>
    <w:rsid w:val="009C5112"/>
    <w:rsid w:val="009C6D43"/>
    <w:rsid w:val="009D3530"/>
    <w:rsid w:val="009E1EF3"/>
    <w:rsid w:val="009E27CC"/>
    <w:rsid w:val="009E3ACA"/>
    <w:rsid w:val="009E3BCD"/>
    <w:rsid w:val="009E6865"/>
    <w:rsid w:val="009F0030"/>
    <w:rsid w:val="009F034D"/>
    <w:rsid w:val="009F19BA"/>
    <w:rsid w:val="009F2E9D"/>
    <w:rsid w:val="009F6F37"/>
    <w:rsid w:val="00A0096E"/>
    <w:rsid w:val="00A0341C"/>
    <w:rsid w:val="00A03A55"/>
    <w:rsid w:val="00A04A49"/>
    <w:rsid w:val="00A05322"/>
    <w:rsid w:val="00A15A52"/>
    <w:rsid w:val="00A40119"/>
    <w:rsid w:val="00A40629"/>
    <w:rsid w:val="00A4099E"/>
    <w:rsid w:val="00A5149A"/>
    <w:rsid w:val="00A53F11"/>
    <w:rsid w:val="00A56D88"/>
    <w:rsid w:val="00A60A3D"/>
    <w:rsid w:val="00A61BBA"/>
    <w:rsid w:val="00A709E4"/>
    <w:rsid w:val="00A824ED"/>
    <w:rsid w:val="00A9566F"/>
    <w:rsid w:val="00A95FDD"/>
    <w:rsid w:val="00AA6CEA"/>
    <w:rsid w:val="00AB7DA3"/>
    <w:rsid w:val="00AC16F5"/>
    <w:rsid w:val="00AC2A04"/>
    <w:rsid w:val="00AC3AC8"/>
    <w:rsid w:val="00AD29BF"/>
    <w:rsid w:val="00AF37CD"/>
    <w:rsid w:val="00AF6B6E"/>
    <w:rsid w:val="00B01D84"/>
    <w:rsid w:val="00B02568"/>
    <w:rsid w:val="00B03F87"/>
    <w:rsid w:val="00B05B83"/>
    <w:rsid w:val="00B10AA6"/>
    <w:rsid w:val="00B10BC9"/>
    <w:rsid w:val="00B121EB"/>
    <w:rsid w:val="00B13942"/>
    <w:rsid w:val="00B14BF8"/>
    <w:rsid w:val="00B225D9"/>
    <w:rsid w:val="00B30398"/>
    <w:rsid w:val="00B30CB8"/>
    <w:rsid w:val="00B3365A"/>
    <w:rsid w:val="00B37F54"/>
    <w:rsid w:val="00B406E3"/>
    <w:rsid w:val="00B43350"/>
    <w:rsid w:val="00B47C6F"/>
    <w:rsid w:val="00B534F9"/>
    <w:rsid w:val="00B543BA"/>
    <w:rsid w:val="00B60899"/>
    <w:rsid w:val="00B6238A"/>
    <w:rsid w:val="00B656A4"/>
    <w:rsid w:val="00B6641B"/>
    <w:rsid w:val="00B66BD5"/>
    <w:rsid w:val="00B8329C"/>
    <w:rsid w:val="00B8413F"/>
    <w:rsid w:val="00B93D57"/>
    <w:rsid w:val="00B95A0B"/>
    <w:rsid w:val="00B968A2"/>
    <w:rsid w:val="00BB7D28"/>
    <w:rsid w:val="00BC461B"/>
    <w:rsid w:val="00BC7F59"/>
    <w:rsid w:val="00BD0968"/>
    <w:rsid w:val="00BE285F"/>
    <w:rsid w:val="00BE5103"/>
    <w:rsid w:val="00C010DD"/>
    <w:rsid w:val="00C03585"/>
    <w:rsid w:val="00C22B28"/>
    <w:rsid w:val="00C31992"/>
    <w:rsid w:val="00C35B07"/>
    <w:rsid w:val="00C436E4"/>
    <w:rsid w:val="00C77FD1"/>
    <w:rsid w:val="00C8144F"/>
    <w:rsid w:val="00C8256B"/>
    <w:rsid w:val="00C8415E"/>
    <w:rsid w:val="00C962A8"/>
    <w:rsid w:val="00CA1532"/>
    <w:rsid w:val="00CA4946"/>
    <w:rsid w:val="00CA7BC7"/>
    <w:rsid w:val="00CB684C"/>
    <w:rsid w:val="00CC0BB5"/>
    <w:rsid w:val="00CC5E97"/>
    <w:rsid w:val="00CC60AB"/>
    <w:rsid w:val="00CD55DC"/>
    <w:rsid w:val="00CE71BB"/>
    <w:rsid w:val="00CF1618"/>
    <w:rsid w:val="00CF25F5"/>
    <w:rsid w:val="00D11FCE"/>
    <w:rsid w:val="00D15465"/>
    <w:rsid w:val="00D248CA"/>
    <w:rsid w:val="00D2567C"/>
    <w:rsid w:val="00D27A5D"/>
    <w:rsid w:val="00D3750E"/>
    <w:rsid w:val="00D633F8"/>
    <w:rsid w:val="00D65290"/>
    <w:rsid w:val="00D65C9C"/>
    <w:rsid w:val="00D6624F"/>
    <w:rsid w:val="00D66409"/>
    <w:rsid w:val="00D80429"/>
    <w:rsid w:val="00D87F62"/>
    <w:rsid w:val="00DA00E2"/>
    <w:rsid w:val="00DA7017"/>
    <w:rsid w:val="00DA74C6"/>
    <w:rsid w:val="00DB2C4A"/>
    <w:rsid w:val="00DC099E"/>
    <w:rsid w:val="00DC14E0"/>
    <w:rsid w:val="00DD5525"/>
    <w:rsid w:val="00DD5C2D"/>
    <w:rsid w:val="00DE2D25"/>
    <w:rsid w:val="00DE63C2"/>
    <w:rsid w:val="00DF164D"/>
    <w:rsid w:val="00DF7840"/>
    <w:rsid w:val="00DF78C3"/>
    <w:rsid w:val="00E027C1"/>
    <w:rsid w:val="00E22DDE"/>
    <w:rsid w:val="00E51B29"/>
    <w:rsid w:val="00E606FB"/>
    <w:rsid w:val="00E637FB"/>
    <w:rsid w:val="00E71EFA"/>
    <w:rsid w:val="00E7459B"/>
    <w:rsid w:val="00E90DDA"/>
    <w:rsid w:val="00E95943"/>
    <w:rsid w:val="00EA7D0A"/>
    <w:rsid w:val="00EB08B6"/>
    <w:rsid w:val="00EB6E7E"/>
    <w:rsid w:val="00ED17B1"/>
    <w:rsid w:val="00ED7760"/>
    <w:rsid w:val="00EE65C4"/>
    <w:rsid w:val="00EF3105"/>
    <w:rsid w:val="00F02B3A"/>
    <w:rsid w:val="00F20842"/>
    <w:rsid w:val="00F240C4"/>
    <w:rsid w:val="00F2627C"/>
    <w:rsid w:val="00F26C26"/>
    <w:rsid w:val="00F42516"/>
    <w:rsid w:val="00F425B4"/>
    <w:rsid w:val="00F57A4B"/>
    <w:rsid w:val="00F704D8"/>
    <w:rsid w:val="00F71100"/>
    <w:rsid w:val="00F82B0B"/>
    <w:rsid w:val="00F87477"/>
    <w:rsid w:val="00F9693B"/>
    <w:rsid w:val="00F96DBA"/>
    <w:rsid w:val="00FA2139"/>
    <w:rsid w:val="00FB1A07"/>
    <w:rsid w:val="00FB2471"/>
    <w:rsid w:val="00FB3300"/>
    <w:rsid w:val="00FC735F"/>
    <w:rsid w:val="00FC736B"/>
    <w:rsid w:val="00FD31DC"/>
    <w:rsid w:val="00FE46DF"/>
    <w:rsid w:val="00FF7840"/>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22A035A0"/>
  <w15:docId w15:val="{5AE116CC-2620-4C86-B92B-0D545BF925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pl-PL"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semiHidden="1" w:uiPriority="9" w:unhideWhenUsed="1" w:qFormat="1"/>
    <w:lsdException w:name="heading 7" w:uiPriority="9" w:qFormat="1"/>
    <w:lsdException w:name="heading 8" w:semiHidden="1" w:uiPriority="9" w:unhideWhenUsed="1"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346C0F"/>
    <w:pPr>
      <w:suppressAutoHyphens/>
    </w:pPr>
    <w:rPr>
      <w:kern w:val="2"/>
      <w:lang w:eastAsia="zh-CN"/>
    </w:rPr>
  </w:style>
  <w:style w:type="paragraph" w:styleId="Nagwek1">
    <w:name w:val="heading 1"/>
    <w:basedOn w:val="Normalny"/>
    <w:next w:val="Normalny"/>
    <w:qFormat/>
    <w:rsid w:val="00346C0F"/>
    <w:pPr>
      <w:keepNext/>
      <w:numPr>
        <w:numId w:val="1"/>
      </w:numPr>
      <w:outlineLvl w:val="0"/>
    </w:pPr>
    <w:rPr>
      <w:b/>
    </w:rPr>
  </w:style>
  <w:style w:type="paragraph" w:styleId="Nagwek2">
    <w:name w:val="heading 2"/>
    <w:basedOn w:val="Normalny"/>
    <w:next w:val="Normalny"/>
    <w:qFormat/>
    <w:rsid w:val="00346C0F"/>
    <w:pPr>
      <w:keepNext/>
      <w:numPr>
        <w:ilvl w:val="1"/>
        <w:numId w:val="1"/>
      </w:numPr>
      <w:outlineLvl w:val="1"/>
    </w:pPr>
    <w:rPr>
      <w:b/>
      <w:sz w:val="24"/>
    </w:rPr>
  </w:style>
  <w:style w:type="paragraph" w:styleId="Nagwek3">
    <w:name w:val="heading 3"/>
    <w:basedOn w:val="Normalny"/>
    <w:next w:val="Normalny"/>
    <w:qFormat/>
    <w:rsid w:val="00346C0F"/>
    <w:pPr>
      <w:keepNext/>
      <w:numPr>
        <w:ilvl w:val="2"/>
        <w:numId w:val="1"/>
      </w:numPr>
      <w:jc w:val="center"/>
      <w:outlineLvl w:val="2"/>
    </w:pPr>
    <w:rPr>
      <w:sz w:val="24"/>
    </w:rPr>
  </w:style>
  <w:style w:type="paragraph" w:styleId="Nagwek4">
    <w:name w:val="heading 4"/>
    <w:basedOn w:val="Normalny"/>
    <w:next w:val="Normalny"/>
    <w:qFormat/>
    <w:rsid w:val="00346C0F"/>
    <w:pPr>
      <w:keepNext/>
      <w:numPr>
        <w:ilvl w:val="3"/>
        <w:numId w:val="1"/>
      </w:numPr>
      <w:outlineLvl w:val="3"/>
    </w:pPr>
    <w:rPr>
      <w:b/>
    </w:rPr>
  </w:style>
  <w:style w:type="paragraph" w:styleId="Nagwek5">
    <w:name w:val="heading 5"/>
    <w:basedOn w:val="Normalny"/>
    <w:next w:val="Normalny"/>
    <w:qFormat/>
    <w:rsid w:val="00346C0F"/>
    <w:pPr>
      <w:keepNext/>
      <w:numPr>
        <w:ilvl w:val="4"/>
        <w:numId w:val="1"/>
      </w:numPr>
      <w:ind w:firstLine="708"/>
      <w:jc w:val="center"/>
      <w:outlineLvl w:val="4"/>
    </w:pPr>
    <w:rPr>
      <w:sz w:val="24"/>
    </w:rPr>
  </w:style>
  <w:style w:type="paragraph" w:styleId="Nagwek7">
    <w:name w:val="heading 7"/>
    <w:basedOn w:val="Normalny"/>
    <w:next w:val="Normalny"/>
    <w:qFormat/>
    <w:rsid w:val="00346C0F"/>
    <w:pPr>
      <w:keepNext/>
      <w:numPr>
        <w:ilvl w:val="6"/>
        <w:numId w:val="1"/>
      </w:numPr>
      <w:shd w:val="clear" w:color="auto" w:fill="DFDFDF"/>
      <w:jc w:val="center"/>
      <w:outlineLvl w:val="6"/>
    </w:pPr>
    <w:rPr>
      <w:rFonts w:ascii="Tahoma" w:hAnsi="Tahoma" w:cs="Tahoma"/>
      <w:b/>
      <w:sz w:val="24"/>
    </w:rPr>
  </w:style>
  <w:style w:type="paragraph" w:styleId="Nagwek9">
    <w:name w:val="heading 9"/>
    <w:basedOn w:val="Normalny"/>
    <w:next w:val="Normalny"/>
    <w:qFormat/>
    <w:rsid w:val="00346C0F"/>
    <w:pPr>
      <w:keepNext/>
      <w:numPr>
        <w:ilvl w:val="8"/>
        <w:numId w:val="1"/>
      </w:numPr>
      <w:spacing w:line="100" w:lineRule="atLeast"/>
      <w:outlineLvl w:val="8"/>
    </w:pPr>
    <w:rPr>
      <w:b/>
      <w:bCs/>
      <w:sz w:val="26"/>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WW8Num1z0">
    <w:name w:val="WW8Num1z0"/>
    <w:rsid w:val="00346C0F"/>
    <w:rPr>
      <w:rFonts w:ascii="StarSymbol" w:hAnsi="StarSymbol" w:cs="StarSymbol"/>
      <w:sz w:val="18"/>
      <w:szCs w:val="18"/>
    </w:rPr>
  </w:style>
  <w:style w:type="character" w:customStyle="1" w:styleId="WW8Num1z1">
    <w:name w:val="WW8Num1z1"/>
    <w:rsid w:val="00346C0F"/>
  </w:style>
  <w:style w:type="character" w:customStyle="1" w:styleId="WW8Num1z2">
    <w:name w:val="WW8Num1z2"/>
    <w:rsid w:val="00346C0F"/>
  </w:style>
  <w:style w:type="character" w:customStyle="1" w:styleId="WW8Num1z3">
    <w:name w:val="WW8Num1z3"/>
    <w:rsid w:val="00346C0F"/>
  </w:style>
  <w:style w:type="character" w:customStyle="1" w:styleId="WW8Num1z4">
    <w:name w:val="WW8Num1z4"/>
    <w:rsid w:val="00346C0F"/>
  </w:style>
  <w:style w:type="character" w:customStyle="1" w:styleId="WW8Num1z5">
    <w:name w:val="WW8Num1z5"/>
    <w:rsid w:val="00346C0F"/>
  </w:style>
  <w:style w:type="character" w:customStyle="1" w:styleId="WW8Num1z6">
    <w:name w:val="WW8Num1z6"/>
    <w:rsid w:val="00346C0F"/>
  </w:style>
  <w:style w:type="character" w:customStyle="1" w:styleId="WW8Num1z7">
    <w:name w:val="WW8Num1z7"/>
    <w:rsid w:val="00346C0F"/>
  </w:style>
  <w:style w:type="character" w:customStyle="1" w:styleId="WW8Num1z8">
    <w:name w:val="WW8Num1z8"/>
    <w:rsid w:val="00346C0F"/>
  </w:style>
  <w:style w:type="character" w:customStyle="1" w:styleId="WW8Num2z0">
    <w:name w:val="WW8Num2z0"/>
    <w:rsid w:val="00346C0F"/>
    <w:rPr>
      <w:rFonts w:ascii="Times New Roman" w:hAnsi="Times New Roman" w:cs="Times New Roman"/>
      <w:sz w:val="24"/>
      <w:szCs w:val="24"/>
    </w:rPr>
  </w:style>
  <w:style w:type="character" w:customStyle="1" w:styleId="WW8Num2z1">
    <w:name w:val="WW8Num2z1"/>
    <w:rsid w:val="00346C0F"/>
  </w:style>
  <w:style w:type="character" w:customStyle="1" w:styleId="WW8Num2z2">
    <w:name w:val="WW8Num2z2"/>
    <w:rsid w:val="00346C0F"/>
  </w:style>
  <w:style w:type="character" w:customStyle="1" w:styleId="WW8Num2z3">
    <w:name w:val="WW8Num2z3"/>
    <w:rsid w:val="00346C0F"/>
  </w:style>
  <w:style w:type="character" w:customStyle="1" w:styleId="WW8Num2z4">
    <w:name w:val="WW8Num2z4"/>
    <w:rsid w:val="00346C0F"/>
  </w:style>
  <w:style w:type="character" w:customStyle="1" w:styleId="WW8Num2z5">
    <w:name w:val="WW8Num2z5"/>
    <w:rsid w:val="00346C0F"/>
  </w:style>
  <w:style w:type="character" w:customStyle="1" w:styleId="WW8Num2z6">
    <w:name w:val="WW8Num2z6"/>
    <w:rsid w:val="00346C0F"/>
  </w:style>
  <w:style w:type="character" w:customStyle="1" w:styleId="WW8Num2z7">
    <w:name w:val="WW8Num2z7"/>
    <w:rsid w:val="00346C0F"/>
  </w:style>
  <w:style w:type="character" w:customStyle="1" w:styleId="WW8Num2z8">
    <w:name w:val="WW8Num2z8"/>
    <w:rsid w:val="00346C0F"/>
  </w:style>
  <w:style w:type="character" w:customStyle="1" w:styleId="WW8Num3z0">
    <w:name w:val="WW8Num3z0"/>
    <w:rsid w:val="00346C0F"/>
    <w:rPr>
      <w:sz w:val="24"/>
      <w:szCs w:val="24"/>
    </w:rPr>
  </w:style>
  <w:style w:type="character" w:customStyle="1" w:styleId="WW8Num3z1">
    <w:name w:val="WW8Num3z1"/>
    <w:rsid w:val="00346C0F"/>
  </w:style>
  <w:style w:type="character" w:customStyle="1" w:styleId="WW8Num3z2">
    <w:name w:val="WW8Num3z2"/>
    <w:rsid w:val="00346C0F"/>
  </w:style>
  <w:style w:type="character" w:customStyle="1" w:styleId="WW8Num3z3">
    <w:name w:val="WW8Num3z3"/>
    <w:rsid w:val="00346C0F"/>
  </w:style>
  <w:style w:type="character" w:customStyle="1" w:styleId="WW8Num3z4">
    <w:name w:val="WW8Num3z4"/>
    <w:rsid w:val="00346C0F"/>
  </w:style>
  <w:style w:type="character" w:customStyle="1" w:styleId="WW8Num3z5">
    <w:name w:val="WW8Num3z5"/>
    <w:rsid w:val="00346C0F"/>
  </w:style>
  <w:style w:type="character" w:customStyle="1" w:styleId="WW8Num3z6">
    <w:name w:val="WW8Num3z6"/>
    <w:rsid w:val="00346C0F"/>
  </w:style>
  <w:style w:type="character" w:customStyle="1" w:styleId="WW8Num3z7">
    <w:name w:val="WW8Num3z7"/>
    <w:rsid w:val="00346C0F"/>
  </w:style>
  <w:style w:type="character" w:customStyle="1" w:styleId="WW8Num3z8">
    <w:name w:val="WW8Num3z8"/>
    <w:rsid w:val="00346C0F"/>
  </w:style>
  <w:style w:type="character" w:customStyle="1" w:styleId="WW8Num4z0">
    <w:name w:val="WW8Num4z0"/>
    <w:rsid w:val="00346C0F"/>
  </w:style>
  <w:style w:type="character" w:customStyle="1" w:styleId="WW8Num4z1">
    <w:name w:val="WW8Num4z1"/>
    <w:rsid w:val="00346C0F"/>
  </w:style>
  <w:style w:type="character" w:customStyle="1" w:styleId="WW8Num4z2">
    <w:name w:val="WW8Num4z2"/>
    <w:rsid w:val="00346C0F"/>
  </w:style>
  <w:style w:type="character" w:customStyle="1" w:styleId="WW8Num4z3">
    <w:name w:val="WW8Num4z3"/>
    <w:rsid w:val="00346C0F"/>
  </w:style>
  <w:style w:type="character" w:customStyle="1" w:styleId="WW8Num4z4">
    <w:name w:val="WW8Num4z4"/>
    <w:rsid w:val="00346C0F"/>
  </w:style>
  <w:style w:type="character" w:customStyle="1" w:styleId="WW8Num4z5">
    <w:name w:val="WW8Num4z5"/>
    <w:rsid w:val="00346C0F"/>
  </w:style>
  <w:style w:type="character" w:customStyle="1" w:styleId="WW8Num4z6">
    <w:name w:val="WW8Num4z6"/>
    <w:rsid w:val="00346C0F"/>
  </w:style>
  <w:style w:type="character" w:customStyle="1" w:styleId="WW8Num4z7">
    <w:name w:val="WW8Num4z7"/>
    <w:rsid w:val="00346C0F"/>
  </w:style>
  <w:style w:type="character" w:customStyle="1" w:styleId="WW8Num4z8">
    <w:name w:val="WW8Num4z8"/>
    <w:rsid w:val="00346C0F"/>
  </w:style>
  <w:style w:type="character" w:customStyle="1" w:styleId="WW8Num5z0">
    <w:name w:val="WW8Num5z0"/>
    <w:rsid w:val="00346C0F"/>
  </w:style>
  <w:style w:type="character" w:customStyle="1" w:styleId="WW8Num5z1">
    <w:name w:val="WW8Num5z1"/>
    <w:rsid w:val="00346C0F"/>
  </w:style>
  <w:style w:type="character" w:customStyle="1" w:styleId="WW8Num5z2">
    <w:name w:val="WW8Num5z2"/>
    <w:rsid w:val="00346C0F"/>
  </w:style>
  <w:style w:type="character" w:customStyle="1" w:styleId="WW8Num5z3">
    <w:name w:val="WW8Num5z3"/>
    <w:rsid w:val="00346C0F"/>
  </w:style>
  <w:style w:type="character" w:customStyle="1" w:styleId="WW8Num5z4">
    <w:name w:val="WW8Num5z4"/>
    <w:rsid w:val="00346C0F"/>
  </w:style>
  <w:style w:type="character" w:customStyle="1" w:styleId="WW8Num5z5">
    <w:name w:val="WW8Num5z5"/>
    <w:rsid w:val="00346C0F"/>
  </w:style>
  <w:style w:type="character" w:customStyle="1" w:styleId="WW8Num5z6">
    <w:name w:val="WW8Num5z6"/>
    <w:rsid w:val="00346C0F"/>
  </w:style>
  <w:style w:type="character" w:customStyle="1" w:styleId="WW8Num5z7">
    <w:name w:val="WW8Num5z7"/>
    <w:rsid w:val="00346C0F"/>
  </w:style>
  <w:style w:type="character" w:customStyle="1" w:styleId="WW8Num5z8">
    <w:name w:val="WW8Num5z8"/>
    <w:rsid w:val="00346C0F"/>
  </w:style>
  <w:style w:type="character" w:customStyle="1" w:styleId="WW8Num6z0">
    <w:name w:val="WW8Num6z0"/>
    <w:rsid w:val="00346C0F"/>
    <w:rPr>
      <w:rFonts w:ascii="Times New Roman" w:hAnsi="Times New Roman" w:cs="Times New Roman"/>
      <w:sz w:val="24"/>
      <w:szCs w:val="24"/>
    </w:rPr>
  </w:style>
  <w:style w:type="character" w:customStyle="1" w:styleId="WW8Num6z1">
    <w:name w:val="WW8Num6z1"/>
    <w:rsid w:val="00346C0F"/>
  </w:style>
  <w:style w:type="character" w:customStyle="1" w:styleId="WW8Num6z2">
    <w:name w:val="WW8Num6z2"/>
    <w:rsid w:val="00346C0F"/>
  </w:style>
  <w:style w:type="character" w:customStyle="1" w:styleId="WW8Num6z3">
    <w:name w:val="WW8Num6z3"/>
    <w:rsid w:val="00346C0F"/>
  </w:style>
  <w:style w:type="character" w:customStyle="1" w:styleId="WW8Num6z4">
    <w:name w:val="WW8Num6z4"/>
    <w:rsid w:val="00346C0F"/>
  </w:style>
  <w:style w:type="character" w:customStyle="1" w:styleId="WW8Num6z5">
    <w:name w:val="WW8Num6z5"/>
    <w:rsid w:val="00346C0F"/>
  </w:style>
  <w:style w:type="character" w:customStyle="1" w:styleId="WW8Num6z6">
    <w:name w:val="WW8Num6z6"/>
    <w:rsid w:val="00346C0F"/>
  </w:style>
  <w:style w:type="character" w:customStyle="1" w:styleId="WW8Num6z7">
    <w:name w:val="WW8Num6z7"/>
    <w:rsid w:val="00346C0F"/>
  </w:style>
  <w:style w:type="character" w:customStyle="1" w:styleId="WW8Num6z8">
    <w:name w:val="WW8Num6z8"/>
    <w:rsid w:val="00346C0F"/>
  </w:style>
  <w:style w:type="character" w:customStyle="1" w:styleId="WW8Num7z0">
    <w:name w:val="WW8Num7z0"/>
    <w:rsid w:val="00346C0F"/>
    <w:rPr>
      <w:b w:val="0"/>
      <w:bCs w:val="0"/>
      <w:color w:val="auto"/>
      <w:sz w:val="24"/>
      <w:szCs w:val="24"/>
    </w:rPr>
  </w:style>
  <w:style w:type="character" w:customStyle="1" w:styleId="WW8Num7z1">
    <w:name w:val="WW8Num7z1"/>
    <w:rsid w:val="00346C0F"/>
  </w:style>
  <w:style w:type="character" w:customStyle="1" w:styleId="WW8Num7z2">
    <w:name w:val="WW8Num7z2"/>
    <w:rsid w:val="00346C0F"/>
  </w:style>
  <w:style w:type="character" w:customStyle="1" w:styleId="WW8Num7z3">
    <w:name w:val="WW8Num7z3"/>
    <w:rsid w:val="00346C0F"/>
  </w:style>
  <w:style w:type="character" w:customStyle="1" w:styleId="WW8Num7z4">
    <w:name w:val="WW8Num7z4"/>
    <w:rsid w:val="00346C0F"/>
  </w:style>
  <w:style w:type="character" w:customStyle="1" w:styleId="WW8Num7z5">
    <w:name w:val="WW8Num7z5"/>
    <w:rsid w:val="00346C0F"/>
  </w:style>
  <w:style w:type="character" w:customStyle="1" w:styleId="WW8Num7z6">
    <w:name w:val="WW8Num7z6"/>
    <w:rsid w:val="00346C0F"/>
  </w:style>
  <w:style w:type="character" w:customStyle="1" w:styleId="WW8Num7z7">
    <w:name w:val="WW8Num7z7"/>
    <w:rsid w:val="00346C0F"/>
  </w:style>
  <w:style w:type="character" w:customStyle="1" w:styleId="WW8Num7z8">
    <w:name w:val="WW8Num7z8"/>
    <w:rsid w:val="00346C0F"/>
  </w:style>
  <w:style w:type="character" w:customStyle="1" w:styleId="WW8Num8z0">
    <w:name w:val="WW8Num8z0"/>
    <w:rsid w:val="00346C0F"/>
    <w:rPr>
      <w:rFonts w:ascii="Times New Roman" w:hAnsi="Times New Roman" w:cs="Times New Roman"/>
      <w:color w:val="auto"/>
      <w:sz w:val="24"/>
      <w:szCs w:val="24"/>
    </w:rPr>
  </w:style>
  <w:style w:type="character" w:customStyle="1" w:styleId="WW8Num8z1">
    <w:name w:val="WW8Num8z1"/>
    <w:rsid w:val="00346C0F"/>
    <w:rPr>
      <w:sz w:val="24"/>
      <w:szCs w:val="24"/>
    </w:rPr>
  </w:style>
  <w:style w:type="character" w:customStyle="1" w:styleId="WW8Num8z2">
    <w:name w:val="WW8Num8z2"/>
    <w:rsid w:val="00346C0F"/>
  </w:style>
  <w:style w:type="character" w:customStyle="1" w:styleId="WW8Num8z3">
    <w:name w:val="WW8Num8z3"/>
    <w:rsid w:val="00346C0F"/>
  </w:style>
  <w:style w:type="character" w:customStyle="1" w:styleId="WW8Num8z4">
    <w:name w:val="WW8Num8z4"/>
    <w:rsid w:val="00346C0F"/>
  </w:style>
  <w:style w:type="character" w:customStyle="1" w:styleId="WW8Num8z5">
    <w:name w:val="WW8Num8z5"/>
    <w:rsid w:val="00346C0F"/>
  </w:style>
  <w:style w:type="character" w:customStyle="1" w:styleId="WW8Num8z6">
    <w:name w:val="WW8Num8z6"/>
    <w:rsid w:val="00346C0F"/>
  </w:style>
  <w:style w:type="character" w:customStyle="1" w:styleId="WW8Num8z7">
    <w:name w:val="WW8Num8z7"/>
    <w:rsid w:val="00346C0F"/>
  </w:style>
  <w:style w:type="character" w:customStyle="1" w:styleId="WW8Num8z8">
    <w:name w:val="WW8Num8z8"/>
    <w:rsid w:val="00346C0F"/>
  </w:style>
  <w:style w:type="character" w:customStyle="1" w:styleId="Domylnaczcionkaakapitu2">
    <w:name w:val="Domyślna czcionka akapitu2"/>
    <w:rsid w:val="00346C0F"/>
  </w:style>
  <w:style w:type="character" w:customStyle="1" w:styleId="WW8Num9z0">
    <w:name w:val="WW8Num9z0"/>
    <w:rsid w:val="00346C0F"/>
  </w:style>
  <w:style w:type="character" w:customStyle="1" w:styleId="WW8Num10z0">
    <w:name w:val="WW8Num10z0"/>
    <w:rsid w:val="00346C0F"/>
    <w:rPr>
      <w:rFonts w:ascii="Wingdings" w:eastAsia="Calibri" w:hAnsi="Wingdings" w:cs="Wingdings" w:hint="default"/>
      <w:color w:val="000000"/>
      <w:sz w:val="22"/>
      <w:szCs w:val="22"/>
    </w:rPr>
  </w:style>
  <w:style w:type="character" w:customStyle="1" w:styleId="WW8Num11z0">
    <w:name w:val="WW8Num11z0"/>
    <w:rsid w:val="00346C0F"/>
    <w:rPr>
      <w:rFonts w:ascii="Wingdings" w:eastAsia="Calibri" w:hAnsi="Wingdings" w:cs="Wingdings" w:hint="default"/>
      <w:color w:val="000000"/>
      <w:sz w:val="22"/>
      <w:szCs w:val="22"/>
    </w:rPr>
  </w:style>
  <w:style w:type="character" w:customStyle="1" w:styleId="WW8Num12z0">
    <w:name w:val="WW8Num12z0"/>
    <w:rsid w:val="00346C0F"/>
    <w:rPr>
      <w:rFonts w:cs="Arial"/>
      <w:bCs/>
      <w:sz w:val="22"/>
      <w:szCs w:val="22"/>
    </w:rPr>
  </w:style>
  <w:style w:type="character" w:customStyle="1" w:styleId="WW8Num13z0">
    <w:name w:val="WW8Num13z0"/>
    <w:rsid w:val="00346C0F"/>
    <w:rPr>
      <w:rFonts w:hint="default"/>
    </w:rPr>
  </w:style>
  <w:style w:type="character" w:customStyle="1" w:styleId="Absatz-Standardschriftart">
    <w:name w:val="Absatz-Standardschriftart"/>
    <w:rsid w:val="00346C0F"/>
  </w:style>
  <w:style w:type="character" w:customStyle="1" w:styleId="WW-Absatz-Standardschriftart">
    <w:name w:val="WW-Absatz-Standardschriftart"/>
    <w:rsid w:val="00346C0F"/>
  </w:style>
  <w:style w:type="character" w:customStyle="1" w:styleId="WW-Absatz-Standardschriftart1">
    <w:name w:val="WW-Absatz-Standardschriftart1"/>
    <w:rsid w:val="00346C0F"/>
  </w:style>
  <w:style w:type="character" w:customStyle="1" w:styleId="WW-Absatz-Standardschriftart11">
    <w:name w:val="WW-Absatz-Standardschriftart11"/>
    <w:rsid w:val="00346C0F"/>
  </w:style>
  <w:style w:type="character" w:customStyle="1" w:styleId="WW-Absatz-Standardschriftart111">
    <w:name w:val="WW-Absatz-Standardschriftart111"/>
    <w:rsid w:val="00346C0F"/>
  </w:style>
  <w:style w:type="character" w:customStyle="1" w:styleId="WW-Absatz-Standardschriftart1111">
    <w:name w:val="WW-Absatz-Standardschriftart1111"/>
    <w:rsid w:val="00346C0F"/>
  </w:style>
  <w:style w:type="character" w:customStyle="1" w:styleId="WW-Absatz-Standardschriftart11111">
    <w:name w:val="WW-Absatz-Standardschriftart11111"/>
    <w:rsid w:val="00346C0F"/>
  </w:style>
  <w:style w:type="character" w:customStyle="1" w:styleId="WW-Absatz-Standardschriftart111111">
    <w:name w:val="WW-Absatz-Standardschriftart111111"/>
    <w:rsid w:val="00346C0F"/>
  </w:style>
  <w:style w:type="character" w:customStyle="1" w:styleId="WW-Absatz-Standardschriftart1111111">
    <w:name w:val="WW-Absatz-Standardschriftart1111111"/>
    <w:rsid w:val="00346C0F"/>
  </w:style>
  <w:style w:type="character" w:customStyle="1" w:styleId="WW-Absatz-Standardschriftart11111111">
    <w:name w:val="WW-Absatz-Standardschriftart11111111"/>
    <w:rsid w:val="00346C0F"/>
  </w:style>
  <w:style w:type="character" w:customStyle="1" w:styleId="WW-Absatz-Standardschriftart111111111">
    <w:name w:val="WW-Absatz-Standardschriftart111111111"/>
    <w:rsid w:val="00346C0F"/>
  </w:style>
  <w:style w:type="character" w:customStyle="1" w:styleId="WW-Absatz-Standardschriftart1111111111">
    <w:name w:val="WW-Absatz-Standardschriftart1111111111"/>
    <w:rsid w:val="00346C0F"/>
  </w:style>
  <w:style w:type="character" w:customStyle="1" w:styleId="WW-Absatz-Standardschriftart11111111111">
    <w:name w:val="WW-Absatz-Standardschriftart11111111111"/>
    <w:rsid w:val="00346C0F"/>
  </w:style>
  <w:style w:type="character" w:customStyle="1" w:styleId="WW-Absatz-Standardschriftart111111111111">
    <w:name w:val="WW-Absatz-Standardschriftart111111111111"/>
    <w:rsid w:val="00346C0F"/>
  </w:style>
  <w:style w:type="character" w:customStyle="1" w:styleId="WW-Absatz-Standardschriftart1111111111111">
    <w:name w:val="WW-Absatz-Standardschriftart1111111111111"/>
    <w:rsid w:val="00346C0F"/>
  </w:style>
  <w:style w:type="character" w:customStyle="1" w:styleId="WW-Absatz-Standardschriftart11111111111111">
    <w:name w:val="WW-Absatz-Standardschriftart11111111111111"/>
    <w:rsid w:val="00346C0F"/>
  </w:style>
  <w:style w:type="character" w:customStyle="1" w:styleId="WW-Absatz-Standardschriftart111111111111111">
    <w:name w:val="WW-Absatz-Standardschriftart111111111111111"/>
    <w:rsid w:val="00346C0F"/>
  </w:style>
  <w:style w:type="character" w:customStyle="1" w:styleId="WW-Absatz-Standardschriftart1111111111111111">
    <w:name w:val="WW-Absatz-Standardschriftart1111111111111111"/>
    <w:rsid w:val="00346C0F"/>
  </w:style>
  <w:style w:type="character" w:customStyle="1" w:styleId="WW-Absatz-Standardschriftart11111111111111111">
    <w:name w:val="WW-Absatz-Standardschriftart11111111111111111"/>
    <w:rsid w:val="00346C0F"/>
  </w:style>
  <w:style w:type="character" w:customStyle="1" w:styleId="WW-Absatz-Standardschriftart111111111111111111">
    <w:name w:val="WW-Absatz-Standardschriftart111111111111111111"/>
    <w:rsid w:val="00346C0F"/>
  </w:style>
  <w:style w:type="character" w:customStyle="1" w:styleId="WW-Absatz-Standardschriftart1111111111111111111">
    <w:name w:val="WW-Absatz-Standardschriftart1111111111111111111"/>
    <w:rsid w:val="00346C0F"/>
  </w:style>
  <w:style w:type="character" w:customStyle="1" w:styleId="WW-Absatz-Standardschriftart11111111111111111111">
    <w:name w:val="WW-Absatz-Standardschriftart11111111111111111111"/>
    <w:rsid w:val="00346C0F"/>
  </w:style>
  <w:style w:type="character" w:customStyle="1" w:styleId="WW-Absatz-Standardschriftart111111111111111111111">
    <w:name w:val="WW-Absatz-Standardschriftart111111111111111111111"/>
    <w:rsid w:val="00346C0F"/>
  </w:style>
  <w:style w:type="character" w:customStyle="1" w:styleId="WW-Absatz-Standardschriftart1111111111111111111111">
    <w:name w:val="WW-Absatz-Standardschriftart1111111111111111111111"/>
    <w:rsid w:val="00346C0F"/>
  </w:style>
  <w:style w:type="character" w:customStyle="1" w:styleId="WW-Absatz-Standardschriftart11111111111111111111111">
    <w:name w:val="WW-Absatz-Standardschriftart11111111111111111111111"/>
    <w:rsid w:val="00346C0F"/>
  </w:style>
  <w:style w:type="character" w:customStyle="1" w:styleId="WW-Absatz-Standardschriftart111111111111111111111111">
    <w:name w:val="WW-Absatz-Standardschriftart111111111111111111111111"/>
    <w:rsid w:val="00346C0F"/>
  </w:style>
  <w:style w:type="character" w:customStyle="1" w:styleId="WW-Absatz-Standardschriftart1111111111111111111111111">
    <w:name w:val="WW-Absatz-Standardschriftart1111111111111111111111111"/>
    <w:rsid w:val="00346C0F"/>
  </w:style>
  <w:style w:type="character" w:customStyle="1" w:styleId="WW-Absatz-Standardschriftart11111111111111111111111111">
    <w:name w:val="WW-Absatz-Standardschriftart11111111111111111111111111"/>
    <w:rsid w:val="00346C0F"/>
  </w:style>
  <w:style w:type="character" w:customStyle="1" w:styleId="WW-Absatz-Standardschriftart111111111111111111111111111">
    <w:name w:val="WW-Absatz-Standardschriftart111111111111111111111111111"/>
    <w:rsid w:val="00346C0F"/>
  </w:style>
  <w:style w:type="character" w:customStyle="1" w:styleId="WW-Absatz-Standardschriftart1111111111111111111111111111">
    <w:name w:val="WW-Absatz-Standardschriftart1111111111111111111111111111"/>
    <w:rsid w:val="00346C0F"/>
  </w:style>
  <w:style w:type="character" w:customStyle="1" w:styleId="WW-Absatz-Standardschriftart11111111111111111111111111111">
    <w:name w:val="WW-Absatz-Standardschriftart11111111111111111111111111111"/>
    <w:rsid w:val="00346C0F"/>
  </w:style>
  <w:style w:type="character" w:customStyle="1" w:styleId="WW-Absatz-Standardschriftart111111111111111111111111111111">
    <w:name w:val="WW-Absatz-Standardschriftart111111111111111111111111111111"/>
    <w:rsid w:val="00346C0F"/>
  </w:style>
  <w:style w:type="character" w:customStyle="1" w:styleId="WW-Absatz-Standardschriftart1111111111111111111111111111111">
    <w:name w:val="WW-Absatz-Standardschriftart1111111111111111111111111111111"/>
    <w:rsid w:val="00346C0F"/>
  </w:style>
  <w:style w:type="character" w:customStyle="1" w:styleId="WW-Absatz-Standardschriftart11111111111111111111111111111111">
    <w:name w:val="WW-Absatz-Standardschriftart11111111111111111111111111111111"/>
    <w:rsid w:val="00346C0F"/>
  </w:style>
  <w:style w:type="character" w:customStyle="1" w:styleId="WW-Absatz-Standardschriftart111111111111111111111111111111111">
    <w:name w:val="WW-Absatz-Standardschriftart111111111111111111111111111111111"/>
    <w:rsid w:val="00346C0F"/>
  </w:style>
  <w:style w:type="character" w:customStyle="1" w:styleId="WW-Absatz-Standardschriftart1111111111111111111111111111111111">
    <w:name w:val="WW-Absatz-Standardschriftart1111111111111111111111111111111111"/>
    <w:rsid w:val="00346C0F"/>
  </w:style>
  <w:style w:type="character" w:customStyle="1" w:styleId="WW-Absatz-Standardschriftart11111111111111111111111111111111111">
    <w:name w:val="WW-Absatz-Standardschriftart11111111111111111111111111111111111"/>
    <w:rsid w:val="00346C0F"/>
  </w:style>
  <w:style w:type="character" w:customStyle="1" w:styleId="WW-Absatz-Standardschriftart111111111111111111111111111111111111">
    <w:name w:val="WW-Absatz-Standardschriftart111111111111111111111111111111111111"/>
    <w:rsid w:val="00346C0F"/>
  </w:style>
  <w:style w:type="character" w:customStyle="1" w:styleId="WW-Absatz-Standardschriftart1111111111111111111111111111111111111">
    <w:name w:val="WW-Absatz-Standardschriftart1111111111111111111111111111111111111"/>
    <w:rsid w:val="00346C0F"/>
  </w:style>
  <w:style w:type="character" w:customStyle="1" w:styleId="WW-Absatz-Standardschriftart11111111111111111111111111111111111111">
    <w:name w:val="WW-Absatz-Standardschriftart11111111111111111111111111111111111111"/>
    <w:rsid w:val="00346C0F"/>
  </w:style>
  <w:style w:type="character" w:customStyle="1" w:styleId="WW-Absatz-Standardschriftart111111111111111111111111111111111111111">
    <w:name w:val="WW-Absatz-Standardschriftart111111111111111111111111111111111111111"/>
    <w:rsid w:val="00346C0F"/>
  </w:style>
  <w:style w:type="character" w:customStyle="1" w:styleId="WW-Absatz-Standardschriftart1111111111111111111111111111111111111111">
    <w:name w:val="WW-Absatz-Standardschriftart1111111111111111111111111111111111111111"/>
    <w:rsid w:val="00346C0F"/>
  </w:style>
  <w:style w:type="character" w:customStyle="1" w:styleId="WW-Absatz-Standardschriftart11111111111111111111111111111111111111111">
    <w:name w:val="WW-Absatz-Standardschriftart11111111111111111111111111111111111111111"/>
    <w:rsid w:val="00346C0F"/>
  </w:style>
  <w:style w:type="character" w:customStyle="1" w:styleId="WW-Absatz-Standardschriftart111111111111111111111111111111111111111111">
    <w:name w:val="WW-Absatz-Standardschriftart111111111111111111111111111111111111111111"/>
    <w:rsid w:val="00346C0F"/>
  </w:style>
  <w:style w:type="character" w:customStyle="1" w:styleId="WW-Absatz-Standardschriftart1111111111111111111111111111111111111111111">
    <w:name w:val="WW-Absatz-Standardschriftart1111111111111111111111111111111111111111111"/>
    <w:rsid w:val="00346C0F"/>
  </w:style>
  <w:style w:type="character" w:customStyle="1" w:styleId="WW-Absatz-Standardschriftart11111111111111111111111111111111111111111111">
    <w:name w:val="WW-Absatz-Standardschriftart11111111111111111111111111111111111111111111"/>
    <w:rsid w:val="00346C0F"/>
  </w:style>
  <w:style w:type="character" w:customStyle="1" w:styleId="WW-Absatz-Standardschriftart111111111111111111111111111111111111111111111">
    <w:name w:val="WW-Absatz-Standardschriftart111111111111111111111111111111111111111111111"/>
    <w:rsid w:val="00346C0F"/>
  </w:style>
  <w:style w:type="character" w:customStyle="1" w:styleId="WW-Absatz-Standardschriftart1111111111111111111111111111111111111111111111">
    <w:name w:val="WW-Absatz-Standardschriftart1111111111111111111111111111111111111111111111"/>
    <w:rsid w:val="00346C0F"/>
  </w:style>
  <w:style w:type="character" w:customStyle="1" w:styleId="WW-Absatz-Standardschriftart11111111111111111111111111111111111111111111111">
    <w:name w:val="WW-Absatz-Standardschriftart11111111111111111111111111111111111111111111111"/>
    <w:rsid w:val="00346C0F"/>
  </w:style>
  <w:style w:type="character" w:customStyle="1" w:styleId="WW-Absatz-Standardschriftart111111111111111111111111111111111111111111111111">
    <w:name w:val="WW-Absatz-Standardschriftart111111111111111111111111111111111111111111111111"/>
    <w:rsid w:val="00346C0F"/>
  </w:style>
  <w:style w:type="character" w:customStyle="1" w:styleId="WW-Absatz-Standardschriftart1111111111111111111111111111111111111111111111111">
    <w:name w:val="WW-Absatz-Standardschriftart1111111111111111111111111111111111111111111111111"/>
    <w:rsid w:val="00346C0F"/>
  </w:style>
  <w:style w:type="character" w:customStyle="1" w:styleId="WW-Absatz-Standardschriftart11111111111111111111111111111111111111111111111111">
    <w:name w:val="WW-Absatz-Standardschriftart11111111111111111111111111111111111111111111111111"/>
    <w:rsid w:val="00346C0F"/>
  </w:style>
  <w:style w:type="character" w:customStyle="1" w:styleId="WW-Absatz-Standardschriftart111111111111111111111111111111111111111111111111111">
    <w:name w:val="WW-Absatz-Standardschriftart111111111111111111111111111111111111111111111111111"/>
    <w:rsid w:val="00346C0F"/>
  </w:style>
  <w:style w:type="character" w:customStyle="1" w:styleId="WW-Absatz-Standardschriftart1111111111111111111111111111111111111111111111111111">
    <w:name w:val="WW-Absatz-Standardschriftart1111111111111111111111111111111111111111111111111111"/>
    <w:rsid w:val="00346C0F"/>
  </w:style>
  <w:style w:type="character" w:customStyle="1" w:styleId="WW-Absatz-Standardschriftart11111111111111111111111111111111111111111111111111111">
    <w:name w:val="WW-Absatz-Standardschriftart11111111111111111111111111111111111111111111111111111"/>
    <w:rsid w:val="00346C0F"/>
  </w:style>
  <w:style w:type="character" w:customStyle="1" w:styleId="WW-Absatz-Standardschriftart111111111111111111111111111111111111111111111111111111">
    <w:name w:val="WW-Absatz-Standardschriftart111111111111111111111111111111111111111111111111111111"/>
    <w:rsid w:val="00346C0F"/>
  </w:style>
  <w:style w:type="character" w:customStyle="1" w:styleId="WW-Absatz-Standardschriftart1111111111111111111111111111111111111111111111111111111">
    <w:name w:val="WW-Absatz-Standardschriftart1111111111111111111111111111111111111111111111111111111"/>
    <w:rsid w:val="00346C0F"/>
  </w:style>
  <w:style w:type="character" w:customStyle="1" w:styleId="WW-Absatz-Standardschriftart11111111111111111111111111111111111111111111111111111111">
    <w:name w:val="WW-Absatz-Standardschriftart11111111111111111111111111111111111111111111111111111111"/>
    <w:rsid w:val="00346C0F"/>
  </w:style>
  <w:style w:type="character" w:customStyle="1" w:styleId="WW-Absatz-Standardschriftart111111111111111111111111111111111111111111111111111111111">
    <w:name w:val="WW-Absatz-Standardschriftart111111111111111111111111111111111111111111111111111111111"/>
    <w:rsid w:val="00346C0F"/>
  </w:style>
  <w:style w:type="character" w:customStyle="1" w:styleId="WW-Absatz-Standardschriftart1111111111111111111111111111111111111111111111111111111111">
    <w:name w:val="WW-Absatz-Standardschriftart1111111111111111111111111111111111111111111111111111111111"/>
    <w:rsid w:val="00346C0F"/>
  </w:style>
  <w:style w:type="character" w:customStyle="1" w:styleId="WW-Absatz-Standardschriftart11111111111111111111111111111111111111111111111111111111111">
    <w:name w:val="WW-Absatz-Standardschriftart11111111111111111111111111111111111111111111111111111111111"/>
    <w:rsid w:val="00346C0F"/>
  </w:style>
  <w:style w:type="character" w:customStyle="1" w:styleId="WW-Absatz-Standardschriftart111111111111111111111111111111111111111111111111111111111111">
    <w:name w:val="WW-Absatz-Standardschriftart111111111111111111111111111111111111111111111111111111111111"/>
    <w:rsid w:val="00346C0F"/>
  </w:style>
  <w:style w:type="character" w:customStyle="1" w:styleId="WW-Absatz-Standardschriftart1111111111111111111111111111111111111111111111111111111111111">
    <w:name w:val="WW-Absatz-Standardschriftart1111111111111111111111111111111111111111111111111111111111111"/>
    <w:rsid w:val="00346C0F"/>
  </w:style>
  <w:style w:type="character" w:customStyle="1" w:styleId="WW-Absatz-Standardschriftart11111111111111111111111111111111111111111111111111111111111111">
    <w:name w:val="WW-Absatz-Standardschriftart11111111111111111111111111111111111111111111111111111111111111"/>
    <w:rsid w:val="00346C0F"/>
  </w:style>
  <w:style w:type="character" w:customStyle="1" w:styleId="WW-Absatz-Standardschriftart111111111111111111111111111111111111111111111111111111111111111">
    <w:name w:val="WW-Absatz-Standardschriftart111111111111111111111111111111111111111111111111111111111111111"/>
    <w:rsid w:val="00346C0F"/>
  </w:style>
  <w:style w:type="character" w:customStyle="1" w:styleId="WW-Absatz-Standardschriftart1111111111111111111111111111111111111111111111111111111111111111">
    <w:name w:val="WW-Absatz-Standardschriftart1111111111111111111111111111111111111111111111111111111111111111"/>
    <w:rsid w:val="00346C0F"/>
  </w:style>
  <w:style w:type="character" w:customStyle="1" w:styleId="WW-Absatz-Standardschriftart11111111111111111111111111111111111111111111111111111111111111111">
    <w:name w:val="WW-Absatz-Standardschriftart11111111111111111111111111111111111111111111111111111111111111111"/>
    <w:rsid w:val="00346C0F"/>
  </w:style>
  <w:style w:type="character" w:customStyle="1" w:styleId="WW-Absatz-Standardschriftart111111111111111111111111111111111111111111111111111111111111111111">
    <w:name w:val="WW-Absatz-Standardschriftart111111111111111111111111111111111111111111111111111111111111111111"/>
    <w:rsid w:val="00346C0F"/>
  </w:style>
  <w:style w:type="character" w:customStyle="1" w:styleId="WW-Absatz-Standardschriftart1111111111111111111111111111111111111111111111111111111111111111111">
    <w:name w:val="WW-Absatz-Standardschriftart1111111111111111111111111111111111111111111111111111111111111111111"/>
    <w:rsid w:val="00346C0F"/>
  </w:style>
  <w:style w:type="character" w:customStyle="1" w:styleId="WW-Absatz-Standardschriftart11111111111111111111111111111111111111111111111111111111111111111111">
    <w:name w:val="WW-Absatz-Standardschriftart11111111111111111111111111111111111111111111111111111111111111111111"/>
    <w:rsid w:val="00346C0F"/>
  </w:style>
  <w:style w:type="character" w:customStyle="1" w:styleId="WW-Absatz-Standardschriftart111111111111111111111111111111111111111111111111111111111111111111111">
    <w:name w:val="WW-Absatz-Standardschriftart111111111111111111111111111111111111111111111111111111111111111111111"/>
    <w:rsid w:val="00346C0F"/>
  </w:style>
  <w:style w:type="character" w:customStyle="1" w:styleId="WW-Absatz-Standardschriftart1111111111111111111111111111111111111111111111111111111111111111111111">
    <w:name w:val="WW-Absatz-Standardschriftart1111111111111111111111111111111111111111111111111111111111111111111111"/>
    <w:rsid w:val="00346C0F"/>
  </w:style>
  <w:style w:type="character" w:customStyle="1" w:styleId="WW-Absatz-Standardschriftart11111111111111111111111111111111111111111111111111111111111111111111111">
    <w:name w:val="WW-Absatz-Standardschriftart11111111111111111111111111111111111111111111111111111111111111111111111"/>
    <w:rsid w:val="00346C0F"/>
  </w:style>
  <w:style w:type="character" w:customStyle="1" w:styleId="WW-Absatz-Standardschriftart111111111111111111111111111111111111111111111111111111111111111111111111">
    <w:name w:val="WW-Absatz-Standardschriftart111111111111111111111111111111111111111111111111111111111111111111111111"/>
    <w:rsid w:val="00346C0F"/>
  </w:style>
  <w:style w:type="character" w:customStyle="1" w:styleId="WW-Absatz-Standardschriftart1111111111111111111111111111111111111111111111111111111111111111111111111">
    <w:name w:val="WW-Absatz-Standardschriftart1111111111111111111111111111111111111111111111111111111111111111111111111"/>
    <w:rsid w:val="00346C0F"/>
  </w:style>
  <w:style w:type="character" w:customStyle="1" w:styleId="WW-Absatz-Standardschriftart11111111111111111111111111111111111111111111111111111111111111111111111111">
    <w:name w:val="WW-Absatz-Standardschriftart11111111111111111111111111111111111111111111111111111111111111111111111111"/>
    <w:rsid w:val="00346C0F"/>
  </w:style>
  <w:style w:type="character" w:customStyle="1" w:styleId="WW-Absatz-Standardschriftart111111111111111111111111111111111111111111111111111111111111111111111111111">
    <w:name w:val="WW-Absatz-Standardschriftart111111111111111111111111111111111111111111111111111111111111111111111111111"/>
    <w:rsid w:val="00346C0F"/>
  </w:style>
  <w:style w:type="character" w:customStyle="1" w:styleId="WW-Absatz-Standardschriftart1111111111111111111111111111111111111111111111111111111111111111111111111111">
    <w:name w:val="WW-Absatz-Standardschriftart1111111111111111111111111111111111111111111111111111111111111111111111111111"/>
    <w:rsid w:val="00346C0F"/>
  </w:style>
  <w:style w:type="character" w:customStyle="1" w:styleId="WW-Absatz-Standardschriftart11111111111111111111111111111111111111111111111111111111111111111111111111111">
    <w:name w:val="WW-Absatz-Standardschriftart11111111111111111111111111111111111111111111111111111111111111111111111111111"/>
    <w:rsid w:val="00346C0F"/>
  </w:style>
  <w:style w:type="character" w:customStyle="1" w:styleId="WW-Absatz-Standardschriftart111111111111111111111111111111111111111111111111111111111111111111111111111111">
    <w:name w:val="WW-Absatz-Standardschriftart111111111111111111111111111111111111111111111111111111111111111111111111111111"/>
    <w:rsid w:val="00346C0F"/>
  </w:style>
  <w:style w:type="character" w:customStyle="1" w:styleId="WW-Absatz-Standardschriftart1111111111111111111111111111111111111111111111111111111111111111111111111111111">
    <w:name w:val="WW-Absatz-Standardschriftart1111111111111111111111111111111111111111111111111111111111111111111111111111111"/>
    <w:rsid w:val="00346C0F"/>
  </w:style>
  <w:style w:type="character" w:customStyle="1" w:styleId="WW-Absatz-Standardschriftart11111111111111111111111111111111111111111111111111111111111111111111111111111111">
    <w:name w:val="WW-Absatz-Standardschriftart11111111111111111111111111111111111111111111111111111111111111111111111111111111"/>
    <w:rsid w:val="00346C0F"/>
  </w:style>
  <w:style w:type="character" w:customStyle="1" w:styleId="WW-Absatz-Standardschriftart111111111111111111111111111111111111111111111111111111111111111111111111111111111">
    <w:name w:val="WW-Absatz-Standardschriftart111111111111111111111111111111111111111111111111111111111111111111111111111111111"/>
    <w:rsid w:val="00346C0F"/>
  </w:style>
  <w:style w:type="character" w:customStyle="1" w:styleId="WW-Absatz-Standardschriftart1111111111111111111111111111111111111111111111111111111111111111111111111111111111">
    <w:name w:val="WW-Absatz-Standardschriftart1111111111111111111111111111111111111111111111111111111111111111111111111111111111"/>
    <w:rsid w:val="00346C0F"/>
  </w:style>
  <w:style w:type="character" w:customStyle="1" w:styleId="WW-Absatz-Standardschriftart11111111111111111111111111111111111111111111111111111111111111111111111111111111111">
    <w:name w:val="WW-Absatz-Standardschriftart11111111111111111111111111111111111111111111111111111111111111111111111111111111111"/>
    <w:rsid w:val="00346C0F"/>
  </w:style>
  <w:style w:type="character" w:customStyle="1" w:styleId="WW-Absatz-Standardschriftart111111111111111111111111111111111111111111111111111111111111111111111111111111111111">
    <w:name w:val="WW-Absatz-Standardschriftart111111111111111111111111111111111111111111111111111111111111111111111111111111111111"/>
    <w:rsid w:val="00346C0F"/>
  </w:style>
  <w:style w:type="character" w:customStyle="1" w:styleId="WW-Absatz-Standardschriftart1111111111111111111111111111111111111111111111111111111111111111111111111111111111111">
    <w:name w:val="WW-Absatz-Standardschriftart1111111111111111111111111111111111111111111111111111111111111111111111111111111111111"/>
    <w:rsid w:val="00346C0F"/>
  </w:style>
  <w:style w:type="character" w:customStyle="1" w:styleId="WW-Absatz-Standardschriftart11111111111111111111111111111111111111111111111111111111111111111111111111111111111111">
    <w:name w:val="WW-Absatz-Standardschriftart11111111111111111111111111111111111111111111111111111111111111111111111111111111111111"/>
    <w:rsid w:val="00346C0F"/>
  </w:style>
  <w:style w:type="character" w:customStyle="1" w:styleId="WW-Absatz-Standardschriftart111111111111111111111111111111111111111111111111111111111111111111111111111111111111111">
    <w:name w:val="WW-Absatz-Standardschriftart111111111111111111111111111111111111111111111111111111111111111111111111111111111111111"/>
    <w:rsid w:val="00346C0F"/>
  </w:style>
  <w:style w:type="character" w:customStyle="1" w:styleId="WW-Absatz-Standardschriftart1111111111111111111111111111111111111111111111111111111111111111111111111111111111111111">
    <w:name w:val="WW-Absatz-Standardschriftart1111111111111111111111111111111111111111111111111111111111111111111111111111111111111111"/>
    <w:rsid w:val="00346C0F"/>
  </w:style>
  <w:style w:type="character" w:customStyle="1" w:styleId="WW-Absatz-Standardschriftart11111111111111111111111111111111111111111111111111111111111111111111111111111111111111111">
    <w:name w:val="WW-Absatz-Standardschriftart11111111111111111111111111111111111111111111111111111111111111111111111111111111111111111"/>
    <w:rsid w:val="00346C0F"/>
  </w:style>
  <w:style w:type="character" w:customStyle="1" w:styleId="WW-Absatz-Standardschriftart111111111111111111111111111111111111111111111111111111111111111111111111111111111111111111">
    <w:name w:val="WW-Absatz-Standardschriftart111111111111111111111111111111111111111111111111111111111111111111111111111111111111111111"/>
    <w:rsid w:val="00346C0F"/>
  </w:style>
  <w:style w:type="character" w:customStyle="1" w:styleId="WW-Absatz-Standardschriftart1111111111111111111111111111111111111111111111111111111111111111111111111111111111111111111">
    <w:name w:val="WW-Absatz-Standardschriftart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
    <w:name w:val="WW-Absatz-Standardschriftart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
    <w:name w:val="WW-Absatz-Standardschriftart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
    <w:name w:val="WW-Absatz-Standardschriftart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
    <w:name w:val="WW-Absatz-Standardschriftart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
    <w:name w:val="WW-Absatz-Standardschriftart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
    <w:name w:val="WW-Absatz-Standardschriftart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
    <w:name w:val="WW-Absatz-Standardschriftart1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1">
    <w:name w:val="WW-Absatz-Standardschriftart11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11">
    <w:name w:val="WW-Absatz-Standardschriftart111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111">
    <w:name w:val="WW-Absatz-Standardschriftart1111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1111">
    <w:name w:val="WW-Absatz-Standardschriftart11111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11111">
    <w:name w:val="WW-Absatz-Standardschriftart111111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111111">
    <w:name w:val="WW-Absatz-Standardschriftart1111111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1111111">
    <w:name w:val="WW-Absatz-Standardschriftart11111111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11111111">
    <w:name w:val="WW-Absatz-Standardschriftart111111111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111111111">
    <w:name w:val="WW-Absatz-Standardschriftart1111111111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1111111111">
    <w:name w:val="WW-Absatz-Standardschriftart11111111111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11111111111">
    <w:name w:val="WW-Absatz-Standardschriftart1111111111111111111111111111111111111111111111111111111111111111111111111111111111111111111111111111111111111"/>
    <w:rsid w:val="00346C0F"/>
  </w:style>
  <w:style w:type="character" w:customStyle="1" w:styleId="Domylnaczcionkaakapitu1">
    <w:name w:val="Domyślna czcionka akapitu1"/>
    <w:rsid w:val="00346C0F"/>
  </w:style>
  <w:style w:type="character" w:customStyle="1" w:styleId="NumberingSymbols">
    <w:name w:val="Numbering Symbols"/>
    <w:rsid w:val="00346C0F"/>
  </w:style>
  <w:style w:type="character" w:customStyle="1" w:styleId="Znakinumeracji">
    <w:name w:val="Znaki numeracji"/>
    <w:rsid w:val="00346C0F"/>
  </w:style>
  <w:style w:type="character" w:customStyle="1" w:styleId="Symbolewypunktowania">
    <w:name w:val="Symbole wypunktowania"/>
    <w:rsid w:val="00346C0F"/>
    <w:rPr>
      <w:rFonts w:ascii="StarSymbol" w:eastAsia="StarSymbol" w:hAnsi="StarSymbol" w:cs="StarSymbol"/>
      <w:sz w:val="18"/>
      <w:szCs w:val="18"/>
    </w:rPr>
  </w:style>
  <w:style w:type="character" w:styleId="Pogrubienie">
    <w:name w:val="Strong"/>
    <w:qFormat/>
    <w:rsid w:val="00346C0F"/>
    <w:rPr>
      <w:b/>
      <w:bCs/>
    </w:rPr>
  </w:style>
  <w:style w:type="character" w:customStyle="1" w:styleId="WW8Num16z0">
    <w:name w:val="WW8Num16z0"/>
    <w:rsid w:val="00346C0F"/>
  </w:style>
  <w:style w:type="character" w:customStyle="1" w:styleId="WW8Num16z1">
    <w:name w:val="WW8Num16z1"/>
    <w:rsid w:val="00346C0F"/>
  </w:style>
  <w:style w:type="character" w:customStyle="1" w:styleId="WW8Num16z2">
    <w:name w:val="WW8Num16z2"/>
    <w:rsid w:val="00346C0F"/>
  </w:style>
  <w:style w:type="character" w:customStyle="1" w:styleId="WW8Num16z3">
    <w:name w:val="WW8Num16z3"/>
    <w:rsid w:val="00346C0F"/>
  </w:style>
  <w:style w:type="character" w:customStyle="1" w:styleId="WW8Num16z4">
    <w:name w:val="WW8Num16z4"/>
    <w:rsid w:val="00346C0F"/>
  </w:style>
  <w:style w:type="character" w:customStyle="1" w:styleId="WW8Num16z5">
    <w:name w:val="WW8Num16z5"/>
    <w:rsid w:val="00346C0F"/>
  </w:style>
  <w:style w:type="character" w:customStyle="1" w:styleId="WW8Num16z6">
    <w:name w:val="WW8Num16z6"/>
    <w:rsid w:val="00346C0F"/>
  </w:style>
  <w:style w:type="character" w:customStyle="1" w:styleId="WW8Num16z7">
    <w:name w:val="WW8Num16z7"/>
    <w:rsid w:val="00346C0F"/>
  </w:style>
  <w:style w:type="character" w:customStyle="1" w:styleId="WW8Num16z8">
    <w:name w:val="WW8Num16z8"/>
    <w:rsid w:val="00346C0F"/>
  </w:style>
  <w:style w:type="character" w:customStyle="1" w:styleId="WW8Num12z1">
    <w:name w:val="WW8Num12z1"/>
    <w:rsid w:val="00346C0F"/>
    <w:rPr>
      <w:rFonts w:ascii="Courier New" w:hAnsi="Courier New" w:cs="Courier New" w:hint="default"/>
    </w:rPr>
  </w:style>
  <w:style w:type="character" w:customStyle="1" w:styleId="WW8Num12z3">
    <w:name w:val="WW8Num12z3"/>
    <w:rsid w:val="00346C0F"/>
    <w:rPr>
      <w:rFonts w:ascii="Symbol" w:hAnsi="Symbol" w:cs="Symbol" w:hint="default"/>
    </w:rPr>
  </w:style>
  <w:style w:type="character" w:customStyle="1" w:styleId="WW8Num15z0">
    <w:name w:val="WW8Num15z0"/>
    <w:rsid w:val="00346C0F"/>
    <w:rPr>
      <w:rFonts w:ascii="Wingdings" w:eastAsia="Calibri" w:hAnsi="Wingdings" w:cs="Wingdings" w:hint="default"/>
      <w:color w:val="000000"/>
      <w:sz w:val="22"/>
      <w:szCs w:val="22"/>
    </w:rPr>
  </w:style>
  <w:style w:type="character" w:customStyle="1" w:styleId="WW8Num15z1">
    <w:name w:val="WW8Num15z1"/>
    <w:rsid w:val="00346C0F"/>
    <w:rPr>
      <w:rFonts w:ascii="Courier New" w:hAnsi="Courier New" w:cs="Courier New" w:hint="default"/>
    </w:rPr>
  </w:style>
  <w:style w:type="character" w:customStyle="1" w:styleId="WW8Num15z3">
    <w:name w:val="WW8Num15z3"/>
    <w:rsid w:val="00346C0F"/>
    <w:rPr>
      <w:rFonts w:ascii="Symbol" w:hAnsi="Symbol" w:cs="Symbol" w:hint="default"/>
    </w:rPr>
  </w:style>
  <w:style w:type="character" w:customStyle="1" w:styleId="WW8Num9z1">
    <w:name w:val="WW8Num9z1"/>
    <w:rsid w:val="00346C0F"/>
  </w:style>
  <w:style w:type="character" w:customStyle="1" w:styleId="WW8Num9z2">
    <w:name w:val="WW8Num9z2"/>
    <w:rsid w:val="00346C0F"/>
  </w:style>
  <w:style w:type="character" w:customStyle="1" w:styleId="WW8Num9z3">
    <w:name w:val="WW8Num9z3"/>
    <w:rsid w:val="00346C0F"/>
  </w:style>
  <w:style w:type="character" w:customStyle="1" w:styleId="WW8Num9z4">
    <w:name w:val="WW8Num9z4"/>
    <w:rsid w:val="00346C0F"/>
  </w:style>
  <w:style w:type="character" w:customStyle="1" w:styleId="WW8Num9z5">
    <w:name w:val="WW8Num9z5"/>
    <w:rsid w:val="00346C0F"/>
  </w:style>
  <w:style w:type="character" w:customStyle="1" w:styleId="WW8Num9z6">
    <w:name w:val="WW8Num9z6"/>
    <w:rsid w:val="00346C0F"/>
  </w:style>
  <w:style w:type="character" w:customStyle="1" w:styleId="WW8Num9z7">
    <w:name w:val="WW8Num9z7"/>
    <w:rsid w:val="00346C0F"/>
  </w:style>
  <w:style w:type="character" w:customStyle="1" w:styleId="WW8Num9z8">
    <w:name w:val="WW8Num9z8"/>
    <w:rsid w:val="00346C0F"/>
  </w:style>
  <w:style w:type="character" w:customStyle="1" w:styleId="WW8Num14z0">
    <w:name w:val="WW8Num14z0"/>
    <w:rsid w:val="00346C0F"/>
    <w:rPr>
      <w:rFonts w:hint="default"/>
    </w:rPr>
  </w:style>
  <w:style w:type="character" w:customStyle="1" w:styleId="WW8Num14z1">
    <w:name w:val="WW8Num14z1"/>
    <w:rsid w:val="00346C0F"/>
  </w:style>
  <w:style w:type="character" w:customStyle="1" w:styleId="WW8Num14z2">
    <w:name w:val="WW8Num14z2"/>
    <w:rsid w:val="00346C0F"/>
  </w:style>
  <w:style w:type="character" w:customStyle="1" w:styleId="WW8Num14z3">
    <w:name w:val="WW8Num14z3"/>
    <w:rsid w:val="00346C0F"/>
  </w:style>
  <w:style w:type="character" w:customStyle="1" w:styleId="WW8Num14z4">
    <w:name w:val="WW8Num14z4"/>
    <w:rsid w:val="00346C0F"/>
  </w:style>
  <w:style w:type="character" w:customStyle="1" w:styleId="WW8Num14z5">
    <w:name w:val="WW8Num14z5"/>
    <w:rsid w:val="00346C0F"/>
  </w:style>
  <w:style w:type="character" w:customStyle="1" w:styleId="WW8Num14z6">
    <w:name w:val="WW8Num14z6"/>
    <w:rsid w:val="00346C0F"/>
  </w:style>
  <w:style w:type="character" w:customStyle="1" w:styleId="WW8Num14z7">
    <w:name w:val="WW8Num14z7"/>
    <w:rsid w:val="00346C0F"/>
  </w:style>
  <w:style w:type="character" w:customStyle="1" w:styleId="WW8Num14z8">
    <w:name w:val="WW8Num14z8"/>
    <w:rsid w:val="00346C0F"/>
  </w:style>
  <w:style w:type="character" w:styleId="Hipercze">
    <w:name w:val="Hyperlink"/>
    <w:rsid w:val="00346C0F"/>
    <w:rPr>
      <w:color w:val="000080"/>
      <w:u w:val="single"/>
    </w:rPr>
  </w:style>
  <w:style w:type="paragraph" w:customStyle="1" w:styleId="Nagwek20">
    <w:name w:val="Nagłówek2"/>
    <w:basedOn w:val="Nagwek10"/>
    <w:next w:val="Tekstpodstawowy"/>
    <w:rsid w:val="00346C0F"/>
    <w:pPr>
      <w:jc w:val="center"/>
    </w:pPr>
    <w:rPr>
      <w:b/>
      <w:bCs/>
      <w:sz w:val="56"/>
      <w:szCs w:val="56"/>
    </w:rPr>
  </w:style>
  <w:style w:type="paragraph" w:styleId="Tekstpodstawowy">
    <w:name w:val="Body Text"/>
    <w:basedOn w:val="Normalny"/>
    <w:rsid w:val="00346C0F"/>
    <w:pPr>
      <w:spacing w:after="120"/>
    </w:pPr>
  </w:style>
  <w:style w:type="paragraph" w:styleId="Lista">
    <w:name w:val="List"/>
    <w:basedOn w:val="Tekstpodstawowy"/>
    <w:rsid w:val="00346C0F"/>
  </w:style>
  <w:style w:type="paragraph" w:styleId="Legenda">
    <w:name w:val="caption"/>
    <w:basedOn w:val="Normalny"/>
    <w:qFormat/>
    <w:rsid w:val="00346C0F"/>
    <w:pPr>
      <w:suppressLineNumbers/>
      <w:spacing w:before="120" w:after="120"/>
    </w:pPr>
    <w:rPr>
      <w:rFonts w:cs="Lucida Sans"/>
      <w:i/>
      <w:iCs/>
      <w:sz w:val="24"/>
      <w:szCs w:val="24"/>
    </w:rPr>
  </w:style>
  <w:style w:type="paragraph" w:customStyle="1" w:styleId="Indeks">
    <w:name w:val="Indeks"/>
    <w:basedOn w:val="Normalny"/>
    <w:rsid w:val="00346C0F"/>
    <w:pPr>
      <w:suppressLineNumbers/>
    </w:pPr>
    <w:rPr>
      <w:rFonts w:cs="Tahoma"/>
    </w:rPr>
  </w:style>
  <w:style w:type="paragraph" w:customStyle="1" w:styleId="Nagwek10">
    <w:name w:val="Nagłówek1"/>
    <w:basedOn w:val="Normalny"/>
    <w:next w:val="Tekstpodstawowy"/>
    <w:rsid w:val="00346C0F"/>
    <w:pPr>
      <w:keepNext/>
      <w:spacing w:before="240" w:after="120"/>
    </w:pPr>
    <w:rPr>
      <w:rFonts w:ascii="Arial" w:eastAsia="Lucida Sans Unicode" w:hAnsi="Arial" w:cs="Tahoma"/>
      <w:sz w:val="28"/>
      <w:szCs w:val="28"/>
    </w:rPr>
  </w:style>
  <w:style w:type="paragraph" w:customStyle="1" w:styleId="Legenda1">
    <w:name w:val="Legenda1"/>
    <w:basedOn w:val="Normalny"/>
    <w:rsid w:val="00346C0F"/>
    <w:pPr>
      <w:suppressLineNumbers/>
      <w:spacing w:before="120" w:after="120"/>
    </w:pPr>
    <w:rPr>
      <w:i/>
      <w:iCs/>
      <w:sz w:val="24"/>
      <w:szCs w:val="24"/>
    </w:rPr>
  </w:style>
  <w:style w:type="paragraph" w:styleId="Podpis">
    <w:name w:val="Signature"/>
    <w:basedOn w:val="Normalny"/>
    <w:rsid w:val="00346C0F"/>
    <w:pPr>
      <w:suppressLineNumbers/>
      <w:spacing w:before="120" w:after="120"/>
    </w:pPr>
    <w:rPr>
      <w:rFonts w:cs="Tahoma"/>
      <w:i/>
      <w:iCs/>
    </w:rPr>
  </w:style>
  <w:style w:type="paragraph" w:customStyle="1" w:styleId="Gwkaistopka">
    <w:name w:val="Główka i stopka"/>
    <w:basedOn w:val="Normalny"/>
    <w:rsid w:val="00346C0F"/>
    <w:pPr>
      <w:suppressLineNumbers/>
      <w:tabs>
        <w:tab w:val="center" w:pos="4819"/>
        <w:tab w:val="right" w:pos="9638"/>
      </w:tabs>
    </w:pPr>
  </w:style>
  <w:style w:type="paragraph" w:styleId="Nagwek">
    <w:name w:val="header"/>
    <w:basedOn w:val="Normalny"/>
    <w:next w:val="Tekstpodstawowy"/>
    <w:link w:val="NagwekZnak"/>
    <w:uiPriority w:val="99"/>
    <w:rsid w:val="00346C0F"/>
    <w:pPr>
      <w:keepNext/>
      <w:spacing w:before="240" w:after="120"/>
    </w:pPr>
    <w:rPr>
      <w:rFonts w:ascii="Arial" w:eastAsia="Lucida Sans Unicode" w:hAnsi="Arial"/>
      <w:sz w:val="28"/>
      <w:szCs w:val="28"/>
    </w:rPr>
  </w:style>
  <w:style w:type="paragraph" w:customStyle="1" w:styleId="Heading">
    <w:name w:val="Heading"/>
    <w:basedOn w:val="Normalny"/>
    <w:next w:val="Tekstpodstawowy"/>
    <w:rsid w:val="00346C0F"/>
    <w:pPr>
      <w:keepNext/>
      <w:spacing w:before="240" w:after="120"/>
    </w:pPr>
    <w:rPr>
      <w:rFonts w:ascii="Arial" w:eastAsia="Tahoma" w:hAnsi="Arial" w:cs="Tahoma"/>
      <w:sz w:val="28"/>
      <w:szCs w:val="28"/>
    </w:rPr>
  </w:style>
  <w:style w:type="paragraph" w:customStyle="1" w:styleId="Index">
    <w:name w:val="Index"/>
    <w:basedOn w:val="Normalny"/>
    <w:rsid w:val="00346C0F"/>
    <w:pPr>
      <w:suppressLineNumbers/>
    </w:pPr>
  </w:style>
  <w:style w:type="paragraph" w:customStyle="1" w:styleId="Zwykytekst2">
    <w:name w:val="Zwykły tekst2"/>
    <w:basedOn w:val="Normalny"/>
    <w:rsid w:val="00346C0F"/>
    <w:rPr>
      <w:rFonts w:ascii="Courier New" w:hAnsi="Courier New" w:cs="Courier New"/>
    </w:rPr>
  </w:style>
  <w:style w:type="paragraph" w:customStyle="1" w:styleId="Zwykytekst1">
    <w:name w:val="Zwykły tekst1"/>
    <w:basedOn w:val="Normalny"/>
    <w:next w:val="Normalny"/>
    <w:rsid w:val="00346C0F"/>
  </w:style>
  <w:style w:type="paragraph" w:customStyle="1" w:styleId="Zawartotabeli">
    <w:name w:val="Zawartość tabeli"/>
    <w:basedOn w:val="Normalny"/>
    <w:rsid w:val="00346C0F"/>
    <w:pPr>
      <w:suppressLineNumbers/>
    </w:pPr>
  </w:style>
  <w:style w:type="paragraph" w:customStyle="1" w:styleId="Nagwektabeli">
    <w:name w:val="Nagłówek tabeli"/>
    <w:basedOn w:val="Zawartotabeli"/>
    <w:rsid w:val="00346C0F"/>
    <w:pPr>
      <w:jc w:val="center"/>
    </w:pPr>
    <w:rPr>
      <w:b/>
      <w:bCs/>
    </w:rPr>
  </w:style>
  <w:style w:type="paragraph" w:customStyle="1" w:styleId="Zawartoramki">
    <w:name w:val="Zawartość ramki"/>
    <w:basedOn w:val="Tekstpodstawowy"/>
    <w:rsid w:val="00346C0F"/>
  </w:style>
  <w:style w:type="paragraph" w:customStyle="1" w:styleId="Zawartotabeli0">
    <w:name w:val="Zawarto?? tabeli"/>
    <w:basedOn w:val="Normalny"/>
    <w:rsid w:val="00346C0F"/>
    <w:pPr>
      <w:suppressLineNumbers/>
    </w:pPr>
  </w:style>
  <w:style w:type="paragraph" w:customStyle="1" w:styleId="Nagwektabeli0">
    <w:name w:val="Nag?ówek tabeli"/>
    <w:basedOn w:val="Zawartotabeli0"/>
    <w:rsid w:val="00346C0F"/>
    <w:pPr>
      <w:jc w:val="center"/>
    </w:pPr>
    <w:rPr>
      <w:b/>
      <w:i/>
    </w:rPr>
  </w:style>
  <w:style w:type="paragraph" w:customStyle="1" w:styleId="Cytaty">
    <w:name w:val="Cytaty"/>
    <w:basedOn w:val="Normalny"/>
    <w:rsid w:val="00346C0F"/>
    <w:pPr>
      <w:spacing w:after="283"/>
      <w:ind w:left="567" w:right="567"/>
    </w:pPr>
  </w:style>
  <w:style w:type="paragraph" w:styleId="Podtytu">
    <w:name w:val="Subtitle"/>
    <w:basedOn w:val="Nagwek10"/>
    <w:next w:val="Tekstpodstawowy"/>
    <w:qFormat/>
    <w:rsid w:val="00346C0F"/>
    <w:pPr>
      <w:spacing w:before="60"/>
      <w:jc w:val="center"/>
    </w:pPr>
    <w:rPr>
      <w:sz w:val="36"/>
      <w:szCs w:val="36"/>
    </w:rPr>
  </w:style>
  <w:style w:type="paragraph" w:customStyle="1" w:styleId="Zwykytekst10">
    <w:name w:val="Zwykły tekst1"/>
    <w:basedOn w:val="Normalny"/>
    <w:rsid w:val="00346C0F"/>
    <w:rPr>
      <w:rFonts w:ascii="Courier New" w:hAnsi="Courier New" w:cs="Courier New"/>
    </w:rPr>
  </w:style>
  <w:style w:type="paragraph" w:customStyle="1" w:styleId="Nagwek81">
    <w:name w:val="Nagłówek 81"/>
    <w:basedOn w:val="Normalny"/>
    <w:next w:val="Normalny"/>
    <w:rsid w:val="00346C0F"/>
  </w:style>
  <w:style w:type="paragraph" w:styleId="Stopka">
    <w:name w:val="footer"/>
    <w:basedOn w:val="Normalny"/>
    <w:link w:val="StopkaZnak"/>
    <w:uiPriority w:val="99"/>
    <w:rsid w:val="00346C0F"/>
    <w:pPr>
      <w:suppressLineNumbers/>
      <w:tabs>
        <w:tab w:val="center" w:pos="4677"/>
        <w:tab w:val="right" w:pos="9355"/>
      </w:tabs>
    </w:pPr>
  </w:style>
  <w:style w:type="paragraph" w:styleId="Tekstpodstawowywcity">
    <w:name w:val="Body Text Indent"/>
    <w:basedOn w:val="Normalny"/>
    <w:rsid w:val="00346C0F"/>
    <w:pPr>
      <w:ind w:firstLine="4536"/>
    </w:pPr>
  </w:style>
  <w:style w:type="paragraph" w:styleId="Akapitzlist">
    <w:name w:val="List Paragraph"/>
    <w:basedOn w:val="Normalny"/>
    <w:uiPriority w:val="34"/>
    <w:qFormat/>
    <w:rsid w:val="00346C0F"/>
    <w:pPr>
      <w:ind w:left="720"/>
      <w:contextualSpacing/>
    </w:pPr>
  </w:style>
  <w:style w:type="character" w:customStyle="1" w:styleId="Nierozpoznanawzmianka1">
    <w:name w:val="Nierozpoznana wzmianka1"/>
    <w:uiPriority w:val="99"/>
    <w:semiHidden/>
    <w:unhideWhenUsed/>
    <w:rsid w:val="009E3BCD"/>
    <w:rPr>
      <w:color w:val="605E5C"/>
      <w:shd w:val="clear" w:color="auto" w:fill="E1DFDD"/>
    </w:rPr>
  </w:style>
  <w:style w:type="character" w:customStyle="1" w:styleId="NagwekZnak">
    <w:name w:val="Nagłówek Znak"/>
    <w:link w:val="Nagwek"/>
    <w:uiPriority w:val="99"/>
    <w:rsid w:val="00273016"/>
    <w:rPr>
      <w:rFonts w:ascii="Arial" w:eastAsia="Lucida Sans Unicode" w:hAnsi="Arial" w:cs="Tahoma"/>
      <w:kern w:val="2"/>
      <w:sz w:val="28"/>
      <w:szCs w:val="28"/>
      <w:lang w:eastAsia="zh-CN"/>
    </w:rPr>
  </w:style>
  <w:style w:type="paragraph" w:customStyle="1" w:styleId="p0">
    <w:name w:val="p0"/>
    <w:basedOn w:val="Normalny"/>
    <w:rsid w:val="00545D32"/>
    <w:pPr>
      <w:widowControl w:val="0"/>
      <w:tabs>
        <w:tab w:val="left" w:pos="720"/>
      </w:tabs>
      <w:autoSpaceDE w:val="0"/>
      <w:spacing w:line="240" w:lineRule="atLeast"/>
      <w:jc w:val="both"/>
    </w:pPr>
    <w:rPr>
      <w:kern w:val="0"/>
      <w:sz w:val="24"/>
      <w:szCs w:val="24"/>
      <w:lang w:eastAsia="ar-SA"/>
    </w:rPr>
  </w:style>
  <w:style w:type="paragraph" w:customStyle="1" w:styleId="Tekstpodstawowywcity31">
    <w:name w:val="Tekst podstawowy wcięty 31"/>
    <w:basedOn w:val="Normalny"/>
    <w:rsid w:val="0082725A"/>
    <w:pPr>
      <w:widowControl w:val="0"/>
      <w:ind w:left="60" w:firstLine="360"/>
      <w:jc w:val="both"/>
    </w:pPr>
    <w:rPr>
      <w:rFonts w:ascii="Arial" w:hAnsi="Arial" w:cs="Tahoma"/>
      <w:kern w:val="0"/>
      <w:sz w:val="48"/>
      <w:lang w:eastAsia="ar-SA"/>
    </w:rPr>
  </w:style>
  <w:style w:type="character" w:customStyle="1" w:styleId="StopkaZnak">
    <w:name w:val="Stopka Znak"/>
    <w:basedOn w:val="Domylnaczcionkaakapitu"/>
    <w:link w:val="Stopka"/>
    <w:uiPriority w:val="99"/>
    <w:rsid w:val="00B6238A"/>
    <w:rPr>
      <w:kern w:val="2"/>
      <w:lang w:eastAsia="zh-CN"/>
    </w:rPr>
  </w:style>
  <w:style w:type="paragraph" w:styleId="Tekstdymka">
    <w:name w:val="Balloon Text"/>
    <w:basedOn w:val="Normalny"/>
    <w:link w:val="TekstdymkaZnak"/>
    <w:uiPriority w:val="99"/>
    <w:semiHidden/>
    <w:unhideWhenUsed/>
    <w:rsid w:val="00322BAF"/>
    <w:rPr>
      <w:rFonts w:ascii="Tahoma" w:hAnsi="Tahoma" w:cs="Tahoma"/>
      <w:sz w:val="16"/>
      <w:szCs w:val="16"/>
    </w:rPr>
  </w:style>
  <w:style w:type="character" w:customStyle="1" w:styleId="TekstdymkaZnak">
    <w:name w:val="Tekst dymka Znak"/>
    <w:basedOn w:val="Domylnaczcionkaakapitu"/>
    <w:link w:val="Tekstdymka"/>
    <w:uiPriority w:val="99"/>
    <w:semiHidden/>
    <w:rsid w:val="00322BAF"/>
    <w:rPr>
      <w:rFonts w:ascii="Tahoma" w:hAnsi="Tahoma" w:cs="Tahoma"/>
      <w:kern w:val="2"/>
      <w:sz w:val="16"/>
      <w:szCs w:val="16"/>
      <w:lang w:eastAsia="zh-CN"/>
    </w:rPr>
  </w:style>
  <w:style w:type="paragraph" w:styleId="Tekstprzypisukocowego">
    <w:name w:val="endnote text"/>
    <w:basedOn w:val="Normalny"/>
    <w:link w:val="TekstprzypisukocowegoZnak"/>
    <w:uiPriority w:val="99"/>
    <w:semiHidden/>
    <w:unhideWhenUsed/>
    <w:rsid w:val="005F166C"/>
  </w:style>
  <w:style w:type="character" w:customStyle="1" w:styleId="TekstprzypisukocowegoZnak">
    <w:name w:val="Tekst przypisu końcowego Znak"/>
    <w:basedOn w:val="Domylnaczcionkaakapitu"/>
    <w:link w:val="Tekstprzypisukocowego"/>
    <w:uiPriority w:val="99"/>
    <w:semiHidden/>
    <w:rsid w:val="005F166C"/>
    <w:rPr>
      <w:kern w:val="2"/>
      <w:lang w:eastAsia="zh-CN"/>
    </w:rPr>
  </w:style>
  <w:style w:type="character" w:styleId="Odwoanieprzypisukocowego">
    <w:name w:val="endnote reference"/>
    <w:basedOn w:val="Domylnaczcionkaakapitu"/>
    <w:uiPriority w:val="99"/>
    <w:semiHidden/>
    <w:unhideWhenUsed/>
    <w:rsid w:val="005F166C"/>
    <w:rPr>
      <w:vertAlign w:val="superscript"/>
    </w:rPr>
  </w:style>
  <w:style w:type="paragraph" w:customStyle="1" w:styleId="western">
    <w:name w:val="western"/>
    <w:basedOn w:val="Normalny"/>
    <w:rsid w:val="004F31A6"/>
    <w:pPr>
      <w:suppressAutoHyphens w:val="0"/>
      <w:spacing w:before="100" w:beforeAutospacing="1" w:after="100" w:afterAutospacing="1" w:line="360" w:lineRule="auto"/>
      <w:jc w:val="center"/>
    </w:pPr>
    <w:rPr>
      <w:rFonts w:ascii="Arial" w:hAnsi="Arial" w:cs="Arial"/>
      <w:b/>
      <w:bCs/>
      <w:kern w:val="0"/>
      <w:sz w:val="28"/>
      <w:szCs w:val="28"/>
      <w:lang w:eastAsia="pl-PL"/>
    </w:rPr>
  </w:style>
  <w:style w:type="paragraph" w:customStyle="1" w:styleId="Tekstpodstawowy21">
    <w:name w:val="Tekst podstawowy 21"/>
    <w:basedOn w:val="Normalny"/>
    <w:rsid w:val="004F31A6"/>
    <w:pPr>
      <w:jc w:val="center"/>
    </w:pPr>
    <w:rPr>
      <w:b/>
      <w:kern w:val="0"/>
      <w:sz w:val="36"/>
      <w:lang w:eastAsia="ar-SA"/>
    </w:rPr>
  </w:style>
  <w:style w:type="table" w:styleId="Tabela-Siatka">
    <w:name w:val="Table Grid"/>
    <w:basedOn w:val="Standardowy"/>
    <w:uiPriority w:val="39"/>
    <w:rsid w:val="00035D7D"/>
    <w:rPr>
      <w:rFonts w:asciiTheme="minorHAnsi" w:eastAsiaTheme="minorHAnsi" w:hAnsiTheme="minorHAnsi" w:cstheme="minorBidi"/>
      <w:kern w:val="2"/>
      <w:sz w:val="22"/>
      <w:szCs w:val="22"/>
      <w:lang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5440852">
      <w:bodyDiv w:val="1"/>
      <w:marLeft w:val="0"/>
      <w:marRight w:val="0"/>
      <w:marTop w:val="0"/>
      <w:marBottom w:val="0"/>
      <w:divBdr>
        <w:top w:val="none" w:sz="0" w:space="0" w:color="auto"/>
        <w:left w:val="none" w:sz="0" w:space="0" w:color="auto"/>
        <w:bottom w:val="none" w:sz="0" w:space="0" w:color="auto"/>
        <w:right w:val="none" w:sz="0" w:space="0" w:color="auto"/>
      </w:divBdr>
    </w:div>
    <w:div w:id="162012555">
      <w:bodyDiv w:val="1"/>
      <w:marLeft w:val="0"/>
      <w:marRight w:val="0"/>
      <w:marTop w:val="0"/>
      <w:marBottom w:val="0"/>
      <w:divBdr>
        <w:top w:val="none" w:sz="0" w:space="0" w:color="auto"/>
        <w:left w:val="none" w:sz="0" w:space="0" w:color="auto"/>
        <w:bottom w:val="none" w:sz="0" w:space="0" w:color="auto"/>
        <w:right w:val="none" w:sz="0" w:space="0" w:color="auto"/>
      </w:divBdr>
    </w:div>
    <w:div w:id="172961904">
      <w:bodyDiv w:val="1"/>
      <w:marLeft w:val="0"/>
      <w:marRight w:val="0"/>
      <w:marTop w:val="0"/>
      <w:marBottom w:val="0"/>
      <w:divBdr>
        <w:top w:val="none" w:sz="0" w:space="0" w:color="auto"/>
        <w:left w:val="none" w:sz="0" w:space="0" w:color="auto"/>
        <w:bottom w:val="none" w:sz="0" w:space="0" w:color="auto"/>
        <w:right w:val="none" w:sz="0" w:space="0" w:color="auto"/>
      </w:divBdr>
    </w:div>
    <w:div w:id="227424835">
      <w:bodyDiv w:val="1"/>
      <w:marLeft w:val="0"/>
      <w:marRight w:val="0"/>
      <w:marTop w:val="0"/>
      <w:marBottom w:val="0"/>
      <w:divBdr>
        <w:top w:val="none" w:sz="0" w:space="0" w:color="auto"/>
        <w:left w:val="none" w:sz="0" w:space="0" w:color="auto"/>
        <w:bottom w:val="none" w:sz="0" w:space="0" w:color="auto"/>
        <w:right w:val="none" w:sz="0" w:space="0" w:color="auto"/>
      </w:divBdr>
    </w:div>
    <w:div w:id="285893753">
      <w:bodyDiv w:val="1"/>
      <w:marLeft w:val="0"/>
      <w:marRight w:val="0"/>
      <w:marTop w:val="0"/>
      <w:marBottom w:val="0"/>
      <w:divBdr>
        <w:top w:val="none" w:sz="0" w:space="0" w:color="auto"/>
        <w:left w:val="none" w:sz="0" w:space="0" w:color="auto"/>
        <w:bottom w:val="none" w:sz="0" w:space="0" w:color="auto"/>
        <w:right w:val="none" w:sz="0" w:space="0" w:color="auto"/>
      </w:divBdr>
    </w:div>
    <w:div w:id="780690911">
      <w:bodyDiv w:val="1"/>
      <w:marLeft w:val="0"/>
      <w:marRight w:val="0"/>
      <w:marTop w:val="0"/>
      <w:marBottom w:val="0"/>
      <w:divBdr>
        <w:top w:val="none" w:sz="0" w:space="0" w:color="auto"/>
        <w:left w:val="none" w:sz="0" w:space="0" w:color="auto"/>
        <w:bottom w:val="none" w:sz="0" w:space="0" w:color="auto"/>
        <w:right w:val="none" w:sz="0" w:space="0" w:color="auto"/>
      </w:divBdr>
    </w:div>
    <w:div w:id="823204396">
      <w:bodyDiv w:val="1"/>
      <w:marLeft w:val="0"/>
      <w:marRight w:val="0"/>
      <w:marTop w:val="0"/>
      <w:marBottom w:val="0"/>
      <w:divBdr>
        <w:top w:val="none" w:sz="0" w:space="0" w:color="auto"/>
        <w:left w:val="none" w:sz="0" w:space="0" w:color="auto"/>
        <w:bottom w:val="none" w:sz="0" w:space="0" w:color="auto"/>
        <w:right w:val="none" w:sz="0" w:space="0" w:color="auto"/>
      </w:divBdr>
    </w:div>
    <w:div w:id="977955472">
      <w:bodyDiv w:val="1"/>
      <w:marLeft w:val="0"/>
      <w:marRight w:val="0"/>
      <w:marTop w:val="0"/>
      <w:marBottom w:val="0"/>
      <w:divBdr>
        <w:top w:val="none" w:sz="0" w:space="0" w:color="auto"/>
        <w:left w:val="none" w:sz="0" w:space="0" w:color="auto"/>
        <w:bottom w:val="none" w:sz="0" w:space="0" w:color="auto"/>
        <w:right w:val="none" w:sz="0" w:space="0" w:color="auto"/>
      </w:divBdr>
    </w:div>
    <w:div w:id="16828522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image" Target="media/image3.jpe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hyperlink" Target="mailto:biuro@instalacje-sadowski.pl" TargetMode="External"/><Relationship Id="rId1" Type="http://schemas.openxmlformats.org/officeDocument/2006/relationships/image" Target="media/image7.jpeg"/></Relationships>
</file>

<file path=word/_rels/header2.xml.rels><?xml version="1.0" encoding="UTF-8" standalone="yes"?>
<Relationships xmlns="http://schemas.openxmlformats.org/package/2006/relationships"><Relationship Id="rId2" Type="http://schemas.openxmlformats.org/officeDocument/2006/relationships/hyperlink" Target="mailto:biuro@instalacje-sadowski.pl" TargetMode="External"/><Relationship Id="rId1" Type="http://schemas.openxmlformats.org/officeDocument/2006/relationships/image" Target="media/image7.jpeg"/></Relationships>
</file>

<file path=word/_rels/header3.xml.rels><?xml version="1.0" encoding="UTF-8" standalone="yes"?>
<Relationships xmlns="http://schemas.openxmlformats.org/package/2006/relationships"><Relationship Id="rId2" Type="http://schemas.openxmlformats.org/officeDocument/2006/relationships/hyperlink" Target="mailto:biuro@instalacje-sadowski.pl" TargetMode="External"/><Relationship Id="rId1" Type="http://schemas.openxmlformats.org/officeDocument/2006/relationships/image" Target="media/image7.jpeg"/></Relationships>
</file>

<file path=word/_rels/settings.xml.rels><?xml version="1.0" encoding="UTF-8" standalone="yes"?>
<Relationships xmlns="http://schemas.openxmlformats.org/package/2006/relationships"><Relationship Id="rId3" Type="http://schemas.openxmlformats.org/officeDocument/2006/relationships/recipientData" Target="recipientData.xml"/><Relationship Id="rId2" Type="http://schemas.openxmlformats.org/officeDocument/2006/relationships/mailMergeSource" Target="file:///P:\2025\Che&#322;m&#380;a\IS\Hala\Dane%20Projektu.xlsx" TargetMode="External"/><Relationship Id="rId1" Type="http://schemas.openxmlformats.org/officeDocument/2006/relationships/mailMergeSource" Target="file:///P:\2025\Che&#322;m&#380;a\IS\Hala\Dane%20Projektu.xlsx"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07E5FB5-481A-4071-8E38-37B4588C87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142</TotalTime>
  <Pages>23</Pages>
  <Words>4223</Words>
  <Characters>25341</Characters>
  <Application>Microsoft Office Word</Application>
  <DocSecurity>0</DocSecurity>
  <Lines>211</Lines>
  <Paragraphs>59</Paragraphs>
  <ScaleCrop>false</ScaleCrop>
  <HeadingPairs>
    <vt:vector size="2" baseType="variant">
      <vt:variant>
        <vt:lpstr>Tytuł</vt:lpstr>
      </vt:variant>
      <vt:variant>
        <vt:i4>1</vt:i4>
      </vt:variant>
    </vt:vector>
  </HeadingPairs>
  <TitlesOfParts>
    <vt:vector size="1" baseType="lpstr">
      <vt:lpstr>ZAWARTOŚĆ OPRACOWANIA</vt:lpstr>
    </vt:vector>
  </TitlesOfParts>
  <Company/>
  <LinksUpToDate>false</LinksUpToDate>
  <CharactersWithSpaces>29505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ZAWARTOŚĆ OPRACOWANIA</dc:title>
  <dc:creator>basia</dc:creator>
  <cp:lastModifiedBy>Mariusz sadowski</cp:lastModifiedBy>
  <cp:revision>27</cp:revision>
  <cp:lastPrinted>2025-05-31T07:51:00Z</cp:lastPrinted>
  <dcterms:created xsi:type="dcterms:W3CDTF">2024-10-29T20:19:00Z</dcterms:created>
  <dcterms:modified xsi:type="dcterms:W3CDTF">2025-05-31T07:53:00Z</dcterms:modified>
</cp:coreProperties>
</file>